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636" w:rsidRDefault="009C0636" w:rsidP="00F029DA">
      <w:pPr>
        <w:ind w:firstLine="851"/>
        <w:jc w:val="center"/>
        <w:rPr>
          <w:b/>
          <w:szCs w:val="36"/>
        </w:rPr>
      </w:pPr>
      <w:r>
        <w:rPr>
          <w:b/>
          <w:szCs w:val="36"/>
        </w:rPr>
        <w:t xml:space="preserve">МИНИСТЕРСТВО РЕГИОНАЛЬНОГО РАЗВИТИЯ </w:t>
      </w:r>
    </w:p>
    <w:p w:rsidR="009E3FD8" w:rsidRDefault="009C0636" w:rsidP="00F029DA">
      <w:pPr>
        <w:ind w:firstLine="851"/>
        <w:jc w:val="center"/>
        <w:rPr>
          <w:sz w:val="28"/>
          <w:szCs w:val="36"/>
        </w:rPr>
      </w:pPr>
      <w:r>
        <w:rPr>
          <w:b/>
          <w:szCs w:val="36"/>
        </w:rPr>
        <w:t>РОССИЙСКОЙ ФЕДЕРАЦИИ</w:t>
      </w:r>
    </w:p>
    <w:p w:rsidR="009E3FD8" w:rsidRDefault="009E3FD8" w:rsidP="00F029DA">
      <w:pPr>
        <w:ind w:firstLine="851"/>
        <w:rPr>
          <w:sz w:val="36"/>
          <w:szCs w:val="36"/>
        </w:rPr>
      </w:pPr>
    </w:p>
    <w:p w:rsidR="009E3FD8" w:rsidRDefault="009E3FD8" w:rsidP="00F029DA">
      <w:pPr>
        <w:ind w:firstLine="851"/>
        <w:rPr>
          <w:sz w:val="36"/>
          <w:szCs w:val="36"/>
        </w:rPr>
      </w:pPr>
    </w:p>
    <w:p w:rsidR="009E3FD8" w:rsidRDefault="009E3FD8" w:rsidP="00F029DA">
      <w:pPr>
        <w:ind w:firstLine="851"/>
        <w:jc w:val="right"/>
        <w:rPr>
          <w:b/>
        </w:rPr>
      </w:pPr>
      <w:r>
        <w:rPr>
          <w:b/>
        </w:rPr>
        <w:t xml:space="preserve">УТВЕРЖДАЮ: </w:t>
      </w:r>
    </w:p>
    <w:p w:rsidR="008F4034" w:rsidRDefault="009C0636" w:rsidP="008F4034">
      <w:pPr>
        <w:ind w:firstLine="851"/>
        <w:jc w:val="right"/>
        <w:rPr>
          <w:sz w:val="28"/>
        </w:rPr>
      </w:pPr>
      <w:r>
        <w:rPr>
          <w:sz w:val="28"/>
        </w:rPr>
        <w:t>Заместитель Министра</w:t>
      </w:r>
    </w:p>
    <w:p w:rsidR="008F4034" w:rsidRDefault="008F4034" w:rsidP="008F4034">
      <w:pPr>
        <w:ind w:firstLine="851"/>
        <w:jc w:val="right"/>
        <w:rPr>
          <w:sz w:val="28"/>
        </w:rPr>
      </w:pPr>
    </w:p>
    <w:p w:rsidR="008F4034" w:rsidRDefault="009E3FD8" w:rsidP="008F4034">
      <w:pPr>
        <w:ind w:firstLine="851"/>
        <w:jc w:val="right"/>
        <w:rPr>
          <w:sz w:val="28"/>
        </w:rPr>
      </w:pPr>
      <w:r>
        <w:rPr>
          <w:sz w:val="28"/>
        </w:rPr>
        <w:t>______________</w:t>
      </w:r>
      <w:r w:rsidR="00D93191">
        <w:rPr>
          <w:sz w:val="28"/>
        </w:rPr>
        <w:t>М.А. Травников</w:t>
      </w:r>
      <w:r>
        <w:rPr>
          <w:sz w:val="28"/>
        </w:rPr>
        <w:t xml:space="preserve"> </w:t>
      </w:r>
    </w:p>
    <w:p w:rsidR="008F4034" w:rsidRDefault="009E3FD8" w:rsidP="008F4034">
      <w:pPr>
        <w:ind w:firstLine="851"/>
        <w:jc w:val="right"/>
        <w:rPr>
          <w:sz w:val="28"/>
        </w:rPr>
      </w:pPr>
      <w:r w:rsidRPr="0075678C">
        <w:rPr>
          <w:sz w:val="28"/>
        </w:rPr>
        <w:t>«</w:t>
      </w:r>
      <w:r w:rsidR="009C0636" w:rsidRPr="0075678C">
        <w:rPr>
          <w:sz w:val="28"/>
        </w:rPr>
        <w:t>___</w:t>
      </w:r>
      <w:r w:rsidRPr="0075678C">
        <w:rPr>
          <w:sz w:val="28"/>
        </w:rPr>
        <w:t xml:space="preserve">» </w:t>
      </w:r>
      <w:r w:rsidR="009C0636" w:rsidRPr="0075678C">
        <w:rPr>
          <w:sz w:val="28"/>
        </w:rPr>
        <w:t>_______</w:t>
      </w:r>
      <w:r w:rsidR="0075678C" w:rsidRPr="007E5703">
        <w:rPr>
          <w:sz w:val="28"/>
        </w:rPr>
        <w:t>_______</w:t>
      </w:r>
      <w:r w:rsidRPr="0075678C">
        <w:rPr>
          <w:sz w:val="28"/>
        </w:rPr>
        <w:t xml:space="preserve"> 201</w:t>
      </w:r>
      <w:r w:rsidR="00C87D98">
        <w:rPr>
          <w:sz w:val="28"/>
        </w:rPr>
        <w:t>1</w:t>
      </w:r>
      <w:r w:rsidRPr="0075678C">
        <w:rPr>
          <w:sz w:val="28"/>
        </w:rPr>
        <w:t xml:space="preserve"> г. </w:t>
      </w:r>
    </w:p>
    <w:p w:rsidR="008F4034" w:rsidRDefault="009E3FD8" w:rsidP="008F4034">
      <w:pPr>
        <w:ind w:firstLine="851"/>
        <w:jc w:val="right"/>
        <w:rPr>
          <w:sz w:val="28"/>
        </w:rPr>
      </w:pPr>
      <w:r w:rsidRPr="0075678C">
        <w:rPr>
          <w:sz w:val="28"/>
        </w:rPr>
        <w:t xml:space="preserve">Уникальный номер закупки  </w:t>
      </w:r>
    </w:p>
    <w:p w:rsidR="008F4034" w:rsidRDefault="009E3FD8" w:rsidP="008F4034">
      <w:pPr>
        <w:ind w:firstLine="851"/>
        <w:jc w:val="right"/>
        <w:rPr>
          <w:b/>
          <w:color w:val="000000"/>
          <w:sz w:val="28"/>
          <w:szCs w:val="28"/>
        </w:rPr>
      </w:pPr>
      <w:r w:rsidRPr="0075678C">
        <w:rPr>
          <w:sz w:val="28"/>
        </w:rPr>
        <w:t xml:space="preserve">№ </w:t>
      </w:r>
      <w:r w:rsidRPr="0075678C">
        <w:rPr>
          <w:color w:val="000000"/>
          <w:sz w:val="28"/>
          <w:szCs w:val="28"/>
        </w:rPr>
        <w:t xml:space="preserve"> </w:t>
      </w:r>
      <w:r w:rsidR="009C0636" w:rsidRPr="0075678C">
        <w:rPr>
          <w:b/>
          <w:color w:val="000000"/>
          <w:sz w:val="28"/>
          <w:szCs w:val="28"/>
        </w:rPr>
        <w:t>__</w:t>
      </w:r>
      <w:r w:rsidR="00783917">
        <w:rPr>
          <w:b/>
          <w:color w:val="000000"/>
          <w:sz w:val="28"/>
          <w:szCs w:val="28"/>
        </w:rPr>
        <w:t>_________</w:t>
      </w:r>
      <w:r w:rsidR="009C0636" w:rsidRPr="0075678C">
        <w:rPr>
          <w:b/>
          <w:color w:val="000000"/>
          <w:sz w:val="28"/>
          <w:szCs w:val="28"/>
        </w:rPr>
        <w:t>________</w:t>
      </w:r>
    </w:p>
    <w:p w:rsidR="008F4034" w:rsidRDefault="008F4034" w:rsidP="008F4034">
      <w:pPr>
        <w:ind w:firstLine="851"/>
        <w:jc w:val="right"/>
        <w:rPr>
          <w:b/>
          <w:color w:val="000000"/>
          <w:sz w:val="28"/>
          <w:szCs w:val="28"/>
        </w:rPr>
      </w:pPr>
    </w:p>
    <w:p w:rsidR="008F4034" w:rsidRDefault="008F4034" w:rsidP="008F4034">
      <w:pPr>
        <w:ind w:firstLine="851"/>
        <w:jc w:val="right"/>
        <w:rPr>
          <w:b/>
          <w:color w:val="000000"/>
          <w:sz w:val="28"/>
          <w:szCs w:val="28"/>
        </w:rPr>
      </w:pPr>
    </w:p>
    <w:p w:rsidR="008F4034" w:rsidRDefault="008F4034" w:rsidP="008F4034">
      <w:pPr>
        <w:ind w:firstLine="851"/>
        <w:jc w:val="right"/>
        <w:rPr>
          <w:b/>
          <w:color w:val="000000"/>
          <w:sz w:val="28"/>
          <w:szCs w:val="28"/>
        </w:rPr>
      </w:pPr>
    </w:p>
    <w:p w:rsidR="00A75C56" w:rsidRDefault="00A75C56" w:rsidP="008F4034">
      <w:pPr>
        <w:ind w:firstLine="851"/>
        <w:jc w:val="right"/>
        <w:rPr>
          <w:b/>
          <w:color w:val="000000"/>
          <w:sz w:val="28"/>
          <w:szCs w:val="28"/>
        </w:rPr>
      </w:pPr>
    </w:p>
    <w:p w:rsidR="008F4034" w:rsidRDefault="008F4034" w:rsidP="008F4034">
      <w:pPr>
        <w:ind w:firstLine="851"/>
        <w:jc w:val="right"/>
        <w:rPr>
          <w:sz w:val="28"/>
        </w:rPr>
      </w:pPr>
    </w:p>
    <w:p w:rsidR="008F4034" w:rsidRDefault="009E3FD8" w:rsidP="008F4034">
      <w:pPr>
        <w:jc w:val="center"/>
        <w:rPr>
          <w:sz w:val="28"/>
        </w:rPr>
      </w:pPr>
      <w:r w:rsidRPr="00823CF0">
        <w:rPr>
          <w:b/>
          <w:sz w:val="32"/>
          <w:szCs w:val="32"/>
        </w:rPr>
        <w:t>ДОКУМЕНТАЦИЯ ПО ПРОВЕДЕНИЮ</w:t>
      </w:r>
    </w:p>
    <w:p w:rsidR="008F4034" w:rsidRDefault="009E3FD8" w:rsidP="008F4034">
      <w:pPr>
        <w:jc w:val="center"/>
        <w:rPr>
          <w:sz w:val="28"/>
        </w:rPr>
      </w:pPr>
      <w:r w:rsidRPr="003C266A">
        <w:rPr>
          <w:b/>
          <w:sz w:val="32"/>
          <w:szCs w:val="32"/>
        </w:rPr>
        <w:t>ОТКРЫТОГО АУ</w:t>
      </w:r>
      <w:r w:rsidR="003C266A">
        <w:rPr>
          <w:b/>
          <w:sz w:val="32"/>
          <w:szCs w:val="32"/>
        </w:rPr>
        <w:t xml:space="preserve">КЦИОНА В ЭЛЕКТРОННОЙ ФОРМЕ НА ПРАВО ЗАКЛЮЧЕНИЯ </w:t>
      </w:r>
      <w:r w:rsidR="003C266A" w:rsidRPr="003C266A">
        <w:rPr>
          <w:b/>
          <w:sz w:val="32"/>
          <w:szCs w:val="32"/>
        </w:rPr>
        <w:t>ГОСУДАРСТВЕННОГО</w:t>
      </w:r>
      <w:r w:rsidR="003C266A">
        <w:rPr>
          <w:b/>
          <w:sz w:val="32"/>
          <w:szCs w:val="32"/>
        </w:rPr>
        <w:t xml:space="preserve"> </w:t>
      </w:r>
      <w:r w:rsidRPr="003C266A">
        <w:rPr>
          <w:b/>
          <w:sz w:val="32"/>
          <w:szCs w:val="32"/>
        </w:rPr>
        <w:t>КОНТРАКТА</w:t>
      </w:r>
    </w:p>
    <w:p w:rsidR="00A75FCC" w:rsidRPr="001F09EE" w:rsidRDefault="00595963" w:rsidP="00A75FCC">
      <w:pPr>
        <w:jc w:val="center"/>
        <w:rPr>
          <w:b/>
          <w:bCs/>
          <w:sz w:val="28"/>
          <w:szCs w:val="28"/>
        </w:rPr>
      </w:pPr>
      <w:r>
        <w:rPr>
          <w:b/>
          <w:sz w:val="28"/>
          <w:szCs w:val="28"/>
        </w:rPr>
        <w:t xml:space="preserve">на выполнение работ по проведению комплексного исследования, </w:t>
      </w:r>
      <w:proofErr w:type="gramStart"/>
      <w:r>
        <w:rPr>
          <w:b/>
          <w:sz w:val="28"/>
          <w:szCs w:val="28"/>
        </w:rPr>
        <w:t>посвященного</w:t>
      </w:r>
      <w:proofErr w:type="gramEnd"/>
      <w:r>
        <w:rPr>
          <w:b/>
          <w:sz w:val="28"/>
          <w:szCs w:val="28"/>
        </w:rPr>
        <w:t xml:space="preserve"> социально-экономическому и этнокультурному состоянию коренных малочисленных народов Российской Федерации</w:t>
      </w:r>
    </w:p>
    <w:p w:rsidR="008F4034" w:rsidRDefault="008F4034" w:rsidP="008F4034">
      <w:pPr>
        <w:jc w:val="center"/>
        <w:rPr>
          <w:b/>
          <w:sz w:val="28"/>
          <w:szCs w:val="28"/>
        </w:rPr>
      </w:pPr>
    </w:p>
    <w:p w:rsidR="008F4034" w:rsidRDefault="008F4034" w:rsidP="008F4034">
      <w:pPr>
        <w:jc w:val="center"/>
        <w:rPr>
          <w:b/>
          <w:sz w:val="28"/>
          <w:szCs w:val="28"/>
        </w:rPr>
      </w:pPr>
    </w:p>
    <w:p w:rsidR="008F4034" w:rsidRDefault="008F4034" w:rsidP="008F4034">
      <w:pPr>
        <w:ind w:firstLine="851"/>
        <w:jc w:val="left"/>
        <w:rPr>
          <w:sz w:val="28"/>
        </w:rPr>
      </w:pPr>
    </w:p>
    <w:p w:rsidR="008F4034" w:rsidRDefault="008F4034" w:rsidP="008F4034">
      <w:pPr>
        <w:ind w:firstLine="851"/>
        <w:jc w:val="left"/>
        <w:rPr>
          <w:sz w:val="28"/>
        </w:rPr>
      </w:pPr>
    </w:p>
    <w:p w:rsidR="008F4034" w:rsidRDefault="008F4034" w:rsidP="008F4034">
      <w:pPr>
        <w:ind w:firstLine="851"/>
        <w:jc w:val="left"/>
        <w:rPr>
          <w:sz w:val="28"/>
        </w:rPr>
      </w:pPr>
    </w:p>
    <w:p w:rsidR="00A75C56" w:rsidRDefault="00A75C56" w:rsidP="008F4034">
      <w:pPr>
        <w:ind w:firstLine="851"/>
        <w:jc w:val="left"/>
        <w:rPr>
          <w:sz w:val="28"/>
        </w:rPr>
      </w:pPr>
    </w:p>
    <w:p w:rsidR="008F4034" w:rsidRDefault="008F4034" w:rsidP="008F4034">
      <w:pPr>
        <w:ind w:firstLine="851"/>
        <w:jc w:val="left"/>
        <w:rPr>
          <w:sz w:val="28"/>
        </w:rPr>
      </w:pPr>
    </w:p>
    <w:p w:rsidR="008F4034" w:rsidRDefault="008F4034" w:rsidP="008F4034">
      <w:pPr>
        <w:ind w:firstLine="851"/>
        <w:jc w:val="left"/>
        <w:rPr>
          <w:sz w:val="28"/>
        </w:rPr>
      </w:pPr>
    </w:p>
    <w:p w:rsidR="008F4034" w:rsidRDefault="008F4034" w:rsidP="008F4034">
      <w:pPr>
        <w:ind w:firstLine="851"/>
        <w:jc w:val="left"/>
        <w:rPr>
          <w:sz w:val="28"/>
        </w:rPr>
      </w:pPr>
    </w:p>
    <w:p w:rsidR="008F4034" w:rsidRDefault="008F4034" w:rsidP="008F4034">
      <w:pPr>
        <w:ind w:firstLine="851"/>
        <w:jc w:val="left"/>
        <w:rPr>
          <w:sz w:val="28"/>
        </w:rPr>
      </w:pPr>
    </w:p>
    <w:p w:rsidR="008F4034" w:rsidRDefault="008F4034" w:rsidP="008F4034">
      <w:pPr>
        <w:ind w:firstLine="851"/>
        <w:jc w:val="left"/>
        <w:rPr>
          <w:sz w:val="28"/>
        </w:rPr>
      </w:pPr>
    </w:p>
    <w:p w:rsidR="008F4034" w:rsidRDefault="008F4034" w:rsidP="008F4034">
      <w:pPr>
        <w:ind w:firstLine="851"/>
        <w:jc w:val="left"/>
        <w:rPr>
          <w:sz w:val="28"/>
        </w:rPr>
      </w:pPr>
    </w:p>
    <w:p w:rsidR="008F4034" w:rsidRDefault="008F4034" w:rsidP="008F4034">
      <w:pPr>
        <w:ind w:firstLine="851"/>
        <w:jc w:val="left"/>
        <w:rPr>
          <w:sz w:val="28"/>
        </w:rPr>
      </w:pPr>
    </w:p>
    <w:p w:rsidR="009E3FD8" w:rsidRPr="008F4034" w:rsidRDefault="009E3FD8" w:rsidP="008F4034">
      <w:pPr>
        <w:jc w:val="left"/>
        <w:rPr>
          <w:sz w:val="28"/>
        </w:rPr>
      </w:pPr>
      <w:r>
        <w:t xml:space="preserve">Торги проводит: Государственный заказчик </w:t>
      </w:r>
    </w:p>
    <w:p w:rsidR="008F4034" w:rsidRPr="008F4034" w:rsidRDefault="009E3FD8" w:rsidP="008F4034">
      <w:pPr>
        <w:rPr>
          <w:b/>
          <w:sz w:val="22"/>
        </w:rPr>
      </w:pPr>
      <w:r w:rsidRPr="008F4034">
        <w:rPr>
          <w:b/>
        </w:rPr>
        <w:t xml:space="preserve">Государственный заказчик: </w:t>
      </w:r>
      <w:r w:rsidR="00CA35CB" w:rsidRPr="008F4034">
        <w:t>Министерство регионального развития Российской Федерации</w:t>
      </w:r>
    </w:p>
    <w:p w:rsidR="008F4034" w:rsidRDefault="008F4034" w:rsidP="008F4034">
      <w:pPr>
        <w:ind w:firstLine="851"/>
        <w:rPr>
          <w:b/>
          <w:sz w:val="30"/>
        </w:rPr>
      </w:pPr>
    </w:p>
    <w:p w:rsidR="008F4034" w:rsidRDefault="008F4034" w:rsidP="008F4034">
      <w:pPr>
        <w:jc w:val="center"/>
        <w:rPr>
          <w:b/>
          <w:sz w:val="30"/>
        </w:rPr>
      </w:pPr>
    </w:p>
    <w:p w:rsidR="00A75C56" w:rsidRDefault="00A75C56" w:rsidP="008F4034">
      <w:pPr>
        <w:jc w:val="center"/>
        <w:rPr>
          <w:b/>
          <w:sz w:val="30"/>
        </w:rPr>
      </w:pPr>
    </w:p>
    <w:p w:rsidR="00A75C56" w:rsidRDefault="00A75C56" w:rsidP="008F4034">
      <w:pPr>
        <w:jc w:val="center"/>
        <w:rPr>
          <w:b/>
          <w:sz w:val="30"/>
        </w:rPr>
      </w:pPr>
    </w:p>
    <w:p w:rsidR="008F4034" w:rsidRDefault="008F4034" w:rsidP="008F4034">
      <w:pPr>
        <w:jc w:val="center"/>
        <w:rPr>
          <w:b/>
          <w:sz w:val="30"/>
        </w:rPr>
      </w:pPr>
    </w:p>
    <w:p w:rsidR="003F4214" w:rsidRDefault="003F4214" w:rsidP="008F4034">
      <w:pPr>
        <w:jc w:val="center"/>
        <w:rPr>
          <w:b/>
          <w:sz w:val="30"/>
        </w:rPr>
      </w:pPr>
    </w:p>
    <w:p w:rsidR="008F4034" w:rsidRDefault="009E3FD8" w:rsidP="008F4034">
      <w:pPr>
        <w:jc w:val="center"/>
        <w:rPr>
          <w:b/>
          <w:sz w:val="30"/>
        </w:rPr>
      </w:pPr>
      <w:r>
        <w:rPr>
          <w:b/>
          <w:sz w:val="30"/>
        </w:rPr>
        <w:t>Москва 201</w:t>
      </w:r>
      <w:r w:rsidR="00C87D98">
        <w:rPr>
          <w:b/>
          <w:sz w:val="30"/>
        </w:rPr>
        <w:t>1</w:t>
      </w:r>
      <w:r>
        <w:rPr>
          <w:b/>
          <w:sz w:val="30"/>
        </w:rPr>
        <w:t xml:space="preserve"> г.</w:t>
      </w:r>
    </w:p>
    <w:p w:rsidR="009657B7" w:rsidRPr="008F4034" w:rsidRDefault="009657B7" w:rsidP="008F4034">
      <w:pPr>
        <w:ind w:firstLine="851"/>
        <w:rPr>
          <w:b/>
        </w:rPr>
      </w:pPr>
      <w:r>
        <w:rPr>
          <w:b/>
          <w:sz w:val="28"/>
          <w:szCs w:val="28"/>
        </w:rPr>
        <w:lastRenderedPageBreak/>
        <w:t>Содержание документации об аукционе:</w:t>
      </w:r>
    </w:p>
    <w:p w:rsidR="00300126" w:rsidRDefault="00300126" w:rsidP="00300126">
      <w:pPr>
        <w:jc w:val="left"/>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gridCol w:w="568"/>
      </w:tblGrid>
      <w:tr w:rsidR="00300126" w:rsidTr="00300126">
        <w:trPr>
          <w:trHeight w:val="342"/>
        </w:trPr>
        <w:tc>
          <w:tcPr>
            <w:tcW w:w="9606" w:type="dxa"/>
          </w:tcPr>
          <w:p w:rsidR="00300126" w:rsidRDefault="00300126" w:rsidP="00823CF0">
            <w:pPr>
              <w:jc w:val="left"/>
            </w:pPr>
            <w:r>
              <w:t xml:space="preserve">ЧАСТЬ </w:t>
            </w:r>
            <w:r>
              <w:rPr>
                <w:lang w:val="en-US"/>
              </w:rPr>
              <w:t>I</w:t>
            </w:r>
            <w:r>
              <w:t>.</w:t>
            </w:r>
            <w:r w:rsidRPr="00AC109E">
              <w:t xml:space="preserve"> </w:t>
            </w:r>
            <w:r>
              <w:t>ОТКРЫТЫЙ АУКЦИОН</w:t>
            </w:r>
            <w:r w:rsidR="00823CF0">
              <w:t xml:space="preserve"> В</w:t>
            </w:r>
            <w:r>
              <w:t xml:space="preserve"> ЭЛЕКТРОННОЙ ФОРМЕ………………</w:t>
            </w:r>
            <w:r w:rsidR="00823CF0">
              <w:t>…….</w:t>
            </w:r>
            <w:r>
              <w:t>……</w:t>
            </w:r>
          </w:p>
        </w:tc>
        <w:tc>
          <w:tcPr>
            <w:tcW w:w="568" w:type="dxa"/>
          </w:tcPr>
          <w:p w:rsidR="00300126" w:rsidRDefault="00300126" w:rsidP="00300126">
            <w:pPr>
              <w:jc w:val="left"/>
            </w:pPr>
            <w:r>
              <w:t>3</w:t>
            </w:r>
          </w:p>
        </w:tc>
      </w:tr>
      <w:tr w:rsidR="00300126" w:rsidTr="00300126">
        <w:trPr>
          <w:trHeight w:val="346"/>
        </w:trPr>
        <w:tc>
          <w:tcPr>
            <w:tcW w:w="9606" w:type="dxa"/>
          </w:tcPr>
          <w:p w:rsidR="00300126" w:rsidRDefault="00300126" w:rsidP="00300126">
            <w:pPr>
              <w:jc w:val="left"/>
            </w:pPr>
            <w:r>
              <w:t xml:space="preserve">Раздел </w:t>
            </w:r>
            <w:r>
              <w:rPr>
                <w:lang w:val="en-US"/>
              </w:rPr>
              <w:t>I</w:t>
            </w:r>
            <w:r>
              <w:t>. 1. ПРИГЛАШЕНИЕ К УЧАСТИЮ В АУКЦИОНЕ………………………………</w:t>
            </w:r>
          </w:p>
        </w:tc>
        <w:tc>
          <w:tcPr>
            <w:tcW w:w="568" w:type="dxa"/>
          </w:tcPr>
          <w:p w:rsidR="00300126" w:rsidRDefault="00300126" w:rsidP="00300126">
            <w:pPr>
              <w:jc w:val="left"/>
            </w:pPr>
            <w:r>
              <w:t>3</w:t>
            </w:r>
          </w:p>
        </w:tc>
      </w:tr>
      <w:tr w:rsidR="00300126" w:rsidTr="00300126">
        <w:trPr>
          <w:trHeight w:val="351"/>
        </w:trPr>
        <w:tc>
          <w:tcPr>
            <w:tcW w:w="9606" w:type="dxa"/>
          </w:tcPr>
          <w:p w:rsidR="00300126" w:rsidRDefault="00300126" w:rsidP="00300126">
            <w:pPr>
              <w:jc w:val="left"/>
            </w:pPr>
            <w:r>
              <w:t xml:space="preserve">Раздел </w:t>
            </w:r>
            <w:r>
              <w:rPr>
                <w:lang w:val="en-US"/>
              </w:rPr>
              <w:t>I</w:t>
            </w:r>
            <w:r>
              <w:t>. 2. ОБЩИЕ УСЛОВИЯ ПРОВЕДЕНИЯ АУКЦИОНА……………………………</w:t>
            </w:r>
          </w:p>
        </w:tc>
        <w:tc>
          <w:tcPr>
            <w:tcW w:w="568" w:type="dxa"/>
          </w:tcPr>
          <w:p w:rsidR="00300126" w:rsidRDefault="00300126" w:rsidP="00300126">
            <w:pPr>
              <w:jc w:val="left"/>
            </w:pPr>
            <w:r w:rsidRPr="00F7233F">
              <w:t>3</w:t>
            </w:r>
          </w:p>
        </w:tc>
      </w:tr>
      <w:tr w:rsidR="00300126" w:rsidTr="00300126">
        <w:trPr>
          <w:trHeight w:val="413"/>
        </w:trPr>
        <w:tc>
          <w:tcPr>
            <w:tcW w:w="9606" w:type="dxa"/>
          </w:tcPr>
          <w:p w:rsidR="00300126" w:rsidRDefault="00300126" w:rsidP="00300126">
            <w:pPr>
              <w:jc w:val="left"/>
            </w:pPr>
            <w:r>
              <w:t>1. ОБЩИЕ СВЕДЕНИЯ………………………………………………………………………..</w:t>
            </w:r>
          </w:p>
        </w:tc>
        <w:tc>
          <w:tcPr>
            <w:tcW w:w="568" w:type="dxa"/>
          </w:tcPr>
          <w:p w:rsidR="00300126" w:rsidRDefault="00300126" w:rsidP="00300126">
            <w:pPr>
              <w:jc w:val="left"/>
            </w:pPr>
            <w:r w:rsidRPr="00F7233F">
              <w:t>3</w:t>
            </w:r>
          </w:p>
        </w:tc>
      </w:tr>
      <w:tr w:rsidR="00300126" w:rsidTr="00300126">
        <w:trPr>
          <w:trHeight w:val="420"/>
        </w:trPr>
        <w:tc>
          <w:tcPr>
            <w:tcW w:w="9606" w:type="dxa"/>
          </w:tcPr>
          <w:p w:rsidR="00300126" w:rsidRDefault="00300126" w:rsidP="00300126">
            <w:pPr>
              <w:jc w:val="left"/>
            </w:pPr>
            <w:r>
              <w:t>2. ДОКУМЕНТАЦИЯ ОБ АУКЦИОНЕ………………………………………………………</w:t>
            </w:r>
          </w:p>
        </w:tc>
        <w:tc>
          <w:tcPr>
            <w:tcW w:w="568" w:type="dxa"/>
          </w:tcPr>
          <w:p w:rsidR="00300126" w:rsidRDefault="00300126" w:rsidP="00300126">
            <w:pPr>
              <w:jc w:val="left"/>
            </w:pPr>
            <w:r>
              <w:t>4</w:t>
            </w:r>
          </w:p>
        </w:tc>
      </w:tr>
      <w:tr w:rsidR="00300126" w:rsidTr="00300126">
        <w:trPr>
          <w:trHeight w:val="412"/>
        </w:trPr>
        <w:tc>
          <w:tcPr>
            <w:tcW w:w="9606" w:type="dxa"/>
          </w:tcPr>
          <w:p w:rsidR="00300126" w:rsidRDefault="00300126" w:rsidP="00300126">
            <w:pPr>
              <w:jc w:val="left"/>
            </w:pPr>
            <w:r>
              <w:t>3. ПОДГОТОВКА ЗАЯВКИ НА УЧАСТИЕ В АУКЦИОНЕ…………………………..…...</w:t>
            </w:r>
          </w:p>
        </w:tc>
        <w:tc>
          <w:tcPr>
            <w:tcW w:w="568" w:type="dxa"/>
          </w:tcPr>
          <w:p w:rsidR="00300126" w:rsidRDefault="00D550E0" w:rsidP="00300126">
            <w:pPr>
              <w:jc w:val="left"/>
            </w:pPr>
            <w:r>
              <w:t>5</w:t>
            </w:r>
          </w:p>
        </w:tc>
      </w:tr>
      <w:tr w:rsidR="00300126" w:rsidTr="00300126">
        <w:trPr>
          <w:trHeight w:val="417"/>
        </w:trPr>
        <w:tc>
          <w:tcPr>
            <w:tcW w:w="9606" w:type="dxa"/>
          </w:tcPr>
          <w:p w:rsidR="00300126" w:rsidRDefault="00300126" w:rsidP="00300126">
            <w:pPr>
              <w:jc w:val="left"/>
            </w:pPr>
            <w:r>
              <w:t>4. ПОДАЧА ЗАЯВКИ НА УЧАСТИЕ В АУКЦИОНЕ…………………………………...….</w:t>
            </w:r>
          </w:p>
        </w:tc>
        <w:tc>
          <w:tcPr>
            <w:tcW w:w="568" w:type="dxa"/>
          </w:tcPr>
          <w:p w:rsidR="00300126" w:rsidRDefault="00300126" w:rsidP="00300126">
            <w:pPr>
              <w:jc w:val="left"/>
            </w:pPr>
            <w:r>
              <w:t>8</w:t>
            </w:r>
          </w:p>
        </w:tc>
      </w:tr>
      <w:tr w:rsidR="00300126" w:rsidTr="00300126">
        <w:trPr>
          <w:trHeight w:val="409"/>
        </w:trPr>
        <w:tc>
          <w:tcPr>
            <w:tcW w:w="9606" w:type="dxa"/>
          </w:tcPr>
          <w:p w:rsidR="00300126" w:rsidRDefault="00300126" w:rsidP="00300126">
            <w:pPr>
              <w:jc w:val="left"/>
            </w:pPr>
            <w:r>
              <w:t>5. РАССМОТРЕНИЕ ЗАЯВОК НА УЧАСТИЕ В АУКЦИОНЕ……………………………</w:t>
            </w:r>
          </w:p>
        </w:tc>
        <w:tc>
          <w:tcPr>
            <w:tcW w:w="568" w:type="dxa"/>
          </w:tcPr>
          <w:p w:rsidR="00300126" w:rsidRDefault="00D550E0" w:rsidP="00300126">
            <w:pPr>
              <w:jc w:val="left"/>
            </w:pPr>
            <w:r>
              <w:t>8</w:t>
            </w:r>
          </w:p>
        </w:tc>
      </w:tr>
      <w:tr w:rsidR="00300126" w:rsidTr="00300126">
        <w:trPr>
          <w:trHeight w:val="416"/>
        </w:trPr>
        <w:tc>
          <w:tcPr>
            <w:tcW w:w="9606" w:type="dxa"/>
          </w:tcPr>
          <w:p w:rsidR="00300126" w:rsidRDefault="00300126" w:rsidP="00300126">
            <w:pPr>
              <w:jc w:val="left"/>
            </w:pPr>
            <w:r>
              <w:t>6. ОПРЕДЕЛЕНИЕ ПОБЕДИТЕЛЯ АУКЦИОНА…………..………….……………………</w:t>
            </w:r>
          </w:p>
        </w:tc>
        <w:tc>
          <w:tcPr>
            <w:tcW w:w="568" w:type="dxa"/>
          </w:tcPr>
          <w:p w:rsidR="00300126" w:rsidRDefault="00300126" w:rsidP="00823CF0">
            <w:pPr>
              <w:jc w:val="left"/>
            </w:pPr>
            <w:r>
              <w:t>1</w:t>
            </w:r>
            <w:r w:rsidR="00823CF0">
              <w:t>2</w:t>
            </w:r>
          </w:p>
        </w:tc>
      </w:tr>
      <w:tr w:rsidR="00300126" w:rsidTr="00300126">
        <w:trPr>
          <w:trHeight w:val="422"/>
        </w:trPr>
        <w:tc>
          <w:tcPr>
            <w:tcW w:w="9606" w:type="dxa"/>
          </w:tcPr>
          <w:p w:rsidR="00300126" w:rsidRDefault="00300126" w:rsidP="00300126">
            <w:pPr>
              <w:jc w:val="left"/>
            </w:pPr>
            <w:r>
              <w:t>7. ЗАКЛЮЧЕНИЕ ГОСУДАРСТВЕННОГО КОНТРАКТА ПО ИТОГАМ АУКЦИОНА..</w:t>
            </w:r>
          </w:p>
        </w:tc>
        <w:tc>
          <w:tcPr>
            <w:tcW w:w="568" w:type="dxa"/>
          </w:tcPr>
          <w:p w:rsidR="00300126" w:rsidRDefault="00300126" w:rsidP="00D550E0">
            <w:pPr>
              <w:jc w:val="left"/>
            </w:pPr>
            <w:r>
              <w:t>1</w:t>
            </w:r>
            <w:r w:rsidR="00D550E0">
              <w:t>4</w:t>
            </w:r>
          </w:p>
        </w:tc>
      </w:tr>
      <w:tr w:rsidR="00300126" w:rsidTr="00300126">
        <w:trPr>
          <w:trHeight w:val="399"/>
        </w:trPr>
        <w:tc>
          <w:tcPr>
            <w:tcW w:w="9606" w:type="dxa"/>
          </w:tcPr>
          <w:p w:rsidR="00300126" w:rsidRDefault="00300126" w:rsidP="00300126">
            <w:pPr>
              <w:jc w:val="left"/>
            </w:pPr>
            <w:r>
              <w:t xml:space="preserve">Раздел </w:t>
            </w:r>
            <w:r>
              <w:rPr>
                <w:lang w:val="en-US"/>
              </w:rPr>
              <w:t>I</w:t>
            </w:r>
            <w:r>
              <w:t>. 3. ИНФОРМАЦИОННАЯ КАРТА АУКЦИОНА……………………………….…</w:t>
            </w:r>
          </w:p>
        </w:tc>
        <w:tc>
          <w:tcPr>
            <w:tcW w:w="568" w:type="dxa"/>
          </w:tcPr>
          <w:p w:rsidR="00300126" w:rsidRDefault="00300126" w:rsidP="00823CF0">
            <w:pPr>
              <w:jc w:val="left"/>
            </w:pPr>
            <w:r>
              <w:t>1</w:t>
            </w:r>
            <w:r w:rsidR="00823CF0">
              <w:t>8</w:t>
            </w:r>
          </w:p>
        </w:tc>
      </w:tr>
      <w:tr w:rsidR="00300126" w:rsidTr="00300126">
        <w:trPr>
          <w:trHeight w:val="419"/>
        </w:trPr>
        <w:tc>
          <w:tcPr>
            <w:tcW w:w="9606" w:type="dxa"/>
          </w:tcPr>
          <w:p w:rsidR="00300126" w:rsidRDefault="00300126" w:rsidP="00300126">
            <w:pPr>
              <w:jc w:val="left"/>
            </w:pPr>
            <w:r>
              <w:t xml:space="preserve">ЧАСТЬ </w:t>
            </w:r>
            <w:r>
              <w:rPr>
                <w:lang w:val="en-US"/>
              </w:rPr>
              <w:t>II</w:t>
            </w:r>
            <w:r>
              <w:t>. ПРОЕКТ ГОСУДАРСТВЕННОГО КОНТРАКТА………………………………</w:t>
            </w:r>
          </w:p>
        </w:tc>
        <w:tc>
          <w:tcPr>
            <w:tcW w:w="568" w:type="dxa"/>
          </w:tcPr>
          <w:p w:rsidR="00300126" w:rsidRDefault="00300126" w:rsidP="00300126">
            <w:pPr>
              <w:jc w:val="left"/>
            </w:pPr>
            <w:r>
              <w:t>21</w:t>
            </w:r>
          </w:p>
        </w:tc>
      </w:tr>
      <w:tr w:rsidR="00300126" w:rsidTr="00300126">
        <w:tc>
          <w:tcPr>
            <w:tcW w:w="9606" w:type="dxa"/>
          </w:tcPr>
          <w:p w:rsidR="00300126" w:rsidRPr="0093275E" w:rsidRDefault="00300126" w:rsidP="00300126">
            <w:pPr>
              <w:jc w:val="left"/>
            </w:pPr>
            <w:r>
              <w:t xml:space="preserve">ЧАСТЬ </w:t>
            </w:r>
            <w:r>
              <w:rPr>
                <w:lang w:val="en-US"/>
              </w:rPr>
              <w:t>III</w:t>
            </w:r>
            <w:r>
              <w:t>. ТЕХНИЧЕСКАЯ ЧАСТЬ…………………………………………………………</w:t>
            </w:r>
          </w:p>
        </w:tc>
        <w:tc>
          <w:tcPr>
            <w:tcW w:w="568" w:type="dxa"/>
          </w:tcPr>
          <w:p w:rsidR="00300126" w:rsidRDefault="00300126" w:rsidP="00300126">
            <w:pPr>
              <w:jc w:val="left"/>
            </w:pPr>
            <w:r>
              <w:t>30</w:t>
            </w:r>
          </w:p>
        </w:tc>
      </w:tr>
      <w:tr w:rsidR="004956F2" w:rsidTr="00300126">
        <w:tc>
          <w:tcPr>
            <w:tcW w:w="9606" w:type="dxa"/>
          </w:tcPr>
          <w:p w:rsidR="004956F2" w:rsidRPr="00355E67" w:rsidRDefault="004956F2" w:rsidP="004956F2">
            <w:r w:rsidRPr="00355E67">
              <w:t>ПРИЛОЖЕНИЕ К ДОКУМЕНТАЦИИ ПО ПРОВЕДЕНИЮ ОТКРЫТОГО АУКЦИОНА В ЭЛЕКТРОННОЙ ФОРМЕ</w:t>
            </w:r>
          </w:p>
          <w:p w:rsidR="004956F2" w:rsidRDefault="004956F2" w:rsidP="00300126">
            <w:pPr>
              <w:jc w:val="left"/>
            </w:pPr>
          </w:p>
        </w:tc>
        <w:tc>
          <w:tcPr>
            <w:tcW w:w="568" w:type="dxa"/>
          </w:tcPr>
          <w:p w:rsidR="004956F2" w:rsidRDefault="004956F2" w:rsidP="00974D9D">
            <w:pPr>
              <w:jc w:val="left"/>
            </w:pPr>
            <w:r>
              <w:t>3</w:t>
            </w:r>
            <w:r w:rsidR="00974D9D">
              <w:t>2</w:t>
            </w:r>
          </w:p>
        </w:tc>
      </w:tr>
    </w:tbl>
    <w:p w:rsidR="00300126" w:rsidRDefault="00300126" w:rsidP="00300126">
      <w:pPr>
        <w:jc w:val="left"/>
      </w:pPr>
    </w:p>
    <w:p w:rsidR="00300126" w:rsidRPr="00A53DCA" w:rsidRDefault="00300126" w:rsidP="00F029DA">
      <w:pPr>
        <w:jc w:val="left"/>
      </w:pPr>
    </w:p>
    <w:p w:rsidR="007A0D4A" w:rsidRPr="007F0826" w:rsidRDefault="009657B7" w:rsidP="007A0D4A">
      <w:pPr>
        <w:jc w:val="left"/>
        <w:rPr>
          <w:sz w:val="32"/>
          <w:szCs w:val="32"/>
        </w:rPr>
      </w:pPr>
      <w:r>
        <w:br w:type="page"/>
      </w:r>
      <w:r w:rsidR="007A0D4A">
        <w:rPr>
          <w:sz w:val="32"/>
          <w:szCs w:val="32"/>
        </w:rPr>
        <w:lastRenderedPageBreak/>
        <w:t xml:space="preserve">ЧАСТЬ </w:t>
      </w:r>
      <w:r w:rsidR="007A0D4A">
        <w:rPr>
          <w:sz w:val="32"/>
          <w:szCs w:val="32"/>
          <w:lang w:val="en-US"/>
        </w:rPr>
        <w:t>I</w:t>
      </w:r>
      <w:r w:rsidR="007A0D4A">
        <w:rPr>
          <w:sz w:val="32"/>
          <w:szCs w:val="32"/>
        </w:rPr>
        <w:t>. ОТКРЫТЫЙ АУКЦИОН</w:t>
      </w:r>
      <w:r w:rsidR="007A0D4A" w:rsidRPr="007F0826">
        <w:rPr>
          <w:sz w:val="32"/>
          <w:szCs w:val="32"/>
        </w:rPr>
        <w:t xml:space="preserve"> </w:t>
      </w:r>
      <w:r w:rsidR="007A0D4A">
        <w:rPr>
          <w:sz w:val="32"/>
          <w:szCs w:val="32"/>
        </w:rPr>
        <w:t>В ЭЛЕКТРОННОЙ ФОРМЕ</w:t>
      </w:r>
    </w:p>
    <w:p w:rsidR="007A0D4A" w:rsidRDefault="007A0D4A" w:rsidP="007A0D4A">
      <w:pPr>
        <w:pStyle w:val="10"/>
        <w:spacing w:before="0" w:after="0"/>
        <w:ind w:firstLine="851"/>
        <w:rPr>
          <w:szCs w:val="32"/>
        </w:rPr>
      </w:pPr>
      <w:r>
        <w:t xml:space="preserve">Раздел </w:t>
      </w:r>
      <w:r w:rsidR="00823CF0">
        <w:rPr>
          <w:lang w:val="en-US"/>
        </w:rPr>
        <w:t>I</w:t>
      </w:r>
      <w:r>
        <w:t>.1. ПРИГЛАШЕНИЕ К УЧАСТИЮ В АУКЦИОНЕ</w:t>
      </w:r>
    </w:p>
    <w:p w:rsidR="007A0D4A" w:rsidRDefault="007A0D4A" w:rsidP="007A0D4A">
      <w:pPr>
        <w:keepNext/>
        <w:keepLines/>
        <w:suppressLineNumbers/>
        <w:suppressAutoHyphens/>
        <w:ind w:firstLine="851"/>
        <w:jc w:val="center"/>
        <w:rPr>
          <w:b/>
        </w:rPr>
      </w:pPr>
    </w:p>
    <w:p w:rsidR="007A0D4A" w:rsidRDefault="007A0D4A" w:rsidP="007A0D4A">
      <w:pPr>
        <w:keepNext/>
        <w:keepLines/>
        <w:suppressLineNumbers/>
        <w:suppressAutoHyphens/>
        <w:ind w:firstLine="851"/>
      </w:pPr>
      <w:r>
        <w:t xml:space="preserve">Настоящим приглашаются к участию в открытом аукционе в электронной форме (далее аукцион), полная информация о котором указана в </w:t>
      </w:r>
      <w:r>
        <w:rPr>
          <w:b/>
          <w:i/>
        </w:rPr>
        <w:t>Информационной карте аукциона</w:t>
      </w:r>
      <w:r>
        <w:t>, любые юридические лица независимо от организационно-правовой формы, формы собственности, места нахождения и места происхождения капитала, или любые физические лица, в том числе индивидуальные предприниматели.</w:t>
      </w:r>
    </w:p>
    <w:p w:rsidR="007A0D4A" w:rsidRDefault="007A0D4A" w:rsidP="007A0D4A">
      <w:pPr>
        <w:pStyle w:val="ConsNormal"/>
        <w:ind w:left="0" w:right="0" w:firstLine="851"/>
      </w:pPr>
    </w:p>
    <w:p w:rsidR="007A0D4A" w:rsidRDefault="007A0D4A" w:rsidP="007A0D4A">
      <w:pPr>
        <w:pStyle w:val="10"/>
        <w:spacing w:before="0" w:after="0"/>
        <w:ind w:firstLine="851"/>
      </w:pPr>
      <w:r>
        <w:t>Раздел I. 2. ОБЩИЕ УСЛОВИЯ ПРОВЕДЕНИЯ АУКЦИОНА</w:t>
      </w:r>
    </w:p>
    <w:p w:rsidR="007A0D4A" w:rsidRDefault="007A0D4A" w:rsidP="007A0D4A">
      <w:pPr>
        <w:pStyle w:val="2"/>
        <w:ind w:firstLine="851"/>
        <w:rPr>
          <w:bCs w:val="0"/>
          <w:i/>
        </w:rPr>
      </w:pPr>
    </w:p>
    <w:p w:rsidR="007A0D4A" w:rsidRPr="00512B32" w:rsidRDefault="007A0D4A" w:rsidP="007A0D4A">
      <w:pPr>
        <w:pStyle w:val="1"/>
        <w:spacing w:after="0"/>
        <w:ind w:left="0" w:firstLine="851"/>
      </w:pPr>
      <w:r w:rsidRPr="00512B32">
        <w:t>ОБЩИЕ СВЕДЕНИЯ.</w:t>
      </w:r>
    </w:p>
    <w:p w:rsidR="007A0D4A" w:rsidRDefault="007A0D4A" w:rsidP="007A0D4A">
      <w:pPr>
        <w:ind w:firstLine="851"/>
      </w:pPr>
    </w:p>
    <w:p w:rsidR="007A0D4A" w:rsidRDefault="007A0D4A" w:rsidP="007A0D4A">
      <w:pPr>
        <w:pStyle w:val="21"/>
        <w:tabs>
          <w:tab w:val="num" w:pos="756"/>
        </w:tabs>
        <w:spacing w:after="0"/>
        <w:ind w:left="0" w:firstLine="851"/>
      </w:pPr>
      <w:bookmarkStart w:id="0" w:name="_Toc119343901"/>
      <w:bookmarkStart w:id="1" w:name="_Toc119940998"/>
      <w:r>
        <w:t>Законодательное регулирование</w:t>
      </w:r>
      <w:bookmarkEnd w:id="0"/>
      <w:bookmarkEnd w:id="1"/>
      <w:r>
        <w:t>.</w:t>
      </w:r>
    </w:p>
    <w:p w:rsidR="007A0D4A" w:rsidRDefault="007A0D4A" w:rsidP="007A0D4A">
      <w:pPr>
        <w:pStyle w:val="33"/>
        <w:tabs>
          <w:tab w:val="clear" w:pos="1307"/>
        </w:tabs>
        <w:ind w:left="0" w:firstLine="851"/>
      </w:pPr>
      <w:proofErr w:type="gramStart"/>
      <w:r>
        <w:t xml:space="preserve">Настоящий аукцион проводится в соответствии положениями Гражданского кодекса Российской Федерации, Бюджетного кодекса Российской Федерации, на основании Федерального закона от 21 июля </w:t>
      </w:r>
      <w:smartTag w:uri="urn:schemas-microsoft-com:office:smarttags" w:element="metricconverter">
        <w:smartTagPr>
          <w:attr w:name="ProductID" w:val="2005 г"/>
        </w:smartTagPr>
        <w:r>
          <w:t>2005 г</w:t>
        </w:r>
      </w:smartTag>
      <w:r>
        <w:t>. №94-ФЗ «О размещении заказов на поставки товаров, выполнение работ, оказание услуг для государственных и муниципальных нужд»</w:t>
      </w:r>
      <w:r w:rsidR="00E86AE7" w:rsidRPr="00E86AE7">
        <w:t xml:space="preserve"> </w:t>
      </w:r>
      <w:r w:rsidR="00E86AE7">
        <w:t xml:space="preserve">(далее также - Федеральный закон от 21 июля </w:t>
      </w:r>
      <w:smartTag w:uri="urn:schemas-microsoft-com:office:smarttags" w:element="metricconverter">
        <w:smartTagPr>
          <w:attr w:name="ProductID" w:val="2005 г"/>
        </w:smartTagPr>
        <w:r w:rsidR="00E86AE7">
          <w:t>2005 г</w:t>
        </w:r>
      </w:smartTag>
      <w:r w:rsidR="00E86AE7">
        <w:t>. №94-ФЗ)</w:t>
      </w:r>
      <w:r>
        <w:t xml:space="preserve">, Федерального закона от 26 июля </w:t>
      </w:r>
      <w:smartTag w:uri="urn:schemas-microsoft-com:office:smarttags" w:element="metricconverter">
        <w:smartTagPr>
          <w:attr w:name="ProductID" w:val="2006 г"/>
        </w:smartTagPr>
        <w:r>
          <w:t>2006 г</w:t>
        </w:r>
      </w:smartTag>
      <w:r>
        <w:t>. № 135-ФЗ «О защите конкуренции».</w:t>
      </w:r>
      <w:proofErr w:type="gramEnd"/>
    </w:p>
    <w:p w:rsidR="007A0D4A" w:rsidRDefault="007A0D4A" w:rsidP="007A0D4A">
      <w:pPr>
        <w:pStyle w:val="33"/>
        <w:tabs>
          <w:tab w:val="clear" w:pos="1307"/>
        </w:tabs>
        <w:ind w:left="0" w:firstLine="851"/>
      </w:pPr>
      <w:r>
        <w:t>В части, прямо не урегулированной законодательством Российской Федерации, проведение аукциона регулируется настоящей документацией об аукционе.</w:t>
      </w:r>
    </w:p>
    <w:p w:rsidR="007A0D4A" w:rsidRDefault="007A0D4A" w:rsidP="007A0D4A">
      <w:pPr>
        <w:pStyle w:val="33"/>
        <w:tabs>
          <w:tab w:val="clear" w:pos="1307"/>
        </w:tabs>
        <w:ind w:left="0" w:firstLine="851"/>
      </w:pPr>
    </w:p>
    <w:p w:rsidR="007A0D4A" w:rsidRDefault="007A0D4A" w:rsidP="007A0D4A">
      <w:pPr>
        <w:pStyle w:val="21"/>
        <w:tabs>
          <w:tab w:val="num" w:pos="756"/>
        </w:tabs>
        <w:spacing w:after="0"/>
        <w:ind w:left="0" w:firstLine="851"/>
      </w:pPr>
      <w:bookmarkStart w:id="2" w:name="_Toc119940999"/>
      <w:r>
        <w:t>Государственный заказчик</w:t>
      </w:r>
      <w:bookmarkEnd w:id="2"/>
      <w:r>
        <w:t>.</w:t>
      </w:r>
    </w:p>
    <w:p w:rsidR="007A0D4A" w:rsidRDefault="007A0D4A" w:rsidP="007A0D4A">
      <w:pPr>
        <w:pStyle w:val="33"/>
        <w:tabs>
          <w:tab w:val="clear" w:pos="1307"/>
          <w:tab w:val="left" w:pos="1440"/>
        </w:tabs>
        <w:ind w:left="0" w:firstLine="851"/>
      </w:pPr>
      <w:r>
        <w:t xml:space="preserve">Государственный заказчик, указанный в </w:t>
      </w:r>
      <w:r>
        <w:rPr>
          <w:b/>
          <w:i/>
          <w:szCs w:val="24"/>
        </w:rPr>
        <w:t>Информационной карте аукциона</w:t>
      </w:r>
      <w:r>
        <w:t xml:space="preserve">, проводит открытый аукцион, предмет и условия которого указаны в </w:t>
      </w:r>
      <w:r>
        <w:rPr>
          <w:b/>
          <w:i/>
          <w:szCs w:val="24"/>
        </w:rPr>
        <w:t>Информационной карте аукциона</w:t>
      </w:r>
      <w:r>
        <w:t>, в соответствии с процедурами, условиями и положениями настоящей документации об аукционе.</w:t>
      </w:r>
    </w:p>
    <w:p w:rsidR="007A0D4A" w:rsidRPr="00165CED" w:rsidRDefault="007A0D4A" w:rsidP="007A0D4A">
      <w:pPr>
        <w:keepNext/>
        <w:keepLines/>
        <w:widowControl w:val="0"/>
        <w:suppressLineNumbers/>
        <w:tabs>
          <w:tab w:val="num" w:pos="720"/>
        </w:tabs>
        <w:suppressAutoHyphens/>
        <w:ind w:firstLine="851"/>
      </w:pPr>
    </w:p>
    <w:p w:rsidR="007A0D4A" w:rsidRPr="00165CED" w:rsidRDefault="007A0D4A" w:rsidP="007A0D4A">
      <w:pPr>
        <w:pStyle w:val="21"/>
        <w:tabs>
          <w:tab w:val="num" w:pos="756"/>
        </w:tabs>
        <w:spacing w:after="0"/>
        <w:ind w:left="0" w:firstLine="851"/>
      </w:pPr>
      <w:bookmarkStart w:id="3" w:name="_Toc119941000"/>
      <w:r w:rsidRPr="00165CED">
        <w:t xml:space="preserve">Предмет аукциона. Место и сроки </w:t>
      </w:r>
      <w:bookmarkEnd w:id="3"/>
      <w:r w:rsidRPr="00165CED">
        <w:t xml:space="preserve">поставки товара, выполнение работ, оказание услуг. </w:t>
      </w:r>
    </w:p>
    <w:p w:rsidR="007A0D4A" w:rsidRPr="00165CED" w:rsidRDefault="007A0D4A" w:rsidP="007A0D4A">
      <w:pPr>
        <w:pStyle w:val="34"/>
        <w:numPr>
          <w:ilvl w:val="2"/>
          <w:numId w:val="0"/>
        </w:numPr>
        <w:tabs>
          <w:tab w:val="num" w:pos="227"/>
          <w:tab w:val="num" w:pos="1080"/>
        </w:tabs>
        <w:ind w:firstLine="851"/>
      </w:pPr>
      <w:r w:rsidRPr="00165CED">
        <w:t xml:space="preserve">1.3.1. Государственный заказчик осуществляет выбор организации для поставки товара, выполнения работ, оказания услуг, информация о которых содержится в </w:t>
      </w:r>
      <w:r w:rsidRPr="00165CED">
        <w:rPr>
          <w:b/>
          <w:i/>
        </w:rPr>
        <w:t>Информационной карте аукциона</w:t>
      </w:r>
      <w:r w:rsidRPr="00165CED">
        <w:t>, в соответствии с процедурами и условиями, приведенными в документации об аукционе, в том числе в проекте государственного контракта.</w:t>
      </w:r>
    </w:p>
    <w:p w:rsidR="007A0D4A" w:rsidRPr="00165CED" w:rsidRDefault="007A0D4A" w:rsidP="007A0D4A">
      <w:pPr>
        <w:pStyle w:val="34"/>
        <w:numPr>
          <w:ilvl w:val="2"/>
          <w:numId w:val="0"/>
        </w:numPr>
        <w:tabs>
          <w:tab w:val="num" w:pos="227"/>
          <w:tab w:val="num" w:pos="1080"/>
        </w:tabs>
        <w:ind w:firstLine="851"/>
      </w:pPr>
      <w:r w:rsidRPr="00165CED">
        <w:t xml:space="preserve">1.3.2. Победивший Участник аукциона должен будет поставить товар, выполнить работы, оказать услуги, являющиеся предметом аукциона, в течение периода времени указанного в </w:t>
      </w:r>
      <w:r w:rsidRPr="00165CED">
        <w:rPr>
          <w:b/>
          <w:i/>
        </w:rPr>
        <w:t>Информационной карте аукциона</w:t>
      </w:r>
      <w:r w:rsidRPr="00165CED">
        <w:t>.</w:t>
      </w:r>
    </w:p>
    <w:p w:rsidR="007A0D4A" w:rsidRDefault="007A0D4A" w:rsidP="007A0D4A">
      <w:pPr>
        <w:tabs>
          <w:tab w:val="left" w:pos="720"/>
          <w:tab w:val="left" w:pos="1080"/>
        </w:tabs>
        <w:ind w:firstLine="851"/>
      </w:pPr>
    </w:p>
    <w:p w:rsidR="007A0D4A" w:rsidRDefault="007A0D4A" w:rsidP="007A0D4A">
      <w:pPr>
        <w:pStyle w:val="21"/>
        <w:tabs>
          <w:tab w:val="clear" w:pos="432"/>
          <w:tab w:val="num" w:pos="1080"/>
        </w:tabs>
        <w:spacing w:after="0"/>
        <w:ind w:left="0" w:firstLine="851"/>
      </w:pPr>
      <w:bookmarkStart w:id="4" w:name="_Toc122326935"/>
      <w:r>
        <w:t>1.4. Начальная цена государственного контракта</w:t>
      </w:r>
      <w:bookmarkEnd w:id="4"/>
      <w:r>
        <w:t>.</w:t>
      </w:r>
    </w:p>
    <w:p w:rsidR="007A0D4A" w:rsidRDefault="007A0D4A" w:rsidP="007A0D4A">
      <w:pPr>
        <w:pStyle w:val="34"/>
        <w:numPr>
          <w:ilvl w:val="2"/>
          <w:numId w:val="0"/>
        </w:numPr>
        <w:tabs>
          <w:tab w:val="num" w:pos="227"/>
          <w:tab w:val="num" w:pos="1080"/>
        </w:tabs>
        <w:ind w:firstLine="851"/>
      </w:pPr>
      <w:r>
        <w:t xml:space="preserve">Начальная цена государственного контракта указана в </w:t>
      </w:r>
      <w:r>
        <w:rPr>
          <w:b/>
          <w:i/>
        </w:rPr>
        <w:t>Информационной карте аукциона</w:t>
      </w:r>
      <w:r>
        <w:t>. Данная цена не может быть превышена при заключении государственного контракта по итогам аукциона.</w:t>
      </w:r>
    </w:p>
    <w:p w:rsidR="007A0D4A" w:rsidRPr="00165CED" w:rsidRDefault="007A0D4A" w:rsidP="007A0D4A">
      <w:pPr>
        <w:tabs>
          <w:tab w:val="left" w:pos="720"/>
          <w:tab w:val="left" w:pos="1080"/>
        </w:tabs>
        <w:ind w:firstLine="851"/>
      </w:pPr>
    </w:p>
    <w:p w:rsidR="007A0D4A" w:rsidRPr="00165CED" w:rsidRDefault="007A0D4A" w:rsidP="007A0D4A">
      <w:pPr>
        <w:pStyle w:val="21"/>
        <w:tabs>
          <w:tab w:val="clear" w:pos="432"/>
          <w:tab w:val="num" w:pos="1080"/>
        </w:tabs>
        <w:spacing w:after="0"/>
        <w:ind w:left="0" w:firstLine="851"/>
      </w:pPr>
      <w:bookmarkStart w:id="5" w:name="_Toc122326936"/>
      <w:r w:rsidRPr="00165CED">
        <w:t>1.5. Источник финансирования и порядок оплаты</w:t>
      </w:r>
      <w:bookmarkEnd w:id="5"/>
      <w:r w:rsidRPr="00165CED">
        <w:t>.</w:t>
      </w:r>
    </w:p>
    <w:p w:rsidR="007A0D4A" w:rsidRPr="00165CED" w:rsidRDefault="007A0D4A" w:rsidP="007A0D4A">
      <w:pPr>
        <w:pStyle w:val="34"/>
        <w:numPr>
          <w:ilvl w:val="2"/>
          <w:numId w:val="0"/>
        </w:numPr>
        <w:tabs>
          <w:tab w:val="num" w:pos="227"/>
          <w:tab w:val="num" w:pos="1080"/>
        </w:tabs>
        <w:ind w:firstLine="851"/>
      </w:pPr>
      <w:r w:rsidRPr="00165CED">
        <w:t xml:space="preserve">1.5.1. Финансирование государственного контракта на поставку товара, выполнение работ, оказание услуг, который будет заключен по результатам настоящего аукциона, будет осуществляться из источника, указанного в </w:t>
      </w:r>
      <w:r w:rsidRPr="00165CED">
        <w:rPr>
          <w:b/>
          <w:i/>
        </w:rPr>
        <w:t>Информационной карте аукциона</w:t>
      </w:r>
      <w:r w:rsidRPr="00165CED">
        <w:t xml:space="preserve">. </w:t>
      </w:r>
    </w:p>
    <w:p w:rsidR="007A0D4A" w:rsidRPr="00165CED" w:rsidRDefault="007A0D4A" w:rsidP="007A0D4A">
      <w:pPr>
        <w:pStyle w:val="34"/>
        <w:numPr>
          <w:ilvl w:val="2"/>
          <w:numId w:val="0"/>
        </w:numPr>
        <w:tabs>
          <w:tab w:val="num" w:pos="227"/>
          <w:tab w:val="num" w:pos="1080"/>
        </w:tabs>
        <w:ind w:firstLine="851"/>
      </w:pPr>
      <w:r w:rsidRPr="00165CED">
        <w:t xml:space="preserve">1.5.2. Порядок оплаты за поставку товара, выполнение работ, оказание услуг определяется </w:t>
      </w:r>
      <w:r w:rsidRPr="00165CED">
        <w:lastRenderedPageBreak/>
        <w:t xml:space="preserve">в проекте государственного контракта, прилагаемом к документации об аукционе, и указан в </w:t>
      </w:r>
      <w:r w:rsidRPr="00165CED">
        <w:rPr>
          <w:b/>
          <w:i/>
        </w:rPr>
        <w:t>Информационной карте аукциона</w:t>
      </w:r>
      <w:r w:rsidRPr="00165CED">
        <w:t>.</w:t>
      </w:r>
    </w:p>
    <w:p w:rsidR="007A0D4A" w:rsidRDefault="007A0D4A" w:rsidP="007A0D4A">
      <w:pPr>
        <w:tabs>
          <w:tab w:val="left" w:pos="720"/>
          <w:tab w:val="left" w:pos="1080"/>
        </w:tabs>
        <w:ind w:firstLine="851"/>
      </w:pPr>
    </w:p>
    <w:p w:rsidR="007A0D4A" w:rsidRDefault="007A0D4A" w:rsidP="007A0D4A">
      <w:pPr>
        <w:pStyle w:val="21"/>
        <w:tabs>
          <w:tab w:val="clear" w:pos="432"/>
          <w:tab w:val="num" w:pos="1080"/>
        </w:tabs>
        <w:spacing w:after="0"/>
        <w:ind w:left="0" w:firstLine="851"/>
      </w:pPr>
      <w:bookmarkStart w:id="6" w:name="_Ref122323775"/>
      <w:bookmarkStart w:id="7" w:name="_Ref122323929"/>
      <w:bookmarkStart w:id="8" w:name="_Toc122326937"/>
      <w:r>
        <w:t>1.6. Требования к Участникам размещения заказа</w:t>
      </w:r>
      <w:bookmarkEnd w:id="6"/>
      <w:bookmarkEnd w:id="7"/>
      <w:bookmarkEnd w:id="8"/>
      <w:r>
        <w:t>.</w:t>
      </w:r>
    </w:p>
    <w:p w:rsidR="003D12D9" w:rsidRDefault="003D12D9" w:rsidP="007A0D4A">
      <w:pPr>
        <w:pStyle w:val="21"/>
        <w:tabs>
          <w:tab w:val="clear" w:pos="432"/>
          <w:tab w:val="num" w:pos="1080"/>
        </w:tabs>
        <w:spacing w:after="0"/>
        <w:ind w:left="0" w:firstLine="851"/>
      </w:pPr>
    </w:p>
    <w:p w:rsidR="007A0D4A" w:rsidRPr="00505335" w:rsidRDefault="007A0D4A" w:rsidP="007A0D4A">
      <w:pPr>
        <w:autoSpaceDE w:val="0"/>
        <w:autoSpaceDN w:val="0"/>
        <w:adjustRightInd w:val="0"/>
        <w:ind w:firstLine="851"/>
      </w:pPr>
      <w:r>
        <w:t xml:space="preserve">1.6.1. </w:t>
      </w:r>
      <w:proofErr w:type="gramStart"/>
      <w:r>
        <w:t xml:space="preserve">В настоящем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w:t>
      </w:r>
      <w:r w:rsidRPr="00AE1832">
        <w:t>получивший аккредитацию на электронной площадке, а так же при наличии на счете участника размещения заказа, открытом для проведения операций по обеспечению участия в открытых аукционах, денежных средств в размере не</w:t>
      </w:r>
      <w:proofErr w:type="gramEnd"/>
      <w:r w:rsidRPr="00AE1832">
        <w:t xml:space="preserve"> менее чем размер обеспечения заявки на участие в открытом аукционе, предусмотренный документацией об открытом аукционе.</w:t>
      </w:r>
    </w:p>
    <w:p w:rsidR="007A0D4A" w:rsidRPr="00505335" w:rsidRDefault="007A0D4A" w:rsidP="007A0D4A">
      <w:pPr>
        <w:autoSpaceDE w:val="0"/>
        <w:autoSpaceDN w:val="0"/>
        <w:adjustRightInd w:val="0"/>
        <w:ind w:firstLine="851"/>
      </w:pPr>
      <w:r w:rsidRPr="00505335">
        <w:t>1</w:t>
      </w:r>
      <w:r>
        <w:t xml:space="preserve">.6.2. </w:t>
      </w:r>
      <w:r w:rsidR="00823CF0">
        <w:t>Государственным з</w:t>
      </w:r>
      <w:r>
        <w:t xml:space="preserve">аказчиком устанавливается требование обеспечения заявки на участие в аукционе. Размер обеспечения заявки на участие в аукционе не может быть менее чем 0,5 процента и не может превышать 5 (пять) процентов начальной (максимальной) цены контракта (цены лота). </w:t>
      </w:r>
    </w:p>
    <w:p w:rsidR="007A0D4A" w:rsidRPr="00165CED" w:rsidRDefault="007A0D4A" w:rsidP="007A0D4A">
      <w:pPr>
        <w:pStyle w:val="34"/>
        <w:tabs>
          <w:tab w:val="clear" w:pos="227"/>
          <w:tab w:val="num" w:pos="1080"/>
        </w:tabs>
        <w:ind w:firstLine="851"/>
      </w:pPr>
      <w:r>
        <w:t>1.6.</w:t>
      </w:r>
      <w:r w:rsidRPr="00505335">
        <w:t>3</w:t>
      </w:r>
      <w:r>
        <w:t xml:space="preserve">. Участник размещения заказа должен соответствовать требованиям, </w:t>
      </w:r>
      <w:r w:rsidRPr="00165CED">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аукциона (если такие требования установлены, информация о них содержится в </w:t>
      </w:r>
      <w:r w:rsidRPr="00165CED">
        <w:rPr>
          <w:b/>
          <w:i/>
        </w:rPr>
        <w:t>Информационной карте аукциона</w:t>
      </w:r>
      <w:r w:rsidRPr="00165CED">
        <w:t>).</w:t>
      </w:r>
    </w:p>
    <w:p w:rsidR="007A0D4A" w:rsidRPr="00165CED" w:rsidRDefault="007A0D4A" w:rsidP="007A0D4A">
      <w:pPr>
        <w:ind w:firstLine="851"/>
        <w:rPr>
          <w:b/>
        </w:rPr>
      </w:pPr>
    </w:p>
    <w:p w:rsidR="007A0D4A" w:rsidRDefault="007A0D4A" w:rsidP="007A0D4A">
      <w:pPr>
        <w:ind w:firstLine="851"/>
        <w:rPr>
          <w:b/>
        </w:rPr>
      </w:pPr>
      <w:r w:rsidRPr="00165CED">
        <w:rPr>
          <w:b/>
        </w:rPr>
        <w:t xml:space="preserve">1.7. </w:t>
      </w:r>
      <w:r w:rsidRPr="00165CED">
        <w:rPr>
          <w:b/>
        </w:rPr>
        <w:tab/>
        <w:t>Расходы на участие в аукционе.</w:t>
      </w:r>
    </w:p>
    <w:p w:rsidR="003D12D9" w:rsidRPr="00165CED" w:rsidRDefault="003D12D9" w:rsidP="007A0D4A">
      <w:pPr>
        <w:ind w:firstLine="851"/>
        <w:rPr>
          <w:b/>
        </w:rPr>
      </w:pPr>
    </w:p>
    <w:p w:rsidR="007A0D4A" w:rsidRDefault="007A0D4A" w:rsidP="007A0D4A">
      <w:pPr>
        <w:ind w:firstLine="851"/>
      </w:pPr>
      <w:r>
        <w:t>Участник размещения заказа несет все расходы, связанные с подготовкой и подачей заявки на участие в аукционе и участием в аукционе. Государственный заказчик не имеет обязатель</w:t>
      </w:r>
      <w:proofErr w:type="gramStart"/>
      <w:r>
        <w:t>ств в св</w:t>
      </w:r>
      <w:proofErr w:type="gramEnd"/>
      <w:r>
        <w:t>язи с такими расходами независимо от того, как проводится и чем завершается процесс торгов.</w:t>
      </w:r>
    </w:p>
    <w:p w:rsidR="007A0D4A" w:rsidRDefault="007A0D4A" w:rsidP="007A0D4A">
      <w:pPr>
        <w:ind w:firstLine="851"/>
        <w:rPr>
          <w:b/>
          <w:iCs/>
        </w:rPr>
      </w:pPr>
    </w:p>
    <w:p w:rsidR="007A0D4A" w:rsidRDefault="007A0D4A" w:rsidP="007A0D4A">
      <w:pPr>
        <w:keepNext/>
        <w:keepLines/>
        <w:widowControl w:val="0"/>
        <w:suppressLineNumbers/>
        <w:tabs>
          <w:tab w:val="num" w:pos="720"/>
        </w:tabs>
        <w:suppressAutoHyphens/>
        <w:ind w:firstLine="851"/>
        <w:rPr>
          <w:b/>
        </w:rPr>
      </w:pPr>
      <w:r>
        <w:rPr>
          <w:b/>
        </w:rPr>
        <w:t>1.8.</w:t>
      </w:r>
      <w:r>
        <w:rPr>
          <w:b/>
        </w:rPr>
        <w:tab/>
        <w:t>Преференции.</w:t>
      </w:r>
    </w:p>
    <w:p w:rsidR="003D12D9" w:rsidRDefault="003D12D9" w:rsidP="007A0D4A">
      <w:pPr>
        <w:keepNext/>
        <w:keepLines/>
        <w:widowControl w:val="0"/>
        <w:suppressLineNumbers/>
        <w:tabs>
          <w:tab w:val="num" w:pos="720"/>
        </w:tabs>
        <w:suppressAutoHyphens/>
        <w:ind w:firstLine="851"/>
        <w:rPr>
          <w:b/>
        </w:rPr>
      </w:pPr>
    </w:p>
    <w:p w:rsidR="007A0D4A" w:rsidRDefault="007A0D4A" w:rsidP="007A0D4A">
      <w:pPr>
        <w:keepNext/>
        <w:keepLines/>
        <w:widowControl w:val="0"/>
        <w:suppressLineNumbers/>
        <w:tabs>
          <w:tab w:val="num" w:pos="720"/>
        </w:tabs>
        <w:suppressAutoHyphens/>
        <w:ind w:firstLine="851"/>
      </w:pPr>
      <w:r>
        <w:t xml:space="preserve">В случае если Государственный заказчик установил преимущества учреждениям уголовно-исполнительной системы и организациям инвалидов, то сведения о предоставлении вышеуказанных преимуществ содержатся в </w:t>
      </w:r>
      <w:r>
        <w:rPr>
          <w:b/>
          <w:i/>
        </w:rPr>
        <w:t>Информационной карте аукциона</w:t>
      </w:r>
      <w:r>
        <w:t xml:space="preserve">. Преимущества к данным категориям лиц устанавливаются в отношении предлагаемой цены государственного контракта в размере процента, указанного в </w:t>
      </w:r>
      <w:r>
        <w:rPr>
          <w:b/>
          <w:i/>
        </w:rPr>
        <w:t>Информационной карте аукциона</w:t>
      </w:r>
      <w:r>
        <w:t>.</w:t>
      </w:r>
    </w:p>
    <w:p w:rsidR="007A0D4A" w:rsidRDefault="007A0D4A" w:rsidP="007A0D4A">
      <w:pPr>
        <w:ind w:firstLine="851"/>
        <w:rPr>
          <w:b/>
        </w:rPr>
      </w:pPr>
      <w:bookmarkStart w:id="9" w:name="_Toc120629082"/>
    </w:p>
    <w:p w:rsidR="007A0D4A" w:rsidRDefault="007A0D4A" w:rsidP="007A0D4A">
      <w:pPr>
        <w:ind w:firstLine="851"/>
        <w:rPr>
          <w:b/>
          <w:sz w:val="28"/>
          <w:szCs w:val="28"/>
        </w:rPr>
      </w:pPr>
      <w:r>
        <w:rPr>
          <w:b/>
          <w:sz w:val="28"/>
          <w:szCs w:val="28"/>
        </w:rPr>
        <w:t>2.</w:t>
      </w:r>
      <w:r>
        <w:rPr>
          <w:b/>
          <w:sz w:val="28"/>
          <w:szCs w:val="28"/>
        </w:rPr>
        <w:tab/>
      </w:r>
      <w:bookmarkEnd w:id="9"/>
      <w:r>
        <w:rPr>
          <w:b/>
          <w:sz w:val="28"/>
          <w:szCs w:val="28"/>
        </w:rPr>
        <w:t>ДОКУМЕНТАЦИЯ ОБ АУКЦИОНЕ.</w:t>
      </w:r>
    </w:p>
    <w:p w:rsidR="007A0D4A" w:rsidRDefault="007A0D4A" w:rsidP="007A0D4A">
      <w:pPr>
        <w:ind w:firstLine="851"/>
        <w:rPr>
          <w:b/>
        </w:rPr>
      </w:pPr>
    </w:p>
    <w:p w:rsidR="007A0D4A" w:rsidRDefault="007A0D4A" w:rsidP="007A0D4A">
      <w:pPr>
        <w:ind w:firstLine="851"/>
        <w:rPr>
          <w:b/>
        </w:rPr>
      </w:pPr>
      <w:r>
        <w:rPr>
          <w:b/>
        </w:rPr>
        <w:t>2.1.</w:t>
      </w:r>
      <w:r>
        <w:rPr>
          <w:b/>
        </w:rPr>
        <w:tab/>
        <w:t>Содержание документации об аукционе.</w:t>
      </w:r>
    </w:p>
    <w:p w:rsidR="003D12D9" w:rsidRDefault="003D12D9" w:rsidP="007A0D4A">
      <w:pPr>
        <w:ind w:firstLine="851"/>
        <w:rPr>
          <w:b/>
        </w:rPr>
      </w:pPr>
    </w:p>
    <w:p w:rsidR="007A0D4A" w:rsidRDefault="007A0D4A" w:rsidP="007A0D4A">
      <w:pPr>
        <w:ind w:firstLine="851"/>
      </w:pPr>
      <w:r>
        <w:t>2.1.1. Документация об аукционе раскрывает, конкретизирует и дополняет информацию, опубликованную в Извещении о проведен</w:t>
      </w:r>
      <w:proofErr w:type="gramStart"/>
      <w:r>
        <w:t>ии ау</w:t>
      </w:r>
      <w:proofErr w:type="gramEnd"/>
      <w:r>
        <w:t>кциона; в случае любых противоречий между ними документация об аукционе имеет приоритет.</w:t>
      </w:r>
    </w:p>
    <w:p w:rsidR="007A0D4A" w:rsidRDefault="007A0D4A" w:rsidP="007A0D4A">
      <w:pPr>
        <w:ind w:firstLine="851"/>
      </w:pPr>
      <w:r>
        <w:tab/>
      </w:r>
    </w:p>
    <w:p w:rsidR="007A0D4A" w:rsidRDefault="007A0D4A" w:rsidP="007A0D4A">
      <w:pPr>
        <w:ind w:firstLine="851"/>
      </w:pPr>
      <w:r>
        <w:t>2.1.2. Предполагается, что Участник размещения заказа изучит всю документацию об аукционе, включая изменения, дополнения к документации об аукционе, и разъяснения к документации об аукционе, выпущенные Государственным заказчиком в соответствии с пунктом 2.3. настоящего Раздела. Неполное предоставление информации, запрашиваемой в документации об аукционе, или же предоставление заявки на участие в аукционе, не отвечающей всем требованиям документации об аукционе, может привести к отклонению заявки на участие в аукционе на этапе ее рассмотрения.</w:t>
      </w:r>
    </w:p>
    <w:p w:rsidR="007A0D4A" w:rsidRDefault="007A0D4A" w:rsidP="007A0D4A">
      <w:pPr>
        <w:ind w:firstLine="851"/>
        <w:rPr>
          <w:b/>
        </w:rPr>
      </w:pPr>
    </w:p>
    <w:p w:rsidR="007A0D4A" w:rsidRDefault="007A0D4A" w:rsidP="007A0D4A">
      <w:pPr>
        <w:ind w:firstLine="851"/>
        <w:rPr>
          <w:b/>
        </w:rPr>
      </w:pPr>
      <w:r>
        <w:rPr>
          <w:b/>
        </w:rPr>
        <w:lastRenderedPageBreak/>
        <w:t>2.2.</w:t>
      </w:r>
      <w:r>
        <w:rPr>
          <w:b/>
        </w:rPr>
        <w:tab/>
        <w:t>Разъяснение документации об аукционе.</w:t>
      </w:r>
    </w:p>
    <w:p w:rsidR="003D12D9" w:rsidRDefault="003D12D9" w:rsidP="007A0D4A">
      <w:pPr>
        <w:ind w:firstLine="851"/>
        <w:rPr>
          <w:b/>
        </w:rPr>
      </w:pPr>
    </w:p>
    <w:p w:rsidR="007A0D4A" w:rsidRPr="00625C98" w:rsidRDefault="007A0D4A" w:rsidP="007A0D4A">
      <w:pPr>
        <w:autoSpaceDE w:val="0"/>
        <w:autoSpaceDN w:val="0"/>
        <w:adjustRightInd w:val="0"/>
        <w:ind w:firstLine="851"/>
        <w:outlineLvl w:val="1"/>
        <w:rPr>
          <w:rFonts w:eastAsiaTheme="minorHAnsi"/>
          <w:lang w:eastAsia="en-US"/>
        </w:rPr>
      </w:pPr>
      <w:r w:rsidRPr="00625C98">
        <w:t>2.2.</w:t>
      </w:r>
      <w:r w:rsidR="003D12D9">
        <w:t>1</w:t>
      </w:r>
      <w:r w:rsidRPr="00625C98">
        <w:t xml:space="preserve">. </w:t>
      </w:r>
      <w:r w:rsidRPr="00625C98">
        <w:rPr>
          <w:rFonts w:eastAsiaTheme="minorHAnsi"/>
          <w:lang w:eastAsia="en-US"/>
        </w:rPr>
        <w:t xml:space="preserve">Любой участник размещения заказа, получивший аккредитацию на электронной площадке, вправе направить на адрес электронной площадки, на которой планируется проведение открытого аукциона в электронной форме, запрос о разъяснении положений документации об открытом аукционе в электронной форме. При этом такой участник размещения заказа вправе направить не более чем три запроса </w:t>
      </w:r>
      <w:proofErr w:type="gramStart"/>
      <w:r w:rsidRPr="00625C98">
        <w:rPr>
          <w:rFonts w:eastAsiaTheme="minorHAnsi"/>
          <w:lang w:eastAsia="en-US"/>
        </w:rPr>
        <w:t>о разъяснении положений документации об открытом аукционе в электронной форме в отношении одного открытого аукциона в электронной форме</w:t>
      </w:r>
      <w:proofErr w:type="gramEnd"/>
      <w:r w:rsidRPr="00625C98">
        <w:rPr>
          <w:rFonts w:eastAsiaTheme="minorHAnsi"/>
          <w:lang w:eastAsia="en-US"/>
        </w:rPr>
        <w:t xml:space="preserve">. </w:t>
      </w:r>
    </w:p>
    <w:p w:rsidR="007A0D4A" w:rsidRPr="00AE1832" w:rsidRDefault="007A0D4A" w:rsidP="007A0D4A">
      <w:pPr>
        <w:autoSpaceDE w:val="0"/>
        <w:autoSpaceDN w:val="0"/>
        <w:adjustRightInd w:val="0"/>
        <w:ind w:firstLine="851"/>
      </w:pPr>
      <w:r>
        <w:t>2.2.</w:t>
      </w:r>
      <w:r w:rsidR="003D12D9">
        <w:t>2</w:t>
      </w:r>
      <w:r>
        <w:t>.</w:t>
      </w:r>
      <w:r>
        <w:tab/>
      </w:r>
      <w:r w:rsidRPr="00AE1832">
        <w:t xml:space="preserve">В течение одного часа с момента поступления указанного запроса оператор электронной площадки направляет запрос заказчику. В течение двух дней со дня поступления от оператора электронной площадки запроса заказчик, размещает разъяснение положений документации об аукционе с указанием предмета запроса, но без указания участника размещения заказа, от которого поступил запрос, на официальном сайте при условии, что указанный запрос поступил заказчику, в уполномоченный орган не </w:t>
      </w:r>
      <w:proofErr w:type="gramStart"/>
      <w:r w:rsidRPr="00AE1832">
        <w:t>позднее</w:t>
      </w:r>
      <w:proofErr w:type="gramEnd"/>
      <w:r w:rsidRPr="00AE1832">
        <w:t xml:space="preserve"> чем за пять дней до дня окончания подачи заявок на участие в аукционе или, если начальная (максимальная) цена контракта (цена лота) не превышает три миллиона рублей, не </w:t>
      </w:r>
      <w:proofErr w:type="gramStart"/>
      <w:r w:rsidRPr="00AE1832">
        <w:t>позднее</w:t>
      </w:r>
      <w:proofErr w:type="gramEnd"/>
      <w:r w:rsidRPr="00AE1832">
        <w:t xml:space="preserve"> чем за три дня до дня окончания подачи заявок на участие в аукционе.</w:t>
      </w:r>
    </w:p>
    <w:p w:rsidR="007A0D4A" w:rsidRDefault="007A0D4A" w:rsidP="007A0D4A">
      <w:pPr>
        <w:ind w:firstLine="851"/>
      </w:pPr>
      <w:r>
        <w:t xml:space="preserve"> </w:t>
      </w:r>
    </w:p>
    <w:p w:rsidR="007A0D4A" w:rsidRDefault="007A0D4A" w:rsidP="007A0D4A">
      <w:pPr>
        <w:pStyle w:val="30"/>
        <w:widowControl w:val="0"/>
        <w:suppressLineNumbers/>
        <w:tabs>
          <w:tab w:val="left" w:pos="1260"/>
        </w:tabs>
        <w:suppressAutoHyphens/>
        <w:spacing w:before="0" w:after="0"/>
        <w:ind w:firstLine="851"/>
        <w:rPr>
          <w:rFonts w:ascii="Times New Roman" w:hAnsi="Times New Roman"/>
          <w:szCs w:val="24"/>
        </w:rPr>
      </w:pPr>
      <w:r>
        <w:rPr>
          <w:rFonts w:ascii="Times New Roman" w:hAnsi="Times New Roman"/>
          <w:szCs w:val="24"/>
        </w:rPr>
        <w:t>2.3.</w:t>
      </w:r>
      <w:r>
        <w:rPr>
          <w:rFonts w:ascii="Times New Roman" w:hAnsi="Times New Roman"/>
          <w:szCs w:val="24"/>
        </w:rPr>
        <w:tab/>
        <w:t>Изменения к документации об аукционе.</w:t>
      </w:r>
    </w:p>
    <w:p w:rsidR="003D12D9" w:rsidRPr="003D12D9" w:rsidRDefault="003D12D9" w:rsidP="003D12D9"/>
    <w:p w:rsidR="007A0D4A" w:rsidRDefault="007A0D4A" w:rsidP="007A0D4A">
      <w:pPr>
        <w:tabs>
          <w:tab w:val="left" w:pos="1260"/>
        </w:tabs>
        <w:ind w:firstLine="851"/>
      </w:pPr>
      <w:r>
        <w:t>2.3.1.</w:t>
      </w:r>
      <w:r>
        <w:tab/>
        <w:t xml:space="preserve">Государственный заказчик по собственной инициативе или в соответствии с запросом Участника размещения заказа вправе внести изменения в документацию об аукционе не позднее, чем за 5 (пять) дней до дня окончания срока подачи заявок на участие в аукционе, указанного в </w:t>
      </w:r>
      <w:r>
        <w:rPr>
          <w:b/>
          <w:i/>
        </w:rPr>
        <w:t xml:space="preserve">Информационной карте аукциона, </w:t>
      </w:r>
      <w:r>
        <w:rPr>
          <w:bCs/>
          <w:iCs/>
        </w:rPr>
        <w:t>изменение  предмета аукциона не допуска</w:t>
      </w:r>
      <w:r w:rsidR="00823CF0">
        <w:rPr>
          <w:bCs/>
          <w:iCs/>
        </w:rPr>
        <w:t>е</w:t>
      </w:r>
      <w:r>
        <w:rPr>
          <w:bCs/>
          <w:iCs/>
        </w:rPr>
        <w:t xml:space="preserve">тся. </w:t>
      </w:r>
    </w:p>
    <w:p w:rsidR="007A0D4A" w:rsidRDefault="007A0D4A" w:rsidP="007A0D4A">
      <w:pPr>
        <w:tabs>
          <w:tab w:val="left" w:pos="1260"/>
        </w:tabs>
        <w:ind w:firstLine="851"/>
      </w:pPr>
      <w:r>
        <w:t>2.3.2.</w:t>
      </w:r>
      <w:r>
        <w:tab/>
        <w:t>В течение 1 (одного) дня такие изменения размещаются на официальном сайте Государственным заказчиком в порядке, установленном для опубликования и размещения извещения о проведении открытого аукциона.</w:t>
      </w:r>
    </w:p>
    <w:p w:rsidR="007A0D4A" w:rsidRDefault="007A0D4A" w:rsidP="007A0D4A">
      <w:pPr>
        <w:tabs>
          <w:tab w:val="left" w:pos="1260"/>
        </w:tabs>
        <w:ind w:firstLine="851"/>
      </w:pPr>
      <w:r w:rsidRPr="00AE1832">
        <w:t>2.3.3.</w:t>
      </w:r>
      <w:r w:rsidRPr="00AE1832">
        <w:tab/>
      </w:r>
      <w:proofErr w:type="gramStart"/>
      <w:r w:rsidRPr="00AE1832">
        <w:t>В случае если в документацию об аукционе были внесены изменения, срок подачи заявок на участие в аукционе должен быть продлен так, чтобы со дня размещения таких изменений до даты окончания подачи заявок на участие в аукционе этот срок составлял не менее чем пятнадцать дней или, если начальная (максимальная) цена контракта (цена лота) не превышает три миллиона рублей, не менее чем</w:t>
      </w:r>
      <w:proofErr w:type="gramEnd"/>
      <w:r w:rsidRPr="00AE1832">
        <w:t xml:space="preserve"> семь дней.</w:t>
      </w:r>
    </w:p>
    <w:p w:rsidR="007A0D4A" w:rsidRDefault="007A0D4A" w:rsidP="007A0D4A">
      <w:pPr>
        <w:tabs>
          <w:tab w:val="left" w:pos="1260"/>
        </w:tabs>
        <w:ind w:firstLine="851"/>
      </w:pPr>
    </w:p>
    <w:p w:rsidR="007A0D4A" w:rsidRDefault="007A0D4A" w:rsidP="007A0D4A">
      <w:pPr>
        <w:tabs>
          <w:tab w:val="left" w:pos="1260"/>
        </w:tabs>
        <w:ind w:firstLine="851"/>
        <w:rPr>
          <w:b/>
        </w:rPr>
      </w:pPr>
      <w:r>
        <w:rPr>
          <w:b/>
        </w:rPr>
        <w:t>2.4. Отказ от проведения аукциона</w:t>
      </w:r>
    </w:p>
    <w:p w:rsidR="003D12D9" w:rsidRDefault="003D12D9" w:rsidP="007A0D4A">
      <w:pPr>
        <w:tabs>
          <w:tab w:val="left" w:pos="1260"/>
        </w:tabs>
        <w:ind w:firstLine="851"/>
        <w:rPr>
          <w:b/>
        </w:rPr>
      </w:pPr>
    </w:p>
    <w:p w:rsidR="007A0D4A" w:rsidRPr="00AE1832" w:rsidRDefault="007A0D4A" w:rsidP="007A0D4A">
      <w:pPr>
        <w:pStyle w:val="34"/>
        <w:numPr>
          <w:ilvl w:val="2"/>
          <w:numId w:val="0"/>
        </w:numPr>
        <w:tabs>
          <w:tab w:val="num" w:pos="1080"/>
        </w:tabs>
        <w:ind w:firstLine="851"/>
      </w:pPr>
      <w:r>
        <w:t xml:space="preserve">2.4.1. Государственный заказчик вправе отказаться от проведения аукциона </w:t>
      </w:r>
      <w:r w:rsidRPr="00AE1832">
        <w:t xml:space="preserve"> не </w:t>
      </w:r>
      <w:proofErr w:type="gramStart"/>
      <w:r w:rsidRPr="00AE1832">
        <w:t>позднее</w:t>
      </w:r>
      <w:proofErr w:type="gramEnd"/>
      <w:r w:rsidRPr="00AE1832">
        <w:t xml:space="preserve"> чем за десять дней до даты окончания срока подачи заявок на участие в аукционе или, если начальная (максимальная) цена контракта (цена лота) не превышает три миллиона рублей, за пять дней до даты окончания срока подачи заявок на участие в аукционе.</w:t>
      </w:r>
    </w:p>
    <w:p w:rsidR="007A0D4A" w:rsidRDefault="007A0D4A" w:rsidP="007A0D4A">
      <w:pPr>
        <w:pStyle w:val="34"/>
        <w:numPr>
          <w:ilvl w:val="2"/>
          <w:numId w:val="0"/>
        </w:numPr>
        <w:tabs>
          <w:tab w:val="num" w:pos="1080"/>
        </w:tabs>
        <w:ind w:firstLine="851"/>
      </w:pPr>
      <w:r>
        <w:t>2.4.2. Извещение об отказе от проведения аукциона размещается на официальном сайте Государственным заказчиком в течение 1 (одного) дня со дня принятия решения об отказе от проведения аукциона в порядке, установленном для размещения на официальном сайте извещения о проведении открытого аукциона.</w:t>
      </w:r>
    </w:p>
    <w:p w:rsidR="007A0D4A" w:rsidRDefault="007A0D4A" w:rsidP="007A0D4A">
      <w:pPr>
        <w:pStyle w:val="34"/>
        <w:numPr>
          <w:ilvl w:val="2"/>
          <w:numId w:val="0"/>
        </w:numPr>
        <w:tabs>
          <w:tab w:val="num" w:pos="1080"/>
        </w:tabs>
        <w:ind w:firstLine="851"/>
        <w:rPr>
          <w:bCs/>
        </w:rPr>
      </w:pPr>
    </w:p>
    <w:p w:rsidR="00E86AE7" w:rsidRPr="007A3F72" w:rsidRDefault="00E86AE7" w:rsidP="00E86AE7">
      <w:pPr>
        <w:pStyle w:val="2"/>
        <w:keepLines/>
        <w:widowControl w:val="0"/>
        <w:suppressLineNumbers/>
        <w:tabs>
          <w:tab w:val="left" w:pos="1260"/>
        </w:tabs>
        <w:suppressAutoHyphens/>
        <w:ind w:firstLine="851"/>
        <w:jc w:val="both"/>
        <w:rPr>
          <w:sz w:val="28"/>
          <w:szCs w:val="28"/>
        </w:rPr>
      </w:pPr>
      <w:bookmarkStart w:id="10" w:name="_Toc120629083"/>
      <w:r w:rsidRPr="007A3F72">
        <w:rPr>
          <w:sz w:val="28"/>
          <w:szCs w:val="28"/>
        </w:rPr>
        <w:t>3.</w:t>
      </w:r>
      <w:r w:rsidRPr="007A3F72">
        <w:rPr>
          <w:sz w:val="28"/>
          <w:szCs w:val="28"/>
        </w:rPr>
        <w:tab/>
        <w:t xml:space="preserve"> </w:t>
      </w:r>
      <w:bookmarkEnd w:id="10"/>
      <w:r w:rsidRPr="007A3F72">
        <w:rPr>
          <w:sz w:val="28"/>
          <w:szCs w:val="28"/>
        </w:rPr>
        <w:t>ПОДГОТОВКА ЗАЯВКИ НА УЧАСТИЕ В АУКЦИОНЕ.</w:t>
      </w:r>
    </w:p>
    <w:p w:rsidR="003D12D9" w:rsidRDefault="003D12D9" w:rsidP="00E86AE7">
      <w:pPr>
        <w:pStyle w:val="30"/>
        <w:widowControl w:val="0"/>
        <w:suppressLineNumbers/>
        <w:tabs>
          <w:tab w:val="left" w:pos="1260"/>
        </w:tabs>
        <w:suppressAutoHyphens/>
        <w:spacing w:before="0" w:after="0"/>
        <w:ind w:firstLine="851"/>
        <w:rPr>
          <w:rFonts w:ascii="Times New Roman" w:hAnsi="Times New Roman"/>
          <w:szCs w:val="24"/>
        </w:rPr>
      </w:pPr>
    </w:p>
    <w:p w:rsidR="00E86AE7" w:rsidRDefault="00E86AE7" w:rsidP="00E86AE7">
      <w:pPr>
        <w:pStyle w:val="30"/>
        <w:widowControl w:val="0"/>
        <w:suppressLineNumbers/>
        <w:tabs>
          <w:tab w:val="left" w:pos="1260"/>
        </w:tabs>
        <w:suppressAutoHyphens/>
        <w:spacing w:before="0" w:after="0"/>
        <w:ind w:firstLine="851"/>
        <w:rPr>
          <w:rFonts w:ascii="Times New Roman" w:hAnsi="Times New Roman"/>
          <w:szCs w:val="24"/>
        </w:rPr>
      </w:pPr>
      <w:r>
        <w:rPr>
          <w:rFonts w:ascii="Times New Roman" w:hAnsi="Times New Roman"/>
          <w:szCs w:val="24"/>
        </w:rPr>
        <w:t>3.1.</w:t>
      </w:r>
      <w:r>
        <w:rPr>
          <w:rFonts w:ascii="Times New Roman" w:hAnsi="Times New Roman"/>
          <w:szCs w:val="24"/>
        </w:rPr>
        <w:tab/>
        <w:t>Язык документов, входящих в состав заявки на участие в аукционе.</w:t>
      </w:r>
    </w:p>
    <w:p w:rsidR="00E86AE7" w:rsidRDefault="00E86AE7" w:rsidP="00E86AE7">
      <w:pPr>
        <w:tabs>
          <w:tab w:val="left" w:pos="1260"/>
        </w:tabs>
        <w:ind w:firstLine="851"/>
      </w:pPr>
      <w:r>
        <w:t>3.1.1.</w:t>
      </w:r>
      <w:r>
        <w:tab/>
        <w:t xml:space="preserve">Заявка на участие в аукционе, подготовленная Участником размещения заказа, а также все запросы разъяснений о положении документации, должны быть написаны на русском языке, если иное не предусмотрено в </w:t>
      </w:r>
      <w:r>
        <w:rPr>
          <w:b/>
          <w:i/>
        </w:rPr>
        <w:t>Информационной карте аукциона</w:t>
      </w:r>
      <w:r>
        <w:t>.</w:t>
      </w:r>
    </w:p>
    <w:p w:rsidR="00E86AE7" w:rsidRDefault="00E86AE7" w:rsidP="00E86AE7">
      <w:pPr>
        <w:pStyle w:val="30"/>
        <w:widowControl w:val="0"/>
        <w:suppressLineNumbers/>
        <w:tabs>
          <w:tab w:val="left" w:pos="1260"/>
        </w:tabs>
        <w:suppressAutoHyphens/>
        <w:spacing w:before="0" w:after="0"/>
        <w:ind w:firstLine="851"/>
        <w:rPr>
          <w:rFonts w:ascii="Times New Roman" w:hAnsi="Times New Roman"/>
          <w:szCs w:val="24"/>
        </w:rPr>
      </w:pPr>
      <w:r>
        <w:rPr>
          <w:rFonts w:ascii="Times New Roman" w:hAnsi="Times New Roman"/>
          <w:szCs w:val="24"/>
        </w:rPr>
        <w:lastRenderedPageBreak/>
        <w:t>3.2.</w:t>
      </w:r>
      <w:r>
        <w:rPr>
          <w:rFonts w:ascii="Times New Roman" w:hAnsi="Times New Roman"/>
          <w:szCs w:val="24"/>
        </w:rPr>
        <w:tab/>
        <w:t>Требования к заявке и документам, входящим в состав заявки на участие в аукционе.</w:t>
      </w:r>
    </w:p>
    <w:p w:rsidR="00E86AE7" w:rsidRPr="00B02A8C" w:rsidRDefault="00E86AE7" w:rsidP="00E86AE7">
      <w:pPr>
        <w:autoSpaceDE w:val="0"/>
        <w:autoSpaceDN w:val="0"/>
        <w:adjustRightInd w:val="0"/>
        <w:ind w:firstLine="851"/>
      </w:pPr>
      <w:r w:rsidRPr="00B02A8C">
        <w:t>3.2.1.</w:t>
      </w:r>
      <w:r w:rsidRPr="00B02A8C">
        <w:tab/>
        <w:t>Заявка на участие в  аукционе состоит из двух частей.</w:t>
      </w:r>
    </w:p>
    <w:p w:rsidR="00E86AE7" w:rsidRPr="00B02A8C" w:rsidRDefault="00E86AE7" w:rsidP="00E86AE7">
      <w:pPr>
        <w:autoSpaceDE w:val="0"/>
        <w:autoSpaceDN w:val="0"/>
        <w:adjustRightInd w:val="0"/>
        <w:ind w:firstLine="851"/>
        <w:outlineLvl w:val="0"/>
        <w:rPr>
          <w:rFonts w:eastAsiaTheme="minorHAnsi"/>
          <w:lang w:eastAsia="en-US"/>
        </w:rPr>
      </w:pPr>
      <w:r w:rsidRPr="00B02A8C">
        <w:rPr>
          <w:rFonts w:eastAsiaTheme="minorHAnsi"/>
          <w:lang w:eastAsia="en-US"/>
        </w:rPr>
        <w:t>3.2.2. Первая часть заявки на участие в открытом аукционе в электронной форме должна содержать указанные в одном из следующих подпунктов сведения:</w:t>
      </w:r>
    </w:p>
    <w:p w:rsidR="004956F2" w:rsidRPr="00355E67" w:rsidRDefault="004956F2" w:rsidP="004956F2">
      <w:pPr>
        <w:autoSpaceDE w:val="0"/>
        <w:autoSpaceDN w:val="0"/>
        <w:adjustRightInd w:val="0"/>
        <w:ind w:firstLine="993"/>
        <w:outlineLvl w:val="0"/>
      </w:pPr>
      <w:r w:rsidRPr="00355E67">
        <w:t>3.2.2.1. При размещении заказа на поставку товара:</w:t>
      </w:r>
    </w:p>
    <w:p w:rsidR="004956F2" w:rsidRPr="00355E67" w:rsidRDefault="004956F2" w:rsidP="004956F2">
      <w:pPr>
        <w:autoSpaceDE w:val="0"/>
        <w:autoSpaceDN w:val="0"/>
        <w:adjustRightInd w:val="0"/>
        <w:ind w:firstLine="993"/>
        <w:outlineLvl w:val="0"/>
      </w:pPr>
      <w:r w:rsidRPr="00355E67">
        <w:t xml:space="preserve">а) согласие участника размещения заказа на поставку товара в случае, если участник размещения заказа предлагает для поставки товар, </w:t>
      </w:r>
      <w:proofErr w:type="gramStart"/>
      <w:r w:rsidRPr="00355E67">
        <w:t>указание</w:t>
      </w:r>
      <w:proofErr w:type="gramEnd"/>
      <w:r w:rsidRPr="00355E67">
        <w:t xml:space="preserve"> на товарный знак  которого содержится в документации об открытом аукционе в электронной форме, или указание на товарный знак (его словесное обозначение) предлагаемого для поставки товара и конкретные показатели этого товара, соответствующие значениям эквивалентности, установленным документацией об открытом аукционе в электронной форме, </w:t>
      </w:r>
      <w:proofErr w:type="gramStart"/>
      <w:r w:rsidRPr="00355E67">
        <w:t xml:space="preserve">если участник размещения заказа </w:t>
      </w:r>
      <w:r w:rsidRPr="004956F2">
        <w:rPr>
          <w:sz w:val="22"/>
          <w:szCs w:val="22"/>
        </w:rPr>
        <w:t>предлагает для поставки товар, который является эквивалентным товару, указанному в документации об открытом аукционе в электронной форме, при условии содержания в документации об открытом аукционе в электронной форме указания на товарный знак, а также требования о необходимости указания в заявке на участие в открытом аукционе в электронной форме на товарный знак;</w:t>
      </w:r>
      <w:proofErr w:type="gramEnd"/>
    </w:p>
    <w:p w:rsidR="004956F2" w:rsidRPr="00355E67" w:rsidRDefault="004956F2" w:rsidP="004956F2">
      <w:pPr>
        <w:autoSpaceDE w:val="0"/>
        <w:autoSpaceDN w:val="0"/>
        <w:adjustRightInd w:val="0"/>
        <w:ind w:firstLine="993"/>
        <w:outlineLvl w:val="0"/>
      </w:pPr>
      <w:proofErr w:type="gramStart"/>
      <w:r w:rsidRPr="00355E67">
        <w:t>б) конкретные показатели, соответствующие значениям, установленным документацией об открытом аукционе в электронной форме, и товарный знак (его словесное обозначение) (при его наличии) предлагаемого для поставки товара при условии отсутствия в документации об открытом аукционе в электронной форме указания на товарный знак;</w:t>
      </w:r>
      <w:proofErr w:type="gramEnd"/>
    </w:p>
    <w:p w:rsidR="004956F2" w:rsidRPr="00355E67" w:rsidRDefault="004956F2" w:rsidP="004956F2">
      <w:pPr>
        <w:autoSpaceDE w:val="0"/>
        <w:autoSpaceDN w:val="0"/>
        <w:adjustRightInd w:val="0"/>
        <w:ind w:firstLine="993"/>
        <w:outlineLvl w:val="0"/>
      </w:pPr>
      <w:r w:rsidRPr="00355E67">
        <w:t>3.2.2.2. Согласие участника размещения заказа на выполнение работ, оказание услуг на условиях, предусмотренных документацией об открытом аукционе в электронной форме, при условии размещения заказа на выполнение работ, оказание услуг;</w:t>
      </w:r>
    </w:p>
    <w:p w:rsidR="004956F2" w:rsidRPr="00355E67" w:rsidRDefault="004956F2" w:rsidP="004956F2">
      <w:pPr>
        <w:autoSpaceDE w:val="0"/>
        <w:autoSpaceDN w:val="0"/>
        <w:adjustRightInd w:val="0"/>
        <w:ind w:firstLine="993"/>
        <w:outlineLvl w:val="0"/>
      </w:pPr>
      <w:r w:rsidRPr="00355E67">
        <w:t>3.2.2.3. При размещении заказа на выполнение работ, оказание услуг, для выполнения, оказания которых используется товар:</w:t>
      </w:r>
    </w:p>
    <w:p w:rsidR="004956F2" w:rsidRPr="00355E67" w:rsidRDefault="004956F2" w:rsidP="004956F2">
      <w:pPr>
        <w:autoSpaceDE w:val="0"/>
        <w:autoSpaceDN w:val="0"/>
        <w:adjustRightInd w:val="0"/>
        <w:ind w:firstLine="993"/>
        <w:outlineLvl w:val="0"/>
      </w:pPr>
      <w:r w:rsidRPr="00355E67">
        <w:t xml:space="preserve">а) согласие, предусмотренное подпунктом 3.2.2.2 пункта 3.2.2 настоящего Раздела, в том числе означающее согласие на использование товара, </w:t>
      </w:r>
      <w:proofErr w:type="gramStart"/>
      <w:r w:rsidRPr="00355E67">
        <w:t>указание</w:t>
      </w:r>
      <w:proofErr w:type="gramEnd"/>
      <w:r w:rsidRPr="00355E67">
        <w:t xml:space="preserve"> на товарный знак  которого содержится в документации об открытом аукционе, или согласие, предусмотренное подпунктом 3.2.2.2 пункта 3.2.2 настоящего Раздела, указание на товарный знак (его словесное обозначение)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об открытом </w:t>
      </w:r>
      <w:proofErr w:type="gramStart"/>
      <w:r w:rsidRPr="00355E67">
        <w:t>аукционе в электронной форме, если участник размещения заказа предлагает для использования товар, который является эквивалентным товару, указанному в документации об открытом аукционе в электронной форме, при условии содержания в документации об открытом аукционе в электронной форме указания на товарный знак используемого товара, а также требования о необходимости указания в заявке на участие в открытом аукционе в электронной форме на товарный</w:t>
      </w:r>
      <w:proofErr w:type="gramEnd"/>
      <w:r w:rsidRPr="00355E67">
        <w:t xml:space="preserve"> знак;</w:t>
      </w:r>
    </w:p>
    <w:p w:rsidR="004956F2" w:rsidRPr="00B02A8C" w:rsidRDefault="004956F2" w:rsidP="004956F2">
      <w:pPr>
        <w:autoSpaceDE w:val="0"/>
        <w:autoSpaceDN w:val="0"/>
        <w:adjustRightInd w:val="0"/>
        <w:ind w:firstLine="993"/>
        <w:outlineLvl w:val="0"/>
      </w:pPr>
      <w:proofErr w:type="gramStart"/>
      <w:r w:rsidRPr="00355E67">
        <w:t>б) согласие, предусмотренное подпунктом 3.2.2.2 пункта 3.2.2 настоящего Раздела, а также конкретные показатели используемого товара, соответствующие значениям, установленным документацией об открытом аукционе в электронной форме, и товарный знак (его словесное обозначение) (при его наличии) предлагаемого для использования товара при условии отсутствия в документации об открытом аукционе в электронной форме указания на товарный знак используемого товара;</w:t>
      </w:r>
      <w:proofErr w:type="gramEnd"/>
    </w:p>
    <w:p w:rsidR="00E86AE7" w:rsidRPr="00B02A8C" w:rsidRDefault="00E86AE7" w:rsidP="00E86AE7">
      <w:pPr>
        <w:autoSpaceDE w:val="0"/>
        <w:autoSpaceDN w:val="0"/>
        <w:adjustRightInd w:val="0"/>
        <w:ind w:firstLine="851"/>
      </w:pPr>
      <w:r w:rsidRPr="00B02A8C">
        <w:t>3.2.2.4. первая часть заявки на участие в аукционе, может содержать эскиз, рисунок, чертеж, фотографию, иное изображение товара, на поставку которого размещается заказ.</w:t>
      </w:r>
    </w:p>
    <w:p w:rsidR="007A0D4A" w:rsidRPr="00B02A8C" w:rsidRDefault="007A0D4A" w:rsidP="007A0D4A">
      <w:pPr>
        <w:autoSpaceDE w:val="0"/>
        <w:autoSpaceDN w:val="0"/>
        <w:adjustRightInd w:val="0"/>
        <w:ind w:firstLine="851"/>
      </w:pPr>
      <w:r w:rsidRPr="00B02A8C">
        <w:t>3.2.3. Вторая часть заявки на участие в открытом аукционе в электронной форме должна содержать следующие документы и сведения:</w:t>
      </w:r>
    </w:p>
    <w:p w:rsidR="007A0D4A" w:rsidRPr="00B02A8C" w:rsidRDefault="007A0D4A" w:rsidP="007A0D4A">
      <w:pPr>
        <w:autoSpaceDE w:val="0"/>
        <w:autoSpaceDN w:val="0"/>
        <w:adjustRightInd w:val="0"/>
        <w:ind w:firstLine="851"/>
      </w:pPr>
      <w:proofErr w:type="gramStart"/>
      <w:r w:rsidRPr="00B02A8C">
        <w:t>1) 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w:t>
      </w:r>
      <w:proofErr w:type="gramEnd"/>
    </w:p>
    <w:p w:rsidR="007A0D4A" w:rsidRPr="00AE1832" w:rsidRDefault="007A0D4A" w:rsidP="007A0D4A">
      <w:pPr>
        <w:autoSpaceDE w:val="0"/>
        <w:autoSpaceDN w:val="0"/>
        <w:adjustRightInd w:val="0"/>
        <w:ind w:firstLine="851"/>
      </w:pPr>
      <w:r w:rsidRPr="00B02A8C">
        <w:t xml:space="preserve">2) копии документов, подтверждающих соответствие участника размещения заказа требованиям, установленным в соответствии с законодательством Российской Федерации к лицам, </w:t>
      </w:r>
      <w:r w:rsidRPr="00B02A8C">
        <w:lastRenderedPageBreak/>
        <w:t>осуществляющим поставки товаров, выполнение</w:t>
      </w:r>
      <w:r w:rsidRPr="00AE1832">
        <w:t xml:space="preserve"> работ, оказание услуг, являющихся предметом аукциона, и такие требования предусмотрены документацией об аукционе;</w:t>
      </w:r>
    </w:p>
    <w:p w:rsidR="007A0D4A" w:rsidRPr="00AE1832" w:rsidRDefault="007A0D4A" w:rsidP="007A0D4A">
      <w:pPr>
        <w:autoSpaceDE w:val="0"/>
        <w:autoSpaceDN w:val="0"/>
        <w:adjustRightInd w:val="0"/>
        <w:ind w:firstLine="851"/>
      </w:pPr>
      <w:proofErr w:type="gramStart"/>
      <w:r w:rsidRPr="00AE1832">
        <w:t>3) копии документов, подтверждающих</w:t>
      </w:r>
      <w:r w:rsidRPr="00D03DC4">
        <w:rPr>
          <w:b/>
        </w:rPr>
        <w:t xml:space="preserve"> </w:t>
      </w:r>
      <w:r>
        <w:t>обладание участника размещения заказа исключительными правами на объекты интеллектуальной собственности, если в связи с исполнением государственного или муниципального контракта заказчик приобретает права на объекты интеллектуальной собственности, за исключением случаев размещения заказа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r w:rsidRPr="00AE1832">
        <w:t>, если это предусмотрено документацией об</w:t>
      </w:r>
      <w:proofErr w:type="gramEnd"/>
      <w:r w:rsidRPr="00AE1832">
        <w:t xml:space="preserve"> </w:t>
      </w:r>
      <w:proofErr w:type="gramStart"/>
      <w:r w:rsidRPr="00AE1832">
        <w:t>аукционе</w:t>
      </w:r>
      <w:proofErr w:type="gramEnd"/>
      <w:r w:rsidRPr="00AE1832">
        <w:t>;</w:t>
      </w:r>
    </w:p>
    <w:p w:rsidR="007A0D4A" w:rsidRPr="001C19BB" w:rsidRDefault="007A0D4A" w:rsidP="007A0D4A">
      <w:pPr>
        <w:autoSpaceDE w:val="0"/>
        <w:autoSpaceDN w:val="0"/>
        <w:adjustRightInd w:val="0"/>
        <w:ind w:firstLine="851"/>
      </w:pPr>
      <w:proofErr w:type="gramStart"/>
      <w:r w:rsidRPr="00AE1832">
        <w:t>4) копия разрешения на ввод объекта капитального строительства в эксплуатацию, копия акта приемки объекта капитального строительства (за исключением случая, если застройщик являлся лицом, осуществляющим строительство) при условии, что заказчиком, уполномоченным органом установлено требование выполнения участнико</w:t>
      </w:r>
      <w:r>
        <w:t>м за последние пять лет, предшествующие дате окончания срока подачи заявок на участие в аукционе, работ по строительству, реконструкции, капитальному ремонту объекта капитального строительства, относящихся к</w:t>
      </w:r>
      <w:proofErr w:type="gramEnd"/>
      <w:r>
        <w:t xml:space="preserve"> той же группе, подгруппе или одной из нескольких групп, подгрупп работ, на выполнение которых размещается заказ, в соответствии с номенклатурой товаров, работ, услуг для государственных и муниципальных нужд, утверждаемой федеральным органом исполнительной власти, осуществляющим нормативное правовое регулирование в сфере размещения заказов, стоимость которых составляет не менее чем двадцать процентов начальной (максимальной) цены контракта (цены лота), на </w:t>
      </w:r>
      <w:proofErr w:type="gramStart"/>
      <w:r>
        <w:t>право</w:t>
      </w:r>
      <w:proofErr w:type="gramEnd"/>
      <w:r>
        <w:t xml:space="preserve"> заключить который проводится аукцион. При этом учитывается стоимость всех выполненных участником размещения заказа (с учетом правопреемственности) работ по строительству, реконструкции, капитальному ремонту одного из объектов капитального строительства (по выбору участника размещения заказа). Если это предусмотрено документацией об аукционе;</w:t>
      </w:r>
    </w:p>
    <w:p w:rsidR="007A0D4A" w:rsidRPr="00AE1832" w:rsidRDefault="007A0D4A" w:rsidP="007A0D4A">
      <w:pPr>
        <w:autoSpaceDE w:val="0"/>
        <w:autoSpaceDN w:val="0"/>
        <w:adjustRightInd w:val="0"/>
        <w:ind w:firstLine="851"/>
      </w:pPr>
      <w:r w:rsidRPr="00AE1832">
        <w:t xml:space="preserve">5) 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w:t>
      </w:r>
      <w:proofErr w:type="gramStart"/>
      <w:r w:rsidRPr="00AE1832">
        <w:t>к</w:t>
      </w:r>
      <w:proofErr w:type="gramEnd"/>
      <w:r w:rsidRPr="00AE1832">
        <w:t xml:space="preserve"> </w:t>
      </w:r>
      <w:proofErr w:type="gramStart"/>
      <w:r w:rsidRPr="00AE1832">
        <w:t>таким</w:t>
      </w:r>
      <w:proofErr w:type="gramEnd"/>
      <w:r w:rsidRPr="00AE1832">
        <w:t xml:space="preserve"> товарам, работам, услугам и если предоставление указанных документов предусмотрено документацией об аукционе;</w:t>
      </w:r>
    </w:p>
    <w:p w:rsidR="007A0D4A" w:rsidRPr="00067FF7" w:rsidRDefault="007A0D4A" w:rsidP="007A0D4A">
      <w:pPr>
        <w:autoSpaceDE w:val="0"/>
        <w:autoSpaceDN w:val="0"/>
        <w:adjustRightInd w:val="0"/>
        <w:ind w:firstLine="851"/>
        <w:rPr>
          <w:b/>
        </w:rPr>
      </w:pPr>
      <w:proofErr w:type="gramStart"/>
      <w:r w:rsidRPr="00AE1832">
        <w:t>6)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(или) учредительными документами юридического лица и если для участника размещения заказа поставки товаров, выполнение работ, оказание услуг, являющихся предметом контракта, или внесение денежных средств в качестве обеспечения заявки на</w:t>
      </w:r>
      <w:proofErr w:type="gramEnd"/>
      <w:r w:rsidRPr="00AE1832">
        <w:t xml:space="preserve"> участие в аукционе, обеспечения исполнения контракта являются крупной сделкой. Предоставление указанного решения не требуется в случае, если начальная (максимальная) цена контракта не превышает максимальную сумму сделки, предусмотренную решением об одобрении или о совершении сделок, предоставляемым для аккредитации участника размещения заказа на электронной площадке.</w:t>
      </w:r>
    </w:p>
    <w:p w:rsidR="007A0D4A" w:rsidRPr="00165CED" w:rsidRDefault="007A0D4A" w:rsidP="00B0256B">
      <w:pPr>
        <w:numPr>
          <w:ilvl w:val="2"/>
          <w:numId w:val="2"/>
        </w:numPr>
        <w:tabs>
          <w:tab w:val="clear" w:pos="1440"/>
          <w:tab w:val="left" w:pos="-1620"/>
          <w:tab w:val="num" w:pos="0"/>
        </w:tabs>
        <w:ind w:left="0" w:firstLine="851"/>
        <w:rPr>
          <w:szCs w:val="22"/>
        </w:rPr>
      </w:pPr>
      <w:r w:rsidRPr="00165CED">
        <w:rPr>
          <w:szCs w:val="22"/>
        </w:rPr>
        <w:t xml:space="preserve">Непредставление необходимых документов в составе заявки, наличие в таких документах недостоверных сведений об участнике размещения заказа или  о товаре, работах, услугах, на поставку которых размещается заказ, является риском участника размещения заказа, подавшего такую заявку, и является основанием для не допуска участника размещения заказа к участию в аукционе. </w:t>
      </w:r>
    </w:p>
    <w:p w:rsidR="007A0D4A" w:rsidRPr="00165CED" w:rsidRDefault="007A0D4A" w:rsidP="007A0D4A">
      <w:pPr>
        <w:tabs>
          <w:tab w:val="left" w:pos="120"/>
        </w:tabs>
        <w:ind w:firstLine="851"/>
      </w:pPr>
      <w:r w:rsidRPr="00165CED">
        <w:t>В</w:t>
      </w:r>
      <w:r w:rsidRPr="00165CED">
        <w:rPr>
          <w:szCs w:val="22"/>
        </w:rPr>
        <w:t xml:space="preserve"> случае установления недостоверности сведений, содержащихся в документах, предоставленных участником размещения заказа в составе заявки на участие в аукционе, такой участник может быть отстранен заказчиком от участия в аукционе на любом этапе его проведения вплоть до заключения государственного контракта.</w:t>
      </w:r>
    </w:p>
    <w:p w:rsidR="007A0D4A" w:rsidRPr="00333616" w:rsidRDefault="007A0D4A" w:rsidP="007A0D4A">
      <w:pPr>
        <w:tabs>
          <w:tab w:val="left" w:pos="1260"/>
        </w:tabs>
        <w:ind w:firstLine="851"/>
      </w:pPr>
    </w:p>
    <w:p w:rsidR="007A0D4A" w:rsidRPr="00FB7D1E" w:rsidRDefault="007A0D4A" w:rsidP="007A0D4A">
      <w:pPr>
        <w:tabs>
          <w:tab w:val="left" w:pos="1260"/>
        </w:tabs>
        <w:ind w:firstLine="851"/>
        <w:rPr>
          <w:b/>
          <w:bCs/>
          <w:kern w:val="32"/>
        </w:rPr>
      </w:pPr>
      <w:r w:rsidRPr="00FB7D1E">
        <w:rPr>
          <w:b/>
        </w:rPr>
        <w:t>3.3.</w:t>
      </w:r>
      <w:r w:rsidRPr="00FB7D1E">
        <w:tab/>
      </w:r>
      <w:r w:rsidRPr="00FB7D1E">
        <w:rPr>
          <w:rStyle w:val="32"/>
          <w:iCs/>
          <w:color w:val="auto"/>
        </w:rPr>
        <w:t xml:space="preserve">Количество заявок на участие в аукционе. </w:t>
      </w:r>
    </w:p>
    <w:p w:rsidR="007A0D4A" w:rsidRDefault="007A0D4A" w:rsidP="007A0D4A">
      <w:pPr>
        <w:pStyle w:val="34"/>
        <w:numPr>
          <w:ilvl w:val="2"/>
          <w:numId w:val="0"/>
        </w:numPr>
        <w:tabs>
          <w:tab w:val="num" w:pos="227"/>
          <w:tab w:val="num" w:pos="1080"/>
        </w:tabs>
        <w:ind w:firstLine="851"/>
      </w:pPr>
      <w:r>
        <w:t xml:space="preserve">Участник размещения заказа вправе подать только одну заявку на участие в аукционе. </w:t>
      </w:r>
      <w:r>
        <w:lastRenderedPageBreak/>
        <w:t xml:space="preserve">Если в </w:t>
      </w:r>
      <w:r>
        <w:rPr>
          <w:b/>
          <w:i/>
        </w:rPr>
        <w:t>Информационной карте аукциона</w:t>
      </w:r>
      <w:r>
        <w:t xml:space="preserve"> указано, что аукцион состоит из нескольких лотов, Участник размещения заказа вправе подать одну заявку на участие в аукционе в отношении каждого лота. В данном случае лот рассматривается как отдельный аукцион, в отношении каждого лота оформляется отдельная заявка.</w:t>
      </w:r>
    </w:p>
    <w:p w:rsidR="007A0D4A" w:rsidRDefault="007A0D4A" w:rsidP="007A0D4A">
      <w:pPr>
        <w:pStyle w:val="34"/>
        <w:numPr>
          <w:ilvl w:val="2"/>
          <w:numId w:val="0"/>
        </w:numPr>
        <w:tabs>
          <w:tab w:val="num" w:pos="0"/>
          <w:tab w:val="num" w:pos="227"/>
        </w:tabs>
        <w:ind w:firstLine="851"/>
      </w:pPr>
    </w:p>
    <w:p w:rsidR="007A0D4A" w:rsidRDefault="007A0D4A" w:rsidP="007A0D4A">
      <w:pPr>
        <w:tabs>
          <w:tab w:val="left" w:pos="1260"/>
        </w:tabs>
        <w:ind w:firstLine="851"/>
        <w:rPr>
          <w:b/>
          <w:iCs/>
        </w:rPr>
      </w:pPr>
      <w:r>
        <w:rPr>
          <w:b/>
          <w:iCs/>
        </w:rPr>
        <w:t>3.4.</w:t>
      </w:r>
      <w:r>
        <w:rPr>
          <w:b/>
          <w:iCs/>
        </w:rPr>
        <w:tab/>
        <w:t>Форма аукционного предложения по цене государственного контракта.</w:t>
      </w:r>
    </w:p>
    <w:p w:rsidR="007A0D4A" w:rsidRDefault="007A0D4A" w:rsidP="007A0D4A">
      <w:pPr>
        <w:widowControl w:val="0"/>
        <w:adjustRightInd w:val="0"/>
        <w:ind w:firstLine="851"/>
        <w:textAlignment w:val="baseline"/>
      </w:pPr>
      <w:r>
        <w:t>3.4.1. Участник размещения заказа, направляя заявку на участие в аукционе, заявляет о своем согласии поставить товары, являющиеся предметом аукциона, в пределах стоимости, не превышающей начальную цену государственного контракта, указанную в извещении о проведении настоящего аукциона. При этом конкретное предложени</w:t>
      </w:r>
      <w:proofErr w:type="gramStart"/>
      <w:r>
        <w:t>е(</w:t>
      </w:r>
      <w:proofErr w:type="gramEnd"/>
      <w:r>
        <w:t xml:space="preserve">я) о цене государственного контракта объявляется Участником размещения заказа непосредственно во время процедуры аукциона в порядке, определенном в пункте 6.1 настоящего Раздела. </w:t>
      </w:r>
    </w:p>
    <w:p w:rsidR="007A0D4A" w:rsidRPr="009657B7" w:rsidRDefault="007A0D4A" w:rsidP="007A0D4A">
      <w:pPr>
        <w:tabs>
          <w:tab w:val="left" w:pos="1260"/>
        </w:tabs>
        <w:ind w:firstLine="851"/>
      </w:pPr>
    </w:p>
    <w:p w:rsidR="007A0D4A" w:rsidRDefault="007A0D4A" w:rsidP="007A0D4A">
      <w:pPr>
        <w:autoSpaceDE w:val="0"/>
        <w:autoSpaceDN w:val="0"/>
        <w:adjustRightInd w:val="0"/>
        <w:ind w:firstLine="851"/>
        <w:rPr>
          <w:b/>
          <w:bCs/>
        </w:rPr>
      </w:pPr>
      <w:r>
        <w:rPr>
          <w:b/>
          <w:bCs/>
        </w:rPr>
        <w:t>3.5. Сведения о валюте, используемой для формирования цены государственного контракта и расчетов с поставщиками.</w:t>
      </w:r>
    </w:p>
    <w:p w:rsidR="007A0D4A" w:rsidRDefault="007A0D4A" w:rsidP="007A0D4A">
      <w:pPr>
        <w:autoSpaceDE w:val="0"/>
        <w:autoSpaceDN w:val="0"/>
        <w:adjustRightInd w:val="0"/>
        <w:ind w:firstLine="851"/>
      </w:pPr>
      <w:proofErr w:type="gramStart"/>
      <w:r>
        <w:t>Валютой, используемой для формирования цены государственного контракта и расчетов с поставщиками является</w:t>
      </w:r>
      <w:proofErr w:type="gramEnd"/>
      <w:r>
        <w:t xml:space="preserve"> российский рубль, если иное не предусмотрено Информационной картой аукциона.</w:t>
      </w:r>
    </w:p>
    <w:p w:rsidR="007A0D4A" w:rsidRDefault="007A0D4A" w:rsidP="007A0D4A">
      <w:pPr>
        <w:pStyle w:val="2"/>
        <w:keepLines/>
        <w:widowControl w:val="0"/>
        <w:suppressLineNumbers/>
        <w:suppressAutoHyphens/>
        <w:ind w:firstLine="851"/>
        <w:jc w:val="both"/>
        <w:rPr>
          <w:b w:val="0"/>
          <w:i/>
          <w:sz w:val="20"/>
        </w:rPr>
      </w:pPr>
    </w:p>
    <w:p w:rsidR="007A0D4A" w:rsidRPr="002D0C81" w:rsidRDefault="007A0D4A" w:rsidP="007A0D4A">
      <w:pPr>
        <w:pStyle w:val="2"/>
        <w:keepLines/>
        <w:widowControl w:val="0"/>
        <w:suppressLineNumbers/>
        <w:suppressAutoHyphens/>
        <w:ind w:firstLine="851"/>
        <w:jc w:val="both"/>
        <w:rPr>
          <w:b w:val="0"/>
          <w:sz w:val="28"/>
          <w:szCs w:val="28"/>
        </w:rPr>
      </w:pPr>
      <w:r w:rsidRPr="002D0C81">
        <w:rPr>
          <w:sz w:val="28"/>
          <w:szCs w:val="28"/>
        </w:rPr>
        <w:t>4.</w:t>
      </w:r>
      <w:r w:rsidRPr="002D0C81">
        <w:rPr>
          <w:sz w:val="28"/>
          <w:szCs w:val="28"/>
        </w:rPr>
        <w:tab/>
        <w:t>ПОДАЧА ЗАЯВКИ НА УЧАСТИЕ В АУКЦИОНЕ.</w:t>
      </w:r>
    </w:p>
    <w:p w:rsidR="007A0D4A" w:rsidRDefault="007A0D4A" w:rsidP="007A0D4A">
      <w:pPr>
        <w:pStyle w:val="30"/>
        <w:widowControl w:val="0"/>
        <w:suppressLineNumbers/>
        <w:tabs>
          <w:tab w:val="left" w:pos="1260"/>
        </w:tabs>
        <w:suppressAutoHyphens/>
        <w:spacing w:before="0" w:after="0"/>
        <w:ind w:firstLine="851"/>
        <w:rPr>
          <w:rFonts w:ascii="Times New Roman" w:hAnsi="Times New Roman"/>
        </w:rPr>
      </w:pPr>
    </w:p>
    <w:p w:rsidR="007A0D4A" w:rsidRDefault="007A0D4A" w:rsidP="007A0D4A">
      <w:pPr>
        <w:pStyle w:val="30"/>
        <w:widowControl w:val="0"/>
        <w:suppressLineNumbers/>
        <w:tabs>
          <w:tab w:val="left" w:pos="1260"/>
        </w:tabs>
        <w:suppressAutoHyphens/>
        <w:spacing w:before="0" w:after="0"/>
        <w:ind w:firstLine="851"/>
        <w:rPr>
          <w:rFonts w:ascii="Times New Roman" w:hAnsi="Times New Roman"/>
          <w:szCs w:val="24"/>
        </w:rPr>
      </w:pPr>
      <w:r>
        <w:rPr>
          <w:rFonts w:ascii="Times New Roman" w:hAnsi="Times New Roman"/>
          <w:szCs w:val="24"/>
        </w:rPr>
        <w:t>4.1. Место и срок подачи и регистрации заявок на участие в аукционе</w:t>
      </w:r>
    </w:p>
    <w:p w:rsidR="007A0D4A" w:rsidRDefault="007A0D4A" w:rsidP="007A0D4A">
      <w:pPr>
        <w:pStyle w:val="33"/>
        <w:tabs>
          <w:tab w:val="clear" w:pos="1307"/>
          <w:tab w:val="num" w:pos="720"/>
        </w:tabs>
        <w:ind w:left="0" w:firstLine="851"/>
      </w:pPr>
      <w:r>
        <w:t>4.1.1. Заявки на участие в аукционе принимаются оператором электронной площадки</w:t>
      </w:r>
      <w:r w:rsidR="008F4034">
        <w:t>,</w:t>
      </w:r>
      <w:r>
        <w:t xml:space="preserve"> на которой будет проводиться аукцион (адрес электронной площадке указанный в извещении о проведен</w:t>
      </w:r>
      <w:proofErr w:type="gramStart"/>
      <w:r>
        <w:t>ии ау</w:t>
      </w:r>
      <w:proofErr w:type="gramEnd"/>
      <w:r>
        <w:t xml:space="preserve">кциона), в течение времени указанного в </w:t>
      </w:r>
      <w:r>
        <w:rPr>
          <w:b/>
          <w:i/>
        </w:rPr>
        <w:t>Информационной карте аукциона</w:t>
      </w:r>
      <w:r>
        <w:t>.</w:t>
      </w:r>
    </w:p>
    <w:p w:rsidR="007A0D4A" w:rsidRPr="00AE1832" w:rsidRDefault="007A0D4A" w:rsidP="007A0D4A">
      <w:pPr>
        <w:autoSpaceDE w:val="0"/>
        <w:autoSpaceDN w:val="0"/>
        <w:adjustRightInd w:val="0"/>
        <w:ind w:firstLine="851"/>
      </w:pPr>
      <w:r w:rsidRPr="00AE1832">
        <w:t>4.1.2. В течени</w:t>
      </w:r>
      <w:r>
        <w:t>е</w:t>
      </w:r>
      <w:r w:rsidRPr="00AE1832">
        <w:t xml:space="preserve"> дня, следующего за днем окончания срока подачи заявок на участие в аукционе, оператор электронной площадки направляет заказчику первую часть заявки на участие в открытом аукционе.</w:t>
      </w:r>
    </w:p>
    <w:p w:rsidR="007A0D4A" w:rsidRPr="00AE1832" w:rsidRDefault="007A0D4A" w:rsidP="007A0D4A">
      <w:pPr>
        <w:autoSpaceDE w:val="0"/>
        <w:autoSpaceDN w:val="0"/>
        <w:adjustRightInd w:val="0"/>
        <w:ind w:firstLine="851"/>
      </w:pPr>
      <w:r w:rsidRPr="00AE1832">
        <w:t xml:space="preserve">4.1.3. Заявка на участие в открытом аукционе в электронной форме направляется участником размещения заказа оператору электронной площадки в форме двух </w:t>
      </w:r>
      <w:r>
        <w:t xml:space="preserve"> </w:t>
      </w:r>
      <w:r w:rsidRPr="00AE1832">
        <w:t>электронных документов</w:t>
      </w:r>
      <w:r>
        <w:t xml:space="preserve"> (пункт 3.2.1 настоящего Раздела)</w:t>
      </w:r>
      <w:r w:rsidRPr="00AE1832">
        <w:t>. Указанные электронные документы подаются одновременно.</w:t>
      </w:r>
    </w:p>
    <w:p w:rsidR="007A0D4A" w:rsidRDefault="007A0D4A" w:rsidP="007A0D4A">
      <w:pPr>
        <w:pStyle w:val="33"/>
        <w:numPr>
          <w:ilvl w:val="2"/>
          <w:numId w:val="0"/>
        </w:numPr>
        <w:tabs>
          <w:tab w:val="left" w:pos="720"/>
          <w:tab w:val="num" w:pos="1080"/>
        </w:tabs>
        <w:ind w:firstLine="851"/>
        <w:rPr>
          <w:szCs w:val="24"/>
        </w:rPr>
      </w:pPr>
      <w:r>
        <w:rPr>
          <w:szCs w:val="24"/>
        </w:rPr>
        <w:t xml:space="preserve">4.1.4. Каждая заявка на участие в аукционе, поступившая в срок, регистрируется и ей присваивается порядковый номер, в соответствии с поступлением заявки. </w:t>
      </w:r>
    </w:p>
    <w:p w:rsidR="007A0D4A" w:rsidRDefault="007A0D4A" w:rsidP="007A0D4A">
      <w:pPr>
        <w:tabs>
          <w:tab w:val="left" w:pos="1260"/>
        </w:tabs>
        <w:ind w:firstLine="851"/>
      </w:pPr>
      <w:r>
        <w:t xml:space="preserve">4.1.5. Заявки на участие в аукционе, поступившие по истечении срока их приема, указанного в пункте 4.1.2 настоящего Раздела признаются опоздавшими. Такие заявки не рассматриваются. </w:t>
      </w:r>
    </w:p>
    <w:p w:rsidR="007A0D4A" w:rsidRDefault="007A0D4A" w:rsidP="007A0D4A">
      <w:pPr>
        <w:tabs>
          <w:tab w:val="left" w:pos="1260"/>
        </w:tabs>
        <w:ind w:firstLine="851"/>
        <w:rPr>
          <w:b/>
        </w:rPr>
      </w:pPr>
    </w:p>
    <w:p w:rsidR="007A0D4A" w:rsidRDefault="007A0D4A" w:rsidP="007A0D4A">
      <w:pPr>
        <w:widowControl w:val="0"/>
        <w:tabs>
          <w:tab w:val="left" w:pos="1260"/>
        </w:tabs>
        <w:ind w:firstLine="851"/>
        <w:rPr>
          <w:b/>
        </w:rPr>
      </w:pPr>
      <w:r>
        <w:rPr>
          <w:b/>
        </w:rPr>
        <w:t>4.</w:t>
      </w:r>
      <w:r w:rsidR="00D550E0">
        <w:rPr>
          <w:b/>
        </w:rPr>
        <w:t>2</w:t>
      </w:r>
      <w:r>
        <w:rPr>
          <w:b/>
        </w:rPr>
        <w:t>.</w:t>
      </w:r>
      <w:r>
        <w:rPr>
          <w:b/>
        </w:rPr>
        <w:tab/>
        <w:t>Отзыв заявок на участие в аукционе.</w:t>
      </w:r>
    </w:p>
    <w:p w:rsidR="007A0D4A" w:rsidRDefault="007A0D4A" w:rsidP="007A0D4A">
      <w:pPr>
        <w:pStyle w:val="2"/>
        <w:keepLines/>
        <w:widowControl w:val="0"/>
        <w:suppressLineNumbers/>
        <w:tabs>
          <w:tab w:val="left" w:pos="1260"/>
        </w:tabs>
        <w:suppressAutoHyphens/>
        <w:ind w:firstLine="851"/>
        <w:jc w:val="both"/>
        <w:rPr>
          <w:b w:val="0"/>
        </w:rPr>
      </w:pPr>
      <w:r>
        <w:t>4.</w:t>
      </w:r>
      <w:r w:rsidR="00D550E0">
        <w:t>2</w:t>
      </w:r>
      <w:r>
        <w:t>.1.</w:t>
      </w:r>
      <w:r>
        <w:tab/>
      </w:r>
      <w:bookmarkStart w:id="11" w:name="_Toc120629084"/>
      <w:r w:rsidRPr="00D03DC4">
        <w:rPr>
          <w:b w:val="0"/>
        </w:rPr>
        <w:t>Участник размещения заказа, подавший заявку на участие в аукционе, вправе отозвать заявку на участие в аукционе не позднее окончания срока подачи заявок</w:t>
      </w:r>
      <w:r>
        <w:rPr>
          <w:b w:val="0"/>
        </w:rPr>
        <w:t>,</w:t>
      </w:r>
      <w:r w:rsidRPr="000A5CF3">
        <w:rPr>
          <w:b w:val="0"/>
        </w:rPr>
        <w:t xml:space="preserve"> </w:t>
      </w:r>
      <w:r>
        <w:rPr>
          <w:b w:val="0"/>
        </w:rPr>
        <w:t xml:space="preserve">указанного в </w:t>
      </w:r>
      <w:r w:rsidRPr="000A5CF3">
        <w:rPr>
          <w:i/>
        </w:rPr>
        <w:t>Информационной карте аукциона</w:t>
      </w:r>
      <w:r w:rsidRPr="00D03DC4">
        <w:rPr>
          <w:b w:val="0"/>
        </w:rPr>
        <w:t>, направив об этом уведомление оператору электронной площадки.</w:t>
      </w:r>
    </w:p>
    <w:p w:rsidR="007A0D4A" w:rsidRDefault="007A0D4A" w:rsidP="007A0D4A">
      <w:pPr>
        <w:pStyle w:val="2"/>
        <w:keepLines/>
        <w:widowControl w:val="0"/>
        <w:suppressLineNumbers/>
        <w:tabs>
          <w:tab w:val="left" w:pos="1260"/>
        </w:tabs>
        <w:suppressAutoHyphens/>
        <w:ind w:firstLine="851"/>
        <w:jc w:val="both"/>
        <w:rPr>
          <w:b w:val="0"/>
        </w:rPr>
      </w:pPr>
    </w:p>
    <w:p w:rsidR="007A0D4A" w:rsidRPr="002F0412" w:rsidRDefault="007A0D4A" w:rsidP="007A0D4A">
      <w:pPr>
        <w:pStyle w:val="2"/>
        <w:keepLines/>
        <w:widowControl w:val="0"/>
        <w:suppressLineNumbers/>
        <w:tabs>
          <w:tab w:val="left" w:pos="1260"/>
        </w:tabs>
        <w:suppressAutoHyphens/>
        <w:ind w:firstLine="851"/>
        <w:jc w:val="both"/>
        <w:rPr>
          <w:sz w:val="28"/>
          <w:szCs w:val="28"/>
        </w:rPr>
      </w:pPr>
      <w:r w:rsidRPr="002F0412">
        <w:rPr>
          <w:sz w:val="28"/>
          <w:szCs w:val="28"/>
        </w:rPr>
        <w:t>5.</w:t>
      </w:r>
      <w:r w:rsidRPr="002F0412">
        <w:rPr>
          <w:sz w:val="28"/>
          <w:szCs w:val="28"/>
        </w:rPr>
        <w:tab/>
        <w:t>РАССМОТРЕНИЕ ЗАЯВОК</w:t>
      </w:r>
      <w:bookmarkEnd w:id="11"/>
      <w:r w:rsidRPr="002F0412">
        <w:rPr>
          <w:sz w:val="28"/>
          <w:szCs w:val="28"/>
        </w:rPr>
        <w:t xml:space="preserve"> НА УЧАСТИЕ В АУКЦИОНЕ.</w:t>
      </w:r>
    </w:p>
    <w:p w:rsidR="007A0D4A" w:rsidRDefault="007A0D4A" w:rsidP="007A0D4A">
      <w:pPr>
        <w:pStyle w:val="30"/>
        <w:widowControl w:val="0"/>
        <w:suppressLineNumbers/>
        <w:tabs>
          <w:tab w:val="left" w:pos="1260"/>
        </w:tabs>
        <w:suppressAutoHyphens/>
        <w:spacing w:before="0" w:after="0"/>
        <w:ind w:firstLine="851"/>
        <w:rPr>
          <w:rFonts w:ascii="Times New Roman" w:hAnsi="Times New Roman"/>
          <w:szCs w:val="24"/>
        </w:rPr>
      </w:pPr>
    </w:p>
    <w:p w:rsidR="007A0D4A" w:rsidRDefault="007A0D4A" w:rsidP="007A0D4A">
      <w:pPr>
        <w:pStyle w:val="30"/>
        <w:widowControl w:val="0"/>
        <w:suppressLineNumbers/>
        <w:tabs>
          <w:tab w:val="left" w:pos="1260"/>
        </w:tabs>
        <w:suppressAutoHyphens/>
        <w:spacing w:before="0" w:after="0"/>
        <w:ind w:firstLine="851"/>
        <w:rPr>
          <w:rFonts w:ascii="Times New Roman" w:hAnsi="Times New Roman"/>
          <w:szCs w:val="24"/>
        </w:rPr>
      </w:pPr>
      <w:r>
        <w:rPr>
          <w:rFonts w:ascii="Times New Roman" w:hAnsi="Times New Roman"/>
          <w:szCs w:val="24"/>
        </w:rPr>
        <w:t>5.1.</w:t>
      </w:r>
      <w:r>
        <w:rPr>
          <w:rFonts w:ascii="Times New Roman" w:hAnsi="Times New Roman"/>
          <w:szCs w:val="24"/>
        </w:rPr>
        <w:tab/>
        <w:t xml:space="preserve">Рассмотрение первых частей заявок на участие в аукционе. </w:t>
      </w:r>
    </w:p>
    <w:p w:rsidR="007A0D4A" w:rsidRPr="001963F4" w:rsidRDefault="007A0D4A" w:rsidP="007A0D4A">
      <w:pPr>
        <w:autoSpaceDE w:val="0"/>
        <w:autoSpaceDN w:val="0"/>
        <w:adjustRightInd w:val="0"/>
        <w:ind w:firstLine="851"/>
      </w:pPr>
      <w:r w:rsidRPr="001963F4">
        <w:t xml:space="preserve">   5.1.1. Аукционная комиссия проверяет первые части заявок на участие в открыт</w:t>
      </w:r>
      <w:r>
        <w:t>ом аукционе в электронной форме</w:t>
      </w:r>
      <w:r w:rsidRPr="001963F4">
        <w:t xml:space="preserve"> на соответствие требованиям, установленным документацией об открытом аукционе в электронной форме в отношении товаров, работ, услуг, на поставки, выполнение, оказание которых размещается заказ.</w:t>
      </w:r>
    </w:p>
    <w:p w:rsidR="007A0D4A" w:rsidRPr="001963F4" w:rsidRDefault="007A0D4A" w:rsidP="007A0D4A">
      <w:pPr>
        <w:autoSpaceDE w:val="0"/>
        <w:autoSpaceDN w:val="0"/>
        <w:adjustRightInd w:val="0"/>
        <w:ind w:firstLine="851"/>
      </w:pPr>
      <w:r w:rsidRPr="001963F4">
        <w:lastRenderedPageBreak/>
        <w:t xml:space="preserve">   </w:t>
      </w:r>
      <w:r w:rsidRPr="007E5703">
        <w:t>5.1.2. Срок рассмотрения первых частей заявок на участие в открытом аукционе в электронной форме не может превышать семь дней со дня окончания срока подачи заявок на участие в открытом аукционе.</w:t>
      </w:r>
    </w:p>
    <w:p w:rsidR="007A0D4A" w:rsidRPr="001963F4" w:rsidRDefault="007A0D4A" w:rsidP="007A0D4A">
      <w:pPr>
        <w:autoSpaceDE w:val="0"/>
        <w:autoSpaceDN w:val="0"/>
        <w:adjustRightInd w:val="0"/>
        <w:ind w:firstLine="851"/>
      </w:pPr>
      <w:r>
        <w:t xml:space="preserve">   </w:t>
      </w:r>
      <w:r w:rsidRPr="001963F4">
        <w:t xml:space="preserve">5.1.3. </w:t>
      </w:r>
      <w:proofErr w:type="gramStart"/>
      <w:r w:rsidRPr="001963F4">
        <w:t>На основании результатов рассмотрения первых частей заявок на участие в открытом аукционе в электронной форме, содержащих сведения, предусмотренные документацией об аукционе, аукционной комиссией принимается решение о допуске к участию в аукционе участника размещения заказа и о признании участника размещения заказа, подавшего заявку на участие в открытом аукционе, участником аукциона или об отказе в допуске такого участника размещения заказа к участию</w:t>
      </w:r>
      <w:proofErr w:type="gramEnd"/>
      <w:r w:rsidRPr="001963F4">
        <w:t xml:space="preserve"> в аукционе.</w:t>
      </w:r>
    </w:p>
    <w:p w:rsidR="007A0D4A" w:rsidRPr="001963F4" w:rsidRDefault="007A0D4A" w:rsidP="007A0D4A">
      <w:pPr>
        <w:autoSpaceDE w:val="0"/>
        <w:autoSpaceDN w:val="0"/>
        <w:adjustRightInd w:val="0"/>
        <w:ind w:firstLine="851"/>
      </w:pPr>
      <w:r>
        <w:t xml:space="preserve">   </w:t>
      </w:r>
      <w:r w:rsidRPr="001963F4">
        <w:t>5.1.4. Участник размещения заказа не допускается к участию в открытом аукционе в электронной форме в случае:</w:t>
      </w:r>
    </w:p>
    <w:p w:rsidR="007A0D4A" w:rsidRPr="001963F4" w:rsidRDefault="007A0D4A" w:rsidP="007A0D4A">
      <w:pPr>
        <w:autoSpaceDE w:val="0"/>
        <w:autoSpaceDN w:val="0"/>
        <w:adjustRightInd w:val="0"/>
        <w:ind w:firstLine="851"/>
      </w:pPr>
      <w:r w:rsidRPr="001963F4">
        <w:t xml:space="preserve">1) </w:t>
      </w:r>
      <w:proofErr w:type="spellStart"/>
      <w:r w:rsidRPr="001963F4">
        <w:t>непредоставления</w:t>
      </w:r>
      <w:proofErr w:type="spellEnd"/>
      <w:r w:rsidRPr="001963F4">
        <w:t xml:space="preserve"> сведений, предусмотренных пунктом 3.2.2 настоящего Раздела или предоставления недостоверных сведений;</w:t>
      </w:r>
    </w:p>
    <w:p w:rsidR="007A0D4A" w:rsidRPr="00614584" w:rsidRDefault="007A0D4A" w:rsidP="007A0D4A">
      <w:pPr>
        <w:autoSpaceDE w:val="0"/>
        <w:autoSpaceDN w:val="0"/>
        <w:adjustRightInd w:val="0"/>
        <w:ind w:firstLine="851"/>
        <w:outlineLvl w:val="1"/>
      </w:pPr>
      <w:r w:rsidRPr="001963F4">
        <w:t>2) несоответствия сведений</w:t>
      </w:r>
      <w:r w:rsidR="00823CF0">
        <w:t>, предусмотренных пунктом 3.2.2</w:t>
      </w:r>
      <w:r w:rsidRPr="001963F4">
        <w:t xml:space="preserve"> настоящего Раздела</w:t>
      </w:r>
      <w:r>
        <w:t xml:space="preserve">, </w:t>
      </w:r>
      <w:r w:rsidRPr="00614584">
        <w:t>требованиям документации об открытом аукционе в электронной форме.</w:t>
      </w:r>
    </w:p>
    <w:p w:rsidR="007A0D4A" w:rsidRPr="001963F4" w:rsidRDefault="007A0D4A" w:rsidP="007A0D4A">
      <w:pPr>
        <w:tabs>
          <w:tab w:val="left" w:pos="1260"/>
        </w:tabs>
        <w:ind w:firstLine="851"/>
        <w:rPr>
          <w:b/>
        </w:rPr>
      </w:pPr>
      <w:r w:rsidRPr="001963F4">
        <w:rPr>
          <w:b/>
        </w:rPr>
        <w:t>5.2.</w:t>
      </w:r>
      <w:r w:rsidRPr="001963F4">
        <w:rPr>
          <w:b/>
        </w:rPr>
        <w:tab/>
        <w:t>Процедура проведения аукциона в электронной форме.</w:t>
      </w:r>
    </w:p>
    <w:p w:rsidR="007A0D4A" w:rsidRPr="001963F4" w:rsidRDefault="007A0D4A" w:rsidP="007A0D4A">
      <w:pPr>
        <w:autoSpaceDE w:val="0"/>
        <w:autoSpaceDN w:val="0"/>
        <w:adjustRightInd w:val="0"/>
        <w:ind w:firstLine="851"/>
      </w:pPr>
      <w:r>
        <w:t xml:space="preserve">   5.2</w:t>
      </w:r>
      <w:r w:rsidRPr="001963F4">
        <w:t>.1. В аукционе могут участвовать только участники размещения заказа, признанные участниками открытого аукциона.</w:t>
      </w:r>
    </w:p>
    <w:p w:rsidR="007A0D4A" w:rsidRPr="001963F4" w:rsidRDefault="007A0D4A" w:rsidP="007A0D4A">
      <w:pPr>
        <w:autoSpaceDE w:val="0"/>
        <w:autoSpaceDN w:val="0"/>
        <w:adjustRightInd w:val="0"/>
        <w:ind w:firstLine="851"/>
      </w:pPr>
      <w:r w:rsidRPr="001963F4">
        <w:t xml:space="preserve">   5.2.2.</w:t>
      </w:r>
      <w:r w:rsidRPr="00D03DC4">
        <w:rPr>
          <w:b/>
        </w:rPr>
        <w:t xml:space="preserve"> </w:t>
      </w:r>
      <w:r w:rsidRPr="001963F4">
        <w:t>Аукцион проводится на электронной площадке в день, указанный в извещении о проведен</w:t>
      </w:r>
      <w:proofErr w:type="gramStart"/>
      <w:r w:rsidRPr="001963F4">
        <w:t>ии ау</w:t>
      </w:r>
      <w:proofErr w:type="gramEnd"/>
      <w:r w:rsidRPr="001963F4">
        <w:t>кциона. Время начала проведения аукциона устанавливается оператором электронной площадки.</w:t>
      </w:r>
    </w:p>
    <w:p w:rsidR="007A0D4A" w:rsidRPr="001963F4" w:rsidRDefault="007A0D4A" w:rsidP="007A0D4A">
      <w:pPr>
        <w:tabs>
          <w:tab w:val="left" w:pos="720"/>
        </w:tabs>
        <w:autoSpaceDE w:val="0"/>
        <w:autoSpaceDN w:val="0"/>
        <w:adjustRightInd w:val="0"/>
        <w:ind w:firstLine="851"/>
      </w:pPr>
      <w:r w:rsidRPr="001963F4">
        <w:t xml:space="preserve">  </w:t>
      </w:r>
      <w:r>
        <w:t xml:space="preserve"> </w:t>
      </w:r>
      <w:r w:rsidRPr="001963F4">
        <w:t xml:space="preserve">5.2.3. Днем проведения аукциона является рабочий день, следующий после истечения двух дней со дня </w:t>
      </w:r>
      <w:proofErr w:type="gramStart"/>
      <w:r w:rsidRPr="001963F4">
        <w:t>окончания срока рассмотрения первых частей заявок</w:t>
      </w:r>
      <w:proofErr w:type="gramEnd"/>
      <w:r w:rsidRPr="001963F4">
        <w:t xml:space="preserve"> на участие в аукционе.</w:t>
      </w:r>
    </w:p>
    <w:p w:rsidR="007A0D4A" w:rsidRPr="001963F4" w:rsidRDefault="007A0D4A" w:rsidP="007A0D4A">
      <w:pPr>
        <w:autoSpaceDE w:val="0"/>
        <w:autoSpaceDN w:val="0"/>
        <w:adjustRightInd w:val="0"/>
        <w:ind w:firstLine="851"/>
      </w:pPr>
      <w:r w:rsidRPr="001963F4">
        <w:t xml:space="preserve">  </w:t>
      </w:r>
      <w:r>
        <w:t xml:space="preserve"> </w:t>
      </w:r>
      <w:r w:rsidRPr="001963F4">
        <w:t xml:space="preserve">5.2.4. Аукцион проводится путем снижения, за исключением случая, установленного </w:t>
      </w:r>
      <w:r>
        <w:t>пунктом 5.2</w:t>
      </w:r>
      <w:r w:rsidRPr="001963F4">
        <w:t>.17 настоящего Раздела, начальной (максимальной) цены контракта, указанной в извещении о проведен</w:t>
      </w:r>
      <w:proofErr w:type="gramStart"/>
      <w:r w:rsidRPr="001963F4">
        <w:t>ии ау</w:t>
      </w:r>
      <w:proofErr w:type="gramEnd"/>
      <w:r w:rsidRPr="001963F4">
        <w:t>кциона, в по</w:t>
      </w:r>
      <w:r w:rsidR="00823CF0">
        <w:t>рядке, установленном пунктом 5.2</w:t>
      </w:r>
      <w:r w:rsidRPr="001963F4">
        <w:t>.  настоящего Раздела.</w:t>
      </w:r>
    </w:p>
    <w:p w:rsidR="007A0D4A" w:rsidRPr="001963F4" w:rsidRDefault="007A0D4A" w:rsidP="007A0D4A">
      <w:pPr>
        <w:autoSpaceDE w:val="0"/>
        <w:autoSpaceDN w:val="0"/>
        <w:adjustRightInd w:val="0"/>
        <w:ind w:firstLine="851"/>
      </w:pPr>
      <w:r w:rsidRPr="001963F4">
        <w:t xml:space="preserve">  </w:t>
      </w:r>
      <w:r>
        <w:t xml:space="preserve"> </w:t>
      </w:r>
      <w:r w:rsidRPr="001963F4">
        <w:t>5.2.5. В случае</w:t>
      </w:r>
      <w:proofErr w:type="gramStart"/>
      <w:r w:rsidRPr="001963F4">
        <w:t>,</w:t>
      </w:r>
      <w:proofErr w:type="gramEnd"/>
      <w:r w:rsidRPr="001963F4">
        <w:t xml:space="preserve"> если в документации об аукционе указаны общая начальная (максимальная) цена запасных частей к технике, к оборудованию и начальная (максимальная) цена единицы услуги и (или) работы по техническому обслуживанию и (или) ремонту техники, оборудования (при размещении заказа на выполнение технического обслуживания и (или) ремонта техники, оборудования), начальная (максимальная) цена единицы услуги (при размещении заказа на оказание услуг связи, юридических </w:t>
      </w:r>
      <w:proofErr w:type="gramStart"/>
      <w:r w:rsidRPr="001963F4">
        <w:t xml:space="preserve">услуг), аукцион проводится путем снижения общей начальной (максимальной) цены запасных частей к технике, к оборудованию и начальной (максимальной) цены единицы услуги и (или) работы по техническому обслуживанию и (или) ремонту техники, оборудования, начальной (максимальной) цены единицы услуги, указанных в документации об  аукционе, в порядке, установленном настоящей статьей, за исключением случая, установленного </w:t>
      </w:r>
      <w:r>
        <w:t xml:space="preserve">пунктом 5.2.17 </w:t>
      </w:r>
      <w:r w:rsidRPr="001963F4">
        <w:t>настоящего Раздела.</w:t>
      </w:r>
      <w:proofErr w:type="gramEnd"/>
    </w:p>
    <w:p w:rsidR="007A0D4A" w:rsidRPr="00C34683" w:rsidRDefault="007A0D4A" w:rsidP="007A0D4A">
      <w:pPr>
        <w:tabs>
          <w:tab w:val="left" w:pos="720"/>
        </w:tabs>
        <w:autoSpaceDE w:val="0"/>
        <w:autoSpaceDN w:val="0"/>
        <w:adjustRightInd w:val="0"/>
        <w:ind w:firstLine="851"/>
      </w:pPr>
      <w:r>
        <w:t xml:space="preserve">   </w:t>
      </w:r>
      <w:r w:rsidRPr="001963F4">
        <w:t xml:space="preserve">5.2.6. </w:t>
      </w:r>
      <w:r>
        <w:t>«</w:t>
      </w:r>
      <w:r w:rsidRPr="001963F4">
        <w:t>Шаг аукциона</w:t>
      </w:r>
      <w:r>
        <w:t>»</w:t>
      </w:r>
      <w:r w:rsidRPr="001963F4">
        <w:t xml:space="preserve"> составляет от 0,5 </w:t>
      </w:r>
      <w:r w:rsidRPr="00C34683">
        <w:t>процента до пяти процентов начальной (максимальной) цены контракта (цены лота).</w:t>
      </w:r>
    </w:p>
    <w:p w:rsidR="007A0D4A" w:rsidRPr="001963F4" w:rsidRDefault="007A0D4A" w:rsidP="007A0D4A">
      <w:pPr>
        <w:autoSpaceDE w:val="0"/>
        <w:autoSpaceDN w:val="0"/>
        <w:adjustRightInd w:val="0"/>
        <w:ind w:firstLine="851"/>
      </w:pPr>
      <w:r>
        <w:t xml:space="preserve">   </w:t>
      </w:r>
      <w:r w:rsidRPr="001963F4">
        <w:t>5.2.7. При проведен</w:t>
      </w:r>
      <w:proofErr w:type="gramStart"/>
      <w:r w:rsidRPr="001963F4">
        <w:t>ии ау</w:t>
      </w:r>
      <w:proofErr w:type="gramEnd"/>
      <w:r w:rsidRPr="001963F4">
        <w:t xml:space="preserve">кциона участники аукциона подают предложения о цене контракта, предусматривающие снижение текущего минимального предложения о цене контракта на величину в пределах </w:t>
      </w:r>
      <w:r>
        <w:t>«</w:t>
      </w:r>
      <w:r w:rsidRPr="001963F4">
        <w:t>шага аукциона</w:t>
      </w:r>
      <w:r>
        <w:t>»</w:t>
      </w:r>
      <w:r w:rsidRPr="001963F4">
        <w:t>.</w:t>
      </w:r>
    </w:p>
    <w:p w:rsidR="007A0D4A" w:rsidRPr="001963F4" w:rsidRDefault="007A0D4A" w:rsidP="007A0D4A">
      <w:pPr>
        <w:autoSpaceDE w:val="0"/>
        <w:autoSpaceDN w:val="0"/>
        <w:adjustRightInd w:val="0"/>
        <w:ind w:firstLine="851"/>
      </w:pPr>
      <w:r>
        <w:t xml:space="preserve">   </w:t>
      </w:r>
      <w:r w:rsidRPr="001963F4">
        <w:t>5.2.8. При проведен</w:t>
      </w:r>
      <w:proofErr w:type="gramStart"/>
      <w:r w:rsidRPr="001963F4">
        <w:t>ии ау</w:t>
      </w:r>
      <w:proofErr w:type="gramEnd"/>
      <w:r w:rsidRPr="001963F4">
        <w:t xml:space="preserve">кциона любой участник аукциона также вправе подать предложение о цене контракта независимо от </w:t>
      </w:r>
      <w:r>
        <w:t>«</w:t>
      </w:r>
      <w:r w:rsidRPr="001963F4">
        <w:t>шага аукциона</w:t>
      </w:r>
      <w:r>
        <w:t>»</w:t>
      </w:r>
      <w:r w:rsidRPr="001963F4">
        <w:t xml:space="preserve"> при условии соблюдения требований, предусмотренных </w:t>
      </w:r>
      <w:r>
        <w:t>пунктом 5.2</w:t>
      </w:r>
      <w:r w:rsidRPr="001963F4">
        <w:t>.9 настоящего Раздела.</w:t>
      </w:r>
    </w:p>
    <w:p w:rsidR="007A0D4A" w:rsidRPr="001963F4" w:rsidRDefault="007A0D4A" w:rsidP="007A0D4A">
      <w:pPr>
        <w:autoSpaceDE w:val="0"/>
        <w:autoSpaceDN w:val="0"/>
        <w:adjustRightInd w:val="0"/>
        <w:ind w:firstLine="851"/>
      </w:pPr>
      <w:r>
        <w:t xml:space="preserve">   </w:t>
      </w:r>
      <w:r w:rsidRPr="001963F4">
        <w:t>5.2.9. При проведен</w:t>
      </w:r>
      <w:proofErr w:type="gramStart"/>
      <w:r w:rsidRPr="001963F4">
        <w:t>ии ау</w:t>
      </w:r>
      <w:proofErr w:type="gramEnd"/>
      <w:r w:rsidRPr="001963F4">
        <w:t>кциона участники открытого аукциона подают предложения о цене контракта с учетом следующих требований:</w:t>
      </w:r>
    </w:p>
    <w:p w:rsidR="007A0D4A" w:rsidRPr="001963F4" w:rsidRDefault="007A0D4A" w:rsidP="007A0D4A">
      <w:pPr>
        <w:autoSpaceDE w:val="0"/>
        <w:autoSpaceDN w:val="0"/>
        <w:adjustRightInd w:val="0"/>
        <w:ind w:firstLine="851"/>
      </w:pPr>
      <w:r w:rsidRPr="001963F4">
        <w:t xml:space="preserve">1) участник аукциона не вправе подавать предложение о цене контракта, равное предложению или большее чем предложение о цене контракта, </w:t>
      </w:r>
      <w:proofErr w:type="gramStart"/>
      <w:r w:rsidRPr="001963F4">
        <w:t>которые</w:t>
      </w:r>
      <w:proofErr w:type="gramEnd"/>
      <w:r w:rsidRPr="001963F4">
        <w:t xml:space="preserve"> поданы таким участником аукциона ранее, а также предложение о цене контракта, равное нулю;</w:t>
      </w:r>
    </w:p>
    <w:p w:rsidR="007A0D4A" w:rsidRPr="001963F4" w:rsidRDefault="007A0D4A" w:rsidP="007A0D4A">
      <w:pPr>
        <w:autoSpaceDE w:val="0"/>
        <w:autoSpaceDN w:val="0"/>
        <w:adjustRightInd w:val="0"/>
        <w:ind w:firstLine="851"/>
      </w:pPr>
      <w:r w:rsidRPr="001963F4">
        <w:t xml:space="preserve">2) участник аукциона не вправе подавать предложение о цене контракта </w:t>
      </w:r>
      <w:proofErr w:type="gramStart"/>
      <w:r w:rsidRPr="001963F4">
        <w:t>ниже</w:t>
      </w:r>
      <w:proofErr w:type="gramEnd"/>
      <w:r w:rsidRPr="001963F4">
        <w:t xml:space="preserve"> чем текущее минимальное предложение о цене контракта, сниженного на </w:t>
      </w:r>
      <w:r>
        <w:t>«</w:t>
      </w:r>
      <w:r w:rsidRPr="001963F4">
        <w:t>шаг аукциона</w:t>
      </w:r>
      <w:r>
        <w:t>»</w:t>
      </w:r>
      <w:r w:rsidRPr="001963F4">
        <w:t>;</w:t>
      </w:r>
    </w:p>
    <w:p w:rsidR="007A0D4A" w:rsidRPr="001963F4" w:rsidRDefault="007A0D4A" w:rsidP="007A0D4A">
      <w:pPr>
        <w:autoSpaceDE w:val="0"/>
        <w:autoSpaceDN w:val="0"/>
        <w:adjustRightInd w:val="0"/>
        <w:ind w:firstLine="851"/>
      </w:pPr>
      <w:r w:rsidRPr="001963F4">
        <w:lastRenderedPageBreak/>
        <w:t xml:space="preserve">3) участник аукциона не вправе подавать предложение о цене контракта </w:t>
      </w:r>
      <w:proofErr w:type="gramStart"/>
      <w:r w:rsidRPr="001963F4">
        <w:t>ниже</w:t>
      </w:r>
      <w:proofErr w:type="gramEnd"/>
      <w:r w:rsidRPr="001963F4">
        <w:t xml:space="preserve"> чем текущее минимальное предложение о цене контракта в случае, если такое предложение о цене контракта подано этим же участником аукциона.</w:t>
      </w:r>
    </w:p>
    <w:p w:rsidR="007A0D4A" w:rsidRPr="00C34683" w:rsidRDefault="007A0D4A" w:rsidP="007A0D4A">
      <w:pPr>
        <w:tabs>
          <w:tab w:val="left" w:pos="720"/>
        </w:tabs>
        <w:autoSpaceDE w:val="0"/>
        <w:autoSpaceDN w:val="0"/>
        <w:adjustRightInd w:val="0"/>
        <w:ind w:firstLine="851"/>
      </w:pPr>
      <w:r>
        <w:t xml:space="preserve">   </w:t>
      </w:r>
      <w:r w:rsidRPr="001963F4">
        <w:t xml:space="preserve">5.2.10. От начала проведения аукциона на электронной площадке до истечения срока </w:t>
      </w:r>
      <w:r w:rsidRPr="00C34683">
        <w:t>подачи предложений о цене контракта указываются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пунктом 5.2.11 настоящего Раздела.</w:t>
      </w:r>
    </w:p>
    <w:p w:rsidR="007A0D4A" w:rsidRPr="00C34683" w:rsidRDefault="007A0D4A" w:rsidP="007A0D4A">
      <w:pPr>
        <w:autoSpaceDE w:val="0"/>
        <w:autoSpaceDN w:val="0"/>
        <w:adjustRightInd w:val="0"/>
        <w:ind w:firstLine="851"/>
        <w:outlineLvl w:val="1"/>
        <w:rPr>
          <w:rFonts w:eastAsiaTheme="minorHAnsi"/>
          <w:lang w:eastAsia="en-US"/>
        </w:rPr>
      </w:pPr>
      <w:r w:rsidRPr="00C34683">
        <w:t xml:space="preserve">   5.2.11. </w:t>
      </w:r>
      <w:r w:rsidRPr="00C34683">
        <w:rPr>
          <w:rFonts w:eastAsiaTheme="minorHAnsi"/>
          <w:lang w:eastAsia="en-US"/>
        </w:rPr>
        <w:t>При проведении открытого аукциона в электронной форме устанавливается время приема предложений участников открытого аукциона о цене контракта, составляющее десять минут от начала проведения открытого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открытого аукциона, после снижения начальной (максимальной) цены контракта или текущего минимального предложения о цене контракта на аукционе. Если в течение указанного времени ни одного предложения о более низкой цене контракта не поступило, открытый аукцион автоматически, при помощи программных и технических средств, обеспечивающих его проведение, завершается.</w:t>
      </w:r>
    </w:p>
    <w:p w:rsidR="007A0D4A" w:rsidRPr="00C34683" w:rsidRDefault="007A0D4A" w:rsidP="007A0D4A">
      <w:pPr>
        <w:autoSpaceDE w:val="0"/>
        <w:autoSpaceDN w:val="0"/>
        <w:adjustRightInd w:val="0"/>
        <w:ind w:firstLine="851"/>
        <w:outlineLvl w:val="0"/>
        <w:rPr>
          <w:rFonts w:ascii="Calibri" w:eastAsiaTheme="minorHAnsi" w:hAnsi="Calibri" w:cs="Calibri"/>
          <w:sz w:val="22"/>
          <w:szCs w:val="22"/>
          <w:lang w:eastAsia="en-US"/>
        </w:rPr>
      </w:pPr>
      <w:r w:rsidRPr="00C34683">
        <w:t xml:space="preserve">   5.2.12. </w:t>
      </w:r>
      <w:proofErr w:type="gramStart"/>
      <w:r w:rsidRPr="00C34683">
        <w:rPr>
          <w:rFonts w:eastAsiaTheme="minorHAnsi"/>
          <w:sz w:val="22"/>
          <w:szCs w:val="22"/>
          <w:lang w:eastAsia="en-US"/>
        </w:rPr>
        <w:t xml:space="preserve">В течение десяти минут с момента завершения в соответствии с </w:t>
      </w:r>
      <w:r w:rsidRPr="00C34683">
        <w:t>пунктом 5.2.11 настоящего Раздела</w:t>
      </w:r>
      <w:r w:rsidRPr="00C34683">
        <w:rPr>
          <w:rFonts w:eastAsiaTheme="minorHAnsi"/>
          <w:sz w:val="22"/>
          <w:szCs w:val="22"/>
          <w:lang w:eastAsia="en-US"/>
        </w:rPr>
        <w:t xml:space="preserve"> открытого аукциона в электронной форме любой участник открытого аукциона вправе подать предложение о цене контракта, которое не ниже чем последнее предложение о минимальной цене контракта на аукционе независимо от "шага аукциона", с учетом требований, предусмотренных пунктами </w:t>
      </w:r>
      <w:r w:rsidRPr="00C34683">
        <w:t>5.2.8 и 5.2.9 настоящего Раздела</w:t>
      </w:r>
      <w:r w:rsidRPr="00C34683">
        <w:rPr>
          <w:rFonts w:ascii="Calibri" w:eastAsiaTheme="minorHAnsi" w:hAnsi="Calibri" w:cs="Calibri"/>
          <w:sz w:val="22"/>
          <w:szCs w:val="22"/>
          <w:lang w:eastAsia="en-US"/>
        </w:rPr>
        <w:t>.</w:t>
      </w:r>
      <w:proofErr w:type="gramEnd"/>
    </w:p>
    <w:p w:rsidR="007A0D4A" w:rsidRPr="001963F4" w:rsidRDefault="007A0D4A" w:rsidP="007A0D4A">
      <w:pPr>
        <w:autoSpaceDE w:val="0"/>
        <w:autoSpaceDN w:val="0"/>
        <w:adjustRightInd w:val="0"/>
        <w:ind w:firstLine="851"/>
      </w:pPr>
      <w:r w:rsidRPr="00C34683">
        <w:t xml:space="preserve">   5.2.13. Оператор электронной площадки обеспечивает при проведен</w:t>
      </w:r>
      <w:proofErr w:type="gramStart"/>
      <w:r w:rsidRPr="00C34683">
        <w:t>ии</w:t>
      </w:r>
      <w:r>
        <w:t xml:space="preserve"> ау</w:t>
      </w:r>
      <w:proofErr w:type="gramEnd"/>
      <w:r>
        <w:t xml:space="preserve">кциона </w:t>
      </w:r>
      <w:r w:rsidRPr="001963F4">
        <w:t>конфиденциальность данных об участниках открытого аукциона.</w:t>
      </w:r>
    </w:p>
    <w:p w:rsidR="007A0D4A" w:rsidRPr="001963F4" w:rsidRDefault="007A0D4A" w:rsidP="007A0D4A">
      <w:pPr>
        <w:autoSpaceDE w:val="0"/>
        <w:autoSpaceDN w:val="0"/>
        <w:adjustRightInd w:val="0"/>
        <w:ind w:firstLine="851"/>
      </w:pPr>
      <w:r>
        <w:t xml:space="preserve">   </w:t>
      </w:r>
      <w:r w:rsidRPr="001963F4">
        <w:t>5.2.14. Во время проведения аукциона оператор электронной площадки отклоняет предложение о цене контракта в момент его поступления, если оно не соответствует требованиям, предусмотренным документацией об аукционе.</w:t>
      </w:r>
    </w:p>
    <w:p w:rsidR="007A0D4A" w:rsidRPr="001963F4" w:rsidRDefault="007A0D4A" w:rsidP="007A0D4A">
      <w:pPr>
        <w:tabs>
          <w:tab w:val="left" w:pos="720"/>
        </w:tabs>
        <w:autoSpaceDE w:val="0"/>
        <w:autoSpaceDN w:val="0"/>
        <w:adjustRightInd w:val="0"/>
        <w:ind w:firstLine="851"/>
      </w:pPr>
      <w:r>
        <w:t xml:space="preserve">   </w:t>
      </w:r>
      <w:r w:rsidRPr="001963F4">
        <w:t>5.2.15. В случае</w:t>
      </w:r>
      <w:proofErr w:type="gramStart"/>
      <w:r w:rsidRPr="001963F4">
        <w:t>,</w:t>
      </w:r>
      <w:proofErr w:type="gramEnd"/>
      <w:r w:rsidRPr="001963F4">
        <w:t xml:space="preserve"> если была предложена цена контракта, равная цене, предложенной другим участником аукциона, лучшим признается предложение о цене контракта, поступившее ранее других предложений.</w:t>
      </w:r>
    </w:p>
    <w:p w:rsidR="007A0D4A" w:rsidRPr="00C34683" w:rsidRDefault="007A0D4A" w:rsidP="007A0D4A">
      <w:pPr>
        <w:autoSpaceDE w:val="0"/>
        <w:autoSpaceDN w:val="0"/>
        <w:adjustRightInd w:val="0"/>
        <w:ind w:firstLine="851"/>
      </w:pPr>
      <w:r>
        <w:t xml:space="preserve">   </w:t>
      </w:r>
      <w:r w:rsidRPr="001963F4">
        <w:t xml:space="preserve">5.2.16. </w:t>
      </w:r>
      <w:proofErr w:type="gramStart"/>
      <w:r w:rsidRPr="001963F4">
        <w:t>В случае проведения в соответствии с пунктом 5</w:t>
      </w:r>
      <w:r>
        <w:t>.2</w:t>
      </w:r>
      <w:r w:rsidRPr="001963F4">
        <w:t xml:space="preserve">.5 настоящего Раздела аукциона, участником аукциона, предложившим наиболее низкую цену контракта, признается лицо, предложившее наиболее низкую общую цену запасных частей к технике, к оборудованию и наиболее низкую цену единицы услуги и (или) работы по техническому обслуживанию и (или) ремонту техники, оборудования, наиболее низкую цену единицы </w:t>
      </w:r>
      <w:r w:rsidRPr="00C34683">
        <w:t>услуги, за исключением случая, установленного пунктом 5.2.17 настоящего</w:t>
      </w:r>
      <w:proofErr w:type="gramEnd"/>
      <w:r w:rsidRPr="00C34683">
        <w:t xml:space="preserve"> Раздела.</w:t>
      </w:r>
    </w:p>
    <w:p w:rsidR="007A0D4A" w:rsidRPr="00C34683" w:rsidRDefault="007A0D4A" w:rsidP="007A0D4A">
      <w:pPr>
        <w:autoSpaceDE w:val="0"/>
        <w:autoSpaceDN w:val="0"/>
        <w:adjustRightInd w:val="0"/>
        <w:ind w:firstLine="851"/>
        <w:outlineLvl w:val="0"/>
        <w:rPr>
          <w:rFonts w:eastAsiaTheme="minorHAnsi"/>
          <w:lang w:eastAsia="en-US"/>
        </w:rPr>
      </w:pPr>
      <w:r w:rsidRPr="00C34683">
        <w:t xml:space="preserve">   5.2.17. </w:t>
      </w:r>
      <w:r w:rsidRPr="00C34683">
        <w:rPr>
          <w:rFonts w:eastAsiaTheme="minorHAnsi"/>
          <w:lang w:eastAsia="en-US"/>
        </w:rPr>
        <w:t>В случае</w:t>
      </w:r>
      <w:proofErr w:type="gramStart"/>
      <w:r w:rsidRPr="00C34683">
        <w:rPr>
          <w:rFonts w:eastAsiaTheme="minorHAnsi"/>
          <w:lang w:eastAsia="en-US"/>
        </w:rPr>
        <w:t>,</w:t>
      </w:r>
      <w:proofErr w:type="gramEnd"/>
      <w:r w:rsidRPr="00C34683">
        <w:rPr>
          <w:rFonts w:eastAsiaTheme="minorHAnsi"/>
          <w:lang w:eastAsia="en-US"/>
        </w:rPr>
        <w:t xml:space="preserve"> если при проведении открытого аукциона в электронной форме цена контракта снижена до нуля, проводится открытый аукцион в электронной форме на право заключить контракт. В этом случае открытый аукцион в электронной форме проводится путем повышения цены контракта </w:t>
      </w:r>
      <w:r w:rsidR="00823CF0">
        <w:rPr>
          <w:rFonts w:eastAsiaTheme="minorHAnsi"/>
          <w:lang w:eastAsia="en-US"/>
        </w:rPr>
        <w:t xml:space="preserve">исходя </w:t>
      </w:r>
      <w:r w:rsidR="00823CF0" w:rsidRPr="003227E6">
        <w:rPr>
          <w:lang w:eastAsia="en-US"/>
        </w:rPr>
        <w:t>из положений Федерального закона от 21.07.2005 № 94-ФЗ</w:t>
      </w:r>
      <w:r w:rsidRPr="00C34683">
        <w:rPr>
          <w:rFonts w:eastAsiaTheme="minorHAnsi"/>
          <w:lang w:eastAsia="en-US"/>
        </w:rPr>
        <w:t xml:space="preserve"> о порядке проведения открытого аукциона в электронной форме с учетом следующих особенностей:</w:t>
      </w:r>
    </w:p>
    <w:p w:rsidR="007A0D4A" w:rsidRPr="00C34683" w:rsidRDefault="007A0D4A" w:rsidP="007A0D4A">
      <w:pPr>
        <w:autoSpaceDE w:val="0"/>
        <w:autoSpaceDN w:val="0"/>
        <w:adjustRightInd w:val="0"/>
        <w:ind w:firstLine="540"/>
        <w:outlineLvl w:val="0"/>
        <w:rPr>
          <w:rFonts w:eastAsiaTheme="minorHAnsi"/>
          <w:lang w:eastAsia="en-US"/>
        </w:rPr>
      </w:pPr>
      <w:r w:rsidRPr="00C34683">
        <w:rPr>
          <w:rFonts w:eastAsiaTheme="minorHAnsi"/>
          <w:lang w:eastAsia="en-US"/>
        </w:rPr>
        <w:t>1) открытый аукцион в электронной форме в соответствии с нас</w:t>
      </w:r>
      <w:r>
        <w:rPr>
          <w:rFonts w:eastAsiaTheme="minorHAnsi"/>
          <w:lang w:eastAsia="en-US"/>
        </w:rPr>
        <w:t>тоящим пунктом</w:t>
      </w:r>
      <w:r w:rsidRPr="00C34683">
        <w:rPr>
          <w:rFonts w:eastAsiaTheme="minorHAnsi"/>
          <w:lang w:eastAsia="en-US"/>
        </w:rPr>
        <w:t xml:space="preserve"> проводится до достижения цены контракта не более чем сто миллионов рублей;</w:t>
      </w:r>
    </w:p>
    <w:p w:rsidR="007A0D4A" w:rsidRPr="00C34683" w:rsidRDefault="007A0D4A" w:rsidP="007A0D4A">
      <w:pPr>
        <w:autoSpaceDE w:val="0"/>
        <w:autoSpaceDN w:val="0"/>
        <w:adjustRightInd w:val="0"/>
        <w:ind w:firstLine="540"/>
        <w:outlineLvl w:val="0"/>
        <w:rPr>
          <w:rFonts w:eastAsiaTheme="minorHAnsi"/>
          <w:lang w:eastAsia="en-US"/>
        </w:rPr>
      </w:pPr>
      <w:proofErr w:type="gramStart"/>
      <w:r w:rsidRPr="00C34683">
        <w:rPr>
          <w:rFonts w:eastAsiaTheme="minorHAnsi"/>
          <w:lang w:eastAsia="en-US"/>
        </w:rPr>
        <w:t xml:space="preserve">2) в случае проведения открытого аукциона в электронной форме </w:t>
      </w:r>
      <w:r>
        <w:rPr>
          <w:rFonts w:eastAsiaTheme="minorHAnsi"/>
          <w:lang w:eastAsia="en-US"/>
        </w:rPr>
        <w:t>в соответствии с настоящим пунктом</w:t>
      </w:r>
      <w:r w:rsidRPr="00C34683">
        <w:rPr>
          <w:rFonts w:eastAsiaTheme="minorHAnsi"/>
          <w:lang w:eastAsia="en-US"/>
        </w:rPr>
        <w:t xml:space="preserve"> участник открытого аукциона в электронной форме не вправе подавать предложения о цене контракта выше максимальной суммы сделки для такого участника размещения заказа, указанной в содержащемся в реестре участников размещения заказа, получивших аккредитацию на электронной площадке, решении об одобрении или о совершении по результатам открытых аукционов в</w:t>
      </w:r>
      <w:proofErr w:type="gramEnd"/>
      <w:r w:rsidRPr="00C34683">
        <w:rPr>
          <w:rFonts w:eastAsiaTheme="minorHAnsi"/>
          <w:lang w:eastAsia="en-US"/>
        </w:rPr>
        <w:t xml:space="preserve"> электронной форме сделок от имени участника размещения заказа;</w:t>
      </w:r>
    </w:p>
    <w:p w:rsidR="007A0D4A" w:rsidRPr="00C34683" w:rsidRDefault="007A0D4A" w:rsidP="007A0D4A">
      <w:pPr>
        <w:autoSpaceDE w:val="0"/>
        <w:autoSpaceDN w:val="0"/>
        <w:adjustRightInd w:val="0"/>
        <w:ind w:firstLine="540"/>
        <w:outlineLvl w:val="0"/>
        <w:rPr>
          <w:rFonts w:eastAsiaTheme="minorHAnsi"/>
          <w:lang w:eastAsia="en-US"/>
        </w:rPr>
      </w:pPr>
      <w:proofErr w:type="gramStart"/>
      <w:r w:rsidRPr="00C34683">
        <w:rPr>
          <w:rFonts w:eastAsiaTheme="minorHAnsi"/>
          <w:lang w:eastAsia="en-US"/>
        </w:rPr>
        <w:lastRenderedPageBreak/>
        <w:t>3) в случае проведения открытого аукциона в электронной форме на право заключить контракт до достижения цены контракта, превышающей соответствующее значение начальной (максимальной) цены контракта, обеспечение исполнения контракта предоставляется в размере обеспечения исполнения контракта, предусмотренном документацией об открытом аукционе в электронной форме, исходя из цены контракта, достигнутой на открытом аукционе в электронной форме, проводимом в соответствии с настоящ</w:t>
      </w:r>
      <w:r>
        <w:rPr>
          <w:rFonts w:eastAsiaTheme="minorHAnsi"/>
          <w:lang w:eastAsia="en-US"/>
        </w:rPr>
        <w:t>им пунктом</w:t>
      </w:r>
      <w:r w:rsidRPr="00C34683">
        <w:rPr>
          <w:rFonts w:eastAsiaTheme="minorHAnsi"/>
          <w:lang w:eastAsia="en-US"/>
        </w:rPr>
        <w:t>.</w:t>
      </w:r>
      <w:proofErr w:type="gramEnd"/>
    </w:p>
    <w:p w:rsidR="007A0D4A" w:rsidRPr="001963F4" w:rsidRDefault="007A0D4A" w:rsidP="007A0D4A">
      <w:pPr>
        <w:tabs>
          <w:tab w:val="left" w:pos="720"/>
        </w:tabs>
        <w:autoSpaceDE w:val="0"/>
        <w:autoSpaceDN w:val="0"/>
        <w:adjustRightInd w:val="0"/>
        <w:ind w:firstLine="851"/>
      </w:pPr>
      <w:r w:rsidRPr="00C34683">
        <w:t xml:space="preserve">   5.2.18. Протокол проведения</w:t>
      </w:r>
      <w:r w:rsidRPr="001963F4">
        <w:t xml:space="preserve"> аукциона размещается оператором электронной площадки на электронной площадке в течение тридцати минут после окончания аукциона. </w:t>
      </w:r>
      <w:proofErr w:type="gramStart"/>
      <w:r w:rsidRPr="001963F4">
        <w:t>В этом протоколе указываются адрес электронной площадки, дата, время начала и окончания аукциона, начальная (максимальная) цена контракта, все минимальные предложения о цене контракта, сделанные участниками аукциона и ранжированные по мере убывания (в случае, предусмотренном пунктом 5</w:t>
      </w:r>
      <w:r>
        <w:t>.2</w:t>
      </w:r>
      <w:r w:rsidRPr="001963F4">
        <w:t>.17 настоящего Раздела, - по мере возрастания) с указанием порядковых номеров, присвоенных заявкам на участие в аукционе, которые поданы участниками аукциона, сделавшими соответствующие предложения о цене</w:t>
      </w:r>
      <w:proofErr w:type="gramEnd"/>
      <w:r w:rsidRPr="001963F4">
        <w:t xml:space="preserve"> контракта, и с указанием времени поступления данных предложений.</w:t>
      </w:r>
    </w:p>
    <w:p w:rsidR="007A0D4A" w:rsidRPr="00C34683" w:rsidRDefault="007A0D4A" w:rsidP="007A0D4A">
      <w:pPr>
        <w:autoSpaceDE w:val="0"/>
        <w:autoSpaceDN w:val="0"/>
        <w:adjustRightInd w:val="0"/>
        <w:ind w:firstLine="851"/>
        <w:outlineLvl w:val="1"/>
        <w:rPr>
          <w:rFonts w:eastAsiaTheme="minorHAnsi"/>
          <w:lang w:eastAsia="en-US"/>
        </w:rPr>
      </w:pPr>
      <w:r w:rsidRPr="00C34683">
        <w:t xml:space="preserve">   5.2.19. </w:t>
      </w:r>
      <w:r w:rsidR="00823CF0" w:rsidRPr="003227E6">
        <w:rPr>
          <w:lang w:eastAsia="en-US"/>
        </w:rPr>
        <w:t xml:space="preserve">В течение одного часа после размещения на электронной площадке протокола, указанного в </w:t>
      </w:r>
      <w:r w:rsidR="003D12D9">
        <w:rPr>
          <w:lang w:eastAsia="en-US"/>
        </w:rPr>
        <w:t xml:space="preserve">п. </w:t>
      </w:r>
      <w:r w:rsidR="00823CF0" w:rsidRPr="003227E6">
        <w:t>5.2.18 настоящего Раздела</w:t>
      </w:r>
      <w:r w:rsidR="00823CF0" w:rsidRPr="003227E6">
        <w:rPr>
          <w:lang w:eastAsia="en-US"/>
        </w:rPr>
        <w:t xml:space="preserve">, оператор электронной площадки обязан направить заказчику, в уполномоченный орган такой протокол и вторые части заявок на участие в открытом аукционе в электронной форме, поданных участниками открытого аукциона в электронной форме, </w:t>
      </w:r>
      <w:proofErr w:type="gramStart"/>
      <w:r w:rsidR="00823CF0" w:rsidRPr="003227E6">
        <w:rPr>
          <w:lang w:eastAsia="en-US"/>
        </w:rPr>
        <w:t>предложения</w:t>
      </w:r>
      <w:proofErr w:type="gramEnd"/>
      <w:r w:rsidR="00823CF0" w:rsidRPr="003227E6">
        <w:rPr>
          <w:lang w:eastAsia="en-US"/>
        </w:rPr>
        <w:t xml:space="preserve"> о цене контракта которых при ранжировании в соответствии с пунктом </w:t>
      </w:r>
      <w:r w:rsidR="00823CF0" w:rsidRPr="003227E6">
        <w:t>5.2.18 настоящего Раздела</w:t>
      </w:r>
      <w:r w:rsidR="00823CF0" w:rsidRPr="003227E6">
        <w:rPr>
          <w:lang w:eastAsia="en-US"/>
        </w:rPr>
        <w:t xml:space="preserve"> </w:t>
      </w:r>
      <w:proofErr w:type="gramStart"/>
      <w:r w:rsidR="00823CF0" w:rsidRPr="003227E6">
        <w:rPr>
          <w:lang w:eastAsia="en-US"/>
        </w:rPr>
        <w:t xml:space="preserve">получили первые десять порядковых номеров, или в случае, если в открытом аукционе в электронной форме принимали участие менее десяти участников открытого аукциона, вторые части заявок на участие в открытом аукционе, поданных такими участниками открытого аукциона, а также документы указанных участников, предусмотренные пунктами 1, 3 - 5, 7 и 8 </w:t>
      </w:r>
      <w:r w:rsidR="00823CF0" w:rsidRPr="003227E6">
        <w:rPr>
          <w:rFonts w:eastAsia="Calibri"/>
        </w:rPr>
        <w:t>части 2 статьи 41.4 Федерального закона от 21.07.2005 № 94-ФЗ</w:t>
      </w:r>
      <w:r w:rsidR="00823CF0" w:rsidRPr="003227E6">
        <w:rPr>
          <w:lang w:eastAsia="en-US"/>
        </w:rPr>
        <w:t xml:space="preserve"> и содержащиеся на</w:t>
      </w:r>
      <w:proofErr w:type="gramEnd"/>
      <w:r w:rsidR="00823CF0" w:rsidRPr="003227E6">
        <w:rPr>
          <w:lang w:eastAsia="en-US"/>
        </w:rPr>
        <w:t xml:space="preserve"> дату и время окончания срока подачи заявок на участие в открытом аукционе в электронной форме в реестре участников размещения заказа, получивших аккредитацию на электронной площадке. В течение этого же срока оператор электронной площадки обязан направить также уведомление указанным участникам открытого аукциона.</w:t>
      </w:r>
    </w:p>
    <w:p w:rsidR="007A0D4A" w:rsidRPr="001963F4" w:rsidRDefault="007A0D4A" w:rsidP="007A0D4A">
      <w:pPr>
        <w:tabs>
          <w:tab w:val="left" w:pos="720"/>
        </w:tabs>
        <w:autoSpaceDE w:val="0"/>
        <w:autoSpaceDN w:val="0"/>
        <w:adjustRightInd w:val="0"/>
        <w:ind w:firstLine="851"/>
      </w:pPr>
      <w:r w:rsidRPr="00C34683">
        <w:t xml:space="preserve">   5.2.20. В случае</w:t>
      </w:r>
      <w:proofErr w:type="gramStart"/>
      <w:r w:rsidRPr="00C34683">
        <w:t>,</w:t>
      </w:r>
      <w:proofErr w:type="gramEnd"/>
      <w:r w:rsidRPr="00C34683">
        <w:t xml:space="preserve"> если в течение десяти минут после начала проведения  аукциона ни один из участников аукциона не подал предложение о цене контракта</w:t>
      </w:r>
      <w:r w:rsidRPr="001963F4">
        <w:t xml:space="preserve"> в соответствии с </w:t>
      </w:r>
      <w:r>
        <w:t>пунктом 5.2</w:t>
      </w:r>
      <w:r w:rsidRPr="001963F4">
        <w:t>.7 настоящего Раздела, аукцион признается несостоявшимся. В течение тридцати минут после окончания указанного времени оператор электронной площадки размещает на электронной площадке протокол о признан</w:t>
      </w:r>
      <w:proofErr w:type="gramStart"/>
      <w:r w:rsidRPr="001963F4">
        <w:t>ии ау</w:t>
      </w:r>
      <w:proofErr w:type="gramEnd"/>
      <w:r w:rsidRPr="001963F4">
        <w:t>кциона несостоявшимся. В этом протоколе указываются адрес электронной площадки, дата, время начала и окончания открытого аукциона, начальная (максимальная) цена контракта.</w:t>
      </w:r>
    </w:p>
    <w:p w:rsidR="007A0D4A" w:rsidRPr="001963F4" w:rsidRDefault="007A0D4A" w:rsidP="007A0D4A">
      <w:pPr>
        <w:tabs>
          <w:tab w:val="left" w:pos="720"/>
        </w:tabs>
        <w:autoSpaceDE w:val="0"/>
        <w:autoSpaceDN w:val="0"/>
        <w:adjustRightInd w:val="0"/>
        <w:ind w:firstLine="851"/>
      </w:pPr>
      <w:r w:rsidRPr="001963F4">
        <w:t xml:space="preserve">5.2.21. Любой участник аукциона после размещения на электронной площадке указанного в </w:t>
      </w:r>
      <w:r>
        <w:t>пункте 5.2</w:t>
      </w:r>
      <w:r w:rsidRPr="001963F4">
        <w:t>.18 настоящего Раздела протокола вправе направить оператору электронной площадки запрос о разъяснении результатов аукциона. Оператор электронной площадки в течение двух рабочих дней со дня поступления данного запроса предоставляет такому участнику аукциона соответствующие разъяснения.</w:t>
      </w:r>
    </w:p>
    <w:p w:rsidR="007A0D4A" w:rsidRPr="001963F4" w:rsidRDefault="007A0D4A" w:rsidP="007A0D4A">
      <w:pPr>
        <w:tabs>
          <w:tab w:val="left" w:pos="720"/>
        </w:tabs>
        <w:autoSpaceDE w:val="0"/>
        <w:autoSpaceDN w:val="0"/>
        <w:adjustRightInd w:val="0"/>
        <w:ind w:firstLine="851"/>
      </w:pPr>
      <w:r w:rsidRPr="001963F4">
        <w:t>5.2.22. Оператор электронной площадки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аукциона к участию в нем, а также выполнение действий, предусмотренных настоящей статьей, независимо от времени окончания аукциона.</w:t>
      </w:r>
    </w:p>
    <w:p w:rsidR="007A0D4A" w:rsidRDefault="007A0D4A" w:rsidP="007A0D4A">
      <w:pPr>
        <w:tabs>
          <w:tab w:val="left" w:pos="1260"/>
        </w:tabs>
        <w:ind w:firstLine="851"/>
        <w:rPr>
          <w:b/>
        </w:rPr>
      </w:pPr>
      <w:r>
        <w:rPr>
          <w:b/>
        </w:rPr>
        <w:t>5.3.</w:t>
      </w:r>
      <w:r>
        <w:rPr>
          <w:b/>
        </w:rPr>
        <w:tab/>
        <w:t>Контакты Участников размещения заказа с Государственным заказчиком или Аукционной комиссией.</w:t>
      </w:r>
    </w:p>
    <w:p w:rsidR="007A0D4A" w:rsidRDefault="00823CF0" w:rsidP="007A0D4A">
      <w:pPr>
        <w:autoSpaceDE w:val="0"/>
        <w:autoSpaceDN w:val="0"/>
        <w:adjustRightInd w:val="0"/>
        <w:ind w:firstLine="851"/>
        <w:outlineLvl w:val="0"/>
        <w:rPr>
          <w:rFonts w:eastAsiaTheme="minorHAnsi"/>
          <w:lang w:eastAsia="en-US"/>
        </w:rPr>
      </w:pPr>
      <w:bookmarkStart w:id="12" w:name="_Toc120629085"/>
      <w:r w:rsidRPr="003227E6">
        <w:rPr>
          <w:lang w:eastAsia="en-US"/>
        </w:rPr>
        <w:t xml:space="preserve">При проведении открытого аукциона в электронной форме какие-либо переговоры заказчика, уполномоченного органа, специализированной организации, оператора электронной площадки с участником размещения заказа не допускаются в случае, если в результате таких переговоров создаются преимущественные условия для участия в открытом аукционе в электронной форме и (или) условия для разглашения конфиденциальных сведений. В случае </w:t>
      </w:r>
      <w:r w:rsidRPr="003227E6">
        <w:rPr>
          <w:lang w:eastAsia="en-US"/>
        </w:rPr>
        <w:lastRenderedPageBreak/>
        <w:t>нарушения указанного положения открытый аукцион может быть признан недействительным по иску заинтересованного лица в порядке, установленном законодательством Российской Федерации</w:t>
      </w:r>
      <w:r w:rsidR="007A0D4A" w:rsidRPr="00C34683">
        <w:rPr>
          <w:rFonts w:eastAsiaTheme="minorHAnsi"/>
          <w:lang w:eastAsia="en-US"/>
        </w:rPr>
        <w:t>.</w:t>
      </w:r>
    </w:p>
    <w:p w:rsidR="008F4034" w:rsidRPr="00C34683" w:rsidRDefault="008F4034" w:rsidP="007A0D4A">
      <w:pPr>
        <w:autoSpaceDE w:val="0"/>
        <w:autoSpaceDN w:val="0"/>
        <w:adjustRightInd w:val="0"/>
        <w:ind w:firstLine="851"/>
        <w:outlineLvl w:val="0"/>
        <w:rPr>
          <w:b/>
          <w:sz w:val="28"/>
          <w:szCs w:val="28"/>
        </w:rPr>
      </w:pPr>
    </w:p>
    <w:p w:rsidR="007A0D4A" w:rsidRDefault="007A0D4A" w:rsidP="007A0D4A">
      <w:pPr>
        <w:tabs>
          <w:tab w:val="left" w:pos="1260"/>
        </w:tabs>
        <w:ind w:firstLine="851"/>
        <w:rPr>
          <w:b/>
          <w:sz w:val="28"/>
          <w:szCs w:val="28"/>
        </w:rPr>
      </w:pPr>
      <w:r>
        <w:rPr>
          <w:b/>
          <w:sz w:val="28"/>
          <w:szCs w:val="28"/>
        </w:rPr>
        <w:t>6.</w:t>
      </w:r>
      <w:bookmarkEnd w:id="12"/>
      <w:r>
        <w:rPr>
          <w:b/>
          <w:sz w:val="28"/>
          <w:szCs w:val="28"/>
        </w:rPr>
        <w:t xml:space="preserve"> ОПРЕДЕЛЕНИЕ ПОБЕДИТЕЛЯ АУКЦИОНА.</w:t>
      </w:r>
    </w:p>
    <w:p w:rsidR="007A0D4A" w:rsidRDefault="007A0D4A" w:rsidP="007A0D4A">
      <w:pPr>
        <w:tabs>
          <w:tab w:val="left" w:pos="1260"/>
        </w:tabs>
        <w:ind w:firstLine="851"/>
        <w:rPr>
          <w:b/>
        </w:rPr>
      </w:pPr>
    </w:p>
    <w:p w:rsidR="007A0D4A" w:rsidRDefault="007A0D4A" w:rsidP="007A0D4A">
      <w:pPr>
        <w:tabs>
          <w:tab w:val="left" w:pos="720"/>
          <w:tab w:val="left" w:pos="1260"/>
        </w:tabs>
        <w:ind w:firstLine="851"/>
        <w:rPr>
          <w:b/>
        </w:rPr>
      </w:pPr>
      <w:r>
        <w:rPr>
          <w:b/>
        </w:rPr>
        <w:t>6.1. Рассмотрение вторых частей заявок.</w:t>
      </w:r>
    </w:p>
    <w:p w:rsidR="007A0D4A" w:rsidRPr="00AC139B" w:rsidRDefault="007A0D4A" w:rsidP="007A0D4A">
      <w:pPr>
        <w:tabs>
          <w:tab w:val="left" w:pos="720"/>
          <w:tab w:val="left" w:pos="1260"/>
        </w:tabs>
        <w:autoSpaceDE w:val="0"/>
        <w:autoSpaceDN w:val="0"/>
        <w:adjustRightInd w:val="0"/>
        <w:ind w:firstLine="851"/>
      </w:pPr>
      <w:r>
        <w:t xml:space="preserve">   6.1.1.</w:t>
      </w:r>
      <w:r w:rsidRPr="004E047A">
        <w:rPr>
          <w:b/>
        </w:rPr>
        <w:t xml:space="preserve"> </w:t>
      </w:r>
      <w:r w:rsidRPr="00AC139B">
        <w:t xml:space="preserve">Аукционная комиссия рассматривает вторые части заявок на участие в аукционе, </w:t>
      </w:r>
      <w:r>
        <w:t xml:space="preserve">а также документы, </w:t>
      </w:r>
      <w:r w:rsidRPr="00AC139B">
        <w:t>нап</w:t>
      </w:r>
      <w:r>
        <w:t>равленные</w:t>
      </w:r>
      <w:r w:rsidRPr="00AC139B">
        <w:t xml:space="preserve"> заказчику оператором электронной площадки в соответствии с пунктом 5.2.19 настоящего Раздела, на соответствие их требованиям, установленным документацией об открытом аукционе в электронной форме.</w:t>
      </w:r>
    </w:p>
    <w:p w:rsidR="007A0D4A" w:rsidRPr="00AC139B" w:rsidRDefault="007A0D4A" w:rsidP="007A0D4A">
      <w:pPr>
        <w:tabs>
          <w:tab w:val="left" w:pos="720"/>
          <w:tab w:val="left" w:pos="1260"/>
        </w:tabs>
        <w:autoSpaceDE w:val="0"/>
        <w:autoSpaceDN w:val="0"/>
        <w:adjustRightInd w:val="0"/>
        <w:ind w:firstLine="851"/>
      </w:pPr>
      <w:r>
        <w:t xml:space="preserve">   </w:t>
      </w:r>
      <w:r w:rsidRPr="00AC139B">
        <w:t>6.1.2. Аукционной комиссией на основании результатов рассмотрения вторых часте</w:t>
      </w:r>
      <w:r>
        <w:t xml:space="preserve">й заявок на участие в аукционе </w:t>
      </w:r>
      <w:r w:rsidRPr="00AC139B">
        <w:t>принимается решение о соответствии или о несоответствии заявки на участие в аукционе требованиям, установленным документацией об аукционе, в порядке и по основаниям, которые предусмотрены настоящим Разделом. Для принятия указанного решения аукционная комиссия также рассматривает содержащиеся в реестре участников размещения заказа, получивших аккредитацию на электронной площадке, сведения об участнике размещения заказа, подавшем такую заявку на участие в аукционе.</w:t>
      </w:r>
    </w:p>
    <w:p w:rsidR="007A0D4A" w:rsidRPr="00AC139B" w:rsidRDefault="007A0D4A" w:rsidP="007A0D4A">
      <w:pPr>
        <w:tabs>
          <w:tab w:val="left" w:pos="720"/>
          <w:tab w:val="left" w:pos="1260"/>
        </w:tabs>
        <w:autoSpaceDE w:val="0"/>
        <w:autoSpaceDN w:val="0"/>
        <w:adjustRightInd w:val="0"/>
        <w:ind w:firstLine="851"/>
      </w:pPr>
      <w:r>
        <w:t xml:space="preserve">   </w:t>
      </w:r>
      <w:r w:rsidRPr="00AC139B">
        <w:t xml:space="preserve">6.1.3. Аукционная комиссия рассматривает вторые части заявок на участие в аукционе, направленных в соответствии с </w:t>
      </w:r>
      <w:r>
        <w:t>пунктом 5.2</w:t>
      </w:r>
      <w:r w:rsidRPr="00AC139B">
        <w:t>.19 настоящего Раздела, до принятия решения о соответствии пяти заявок на участие в аукционе требованиям</w:t>
      </w:r>
      <w:r w:rsidRPr="00D03DC4">
        <w:rPr>
          <w:b/>
        </w:rPr>
        <w:t xml:space="preserve">, </w:t>
      </w:r>
      <w:r w:rsidRPr="00AC139B">
        <w:t>предусмотренным документацией об аукционе. В случае</w:t>
      </w:r>
      <w:proofErr w:type="gramStart"/>
      <w:r w:rsidRPr="00AC139B">
        <w:t>,</w:t>
      </w:r>
      <w:proofErr w:type="gramEnd"/>
      <w:r w:rsidRPr="00AC139B">
        <w:t xml:space="preserve"> если в аукционе принимали участие менее десяти участников аукциона и менее пяти заявок на участие в аукционе соответствуют указанным требованиям, аукционная комиссия рассматривает вторые части заявок на участие в аукционе, поданных всеми участниками аукциона, принявшими участие в аукционе. Рассмотрение указанных заявок на участие в аукционе начинается с заявки на участие в аукционе, поданной участником аукциона, предложившим наиболее низкую цену контракта (в случае, предусмотренном </w:t>
      </w:r>
      <w:r>
        <w:t>пунктом 5.2</w:t>
      </w:r>
      <w:r w:rsidRPr="00AC139B">
        <w:t xml:space="preserve">.17 настоящего Раздела, - наиболее высокую цену контракта), и осуществляется с учетом ранжирования заявок на участие в аукционе в соответствии с </w:t>
      </w:r>
      <w:r>
        <w:t>пунктом 5.2</w:t>
      </w:r>
      <w:r w:rsidRPr="00AC139B">
        <w:t>.18 настоящего Раздела.</w:t>
      </w:r>
    </w:p>
    <w:p w:rsidR="007A0D4A" w:rsidRPr="00AC139B" w:rsidRDefault="007A0D4A" w:rsidP="007A0D4A">
      <w:pPr>
        <w:tabs>
          <w:tab w:val="left" w:pos="720"/>
          <w:tab w:val="left" w:pos="1260"/>
        </w:tabs>
        <w:autoSpaceDE w:val="0"/>
        <w:autoSpaceDN w:val="0"/>
        <w:adjustRightInd w:val="0"/>
        <w:ind w:firstLine="851"/>
      </w:pPr>
      <w:r>
        <w:t xml:space="preserve">   </w:t>
      </w:r>
      <w:r w:rsidRPr="00AC139B">
        <w:t>6.1.4. В случае</w:t>
      </w:r>
      <w:proofErr w:type="gramStart"/>
      <w:r w:rsidRPr="00AC139B">
        <w:t>,</w:t>
      </w:r>
      <w:proofErr w:type="gramEnd"/>
      <w:r w:rsidRPr="00AC139B">
        <w:t xml:space="preserve"> если в соответствии с пунктом 6.1.3 настоящего Раздела не выявлены пять заявок на участие в аукционе, соответствующих требованиям, установленным документацией об аукционе, из десяти заявок на участие в аукционе,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направляет заказчику, все вторые части заявок на участие в </w:t>
      </w:r>
      <w:proofErr w:type="gramStart"/>
      <w:r w:rsidRPr="00AC139B">
        <w:t xml:space="preserve">аукционе участников аукциона, ранжированные в соответствии </w:t>
      </w:r>
      <w:r>
        <w:t>с пунктом 5.2</w:t>
      </w:r>
      <w:r w:rsidRPr="00AC139B">
        <w:t>.18 настоящего Раздела, для выявления пяти заявок на участие в аукционе, соответствующих требованиям, установленным документацией об аукционе.</w:t>
      </w:r>
      <w:proofErr w:type="gramEnd"/>
    </w:p>
    <w:p w:rsidR="007A0D4A" w:rsidRPr="00AC139B" w:rsidRDefault="007A0D4A" w:rsidP="007A0D4A">
      <w:pPr>
        <w:tabs>
          <w:tab w:val="left" w:pos="720"/>
          <w:tab w:val="left" w:pos="1260"/>
        </w:tabs>
        <w:autoSpaceDE w:val="0"/>
        <w:autoSpaceDN w:val="0"/>
        <w:adjustRightInd w:val="0"/>
        <w:ind w:firstLine="851"/>
      </w:pPr>
      <w:r>
        <w:t xml:space="preserve">  </w:t>
      </w:r>
      <w:r w:rsidRPr="00AC139B">
        <w:t xml:space="preserve">6.1.5. Общий срок рассмотрения вторых частей заявок не </w:t>
      </w:r>
      <w:r>
        <w:t>может превыша</w:t>
      </w:r>
      <w:r w:rsidRPr="00AC139B">
        <w:t>т</w:t>
      </w:r>
      <w:r>
        <w:t>ь</w:t>
      </w:r>
      <w:r w:rsidRPr="00AC139B">
        <w:t xml:space="preserve"> шесть дней со дня размещения на электронной площадке протокола проведения аукциона в электронной форме. В случае если начальная цена аукциона не превышает три миллион</w:t>
      </w:r>
      <w:r>
        <w:t>а</w:t>
      </w:r>
      <w:r w:rsidRPr="00AC139B">
        <w:t xml:space="preserve"> рублей, срок рассмотрения вторых частей заявок на участие в открытом аукционе не может превышать четыре дня со дня размещения на электронной площадке протокола проведения аукциона.</w:t>
      </w:r>
    </w:p>
    <w:p w:rsidR="007A0D4A" w:rsidRPr="00AC139B" w:rsidRDefault="007A0D4A" w:rsidP="007A0D4A">
      <w:pPr>
        <w:tabs>
          <w:tab w:val="left" w:pos="720"/>
          <w:tab w:val="left" w:pos="1260"/>
        </w:tabs>
        <w:autoSpaceDE w:val="0"/>
        <w:autoSpaceDN w:val="0"/>
        <w:adjustRightInd w:val="0"/>
        <w:ind w:firstLine="851"/>
      </w:pPr>
      <w:r>
        <w:t xml:space="preserve">  </w:t>
      </w:r>
      <w:r w:rsidRPr="00AC139B">
        <w:t>6.1.6. Заявка на участие в аукционе признается не соответствующей требованиям, установленным документацией об аукционе, в случае:</w:t>
      </w:r>
    </w:p>
    <w:p w:rsidR="007A0D4A" w:rsidRPr="00B55CA4" w:rsidRDefault="007A0D4A" w:rsidP="007A0D4A">
      <w:pPr>
        <w:tabs>
          <w:tab w:val="left" w:pos="720"/>
          <w:tab w:val="left" w:pos="1260"/>
        </w:tabs>
        <w:autoSpaceDE w:val="0"/>
        <w:autoSpaceDN w:val="0"/>
        <w:adjustRightInd w:val="0"/>
        <w:ind w:firstLine="851"/>
      </w:pPr>
      <w:proofErr w:type="gramStart"/>
      <w:r w:rsidRPr="00AC139B">
        <w:t xml:space="preserve">1) непредставления документов, определенных пунктом 3.2.3 настоящего Раздела, с учетом документов, ранее представленных в составе первых частей заявок на участие в аукционе, отсутствия документов, предусмотренных </w:t>
      </w:r>
      <w:r>
        <w:rPr>
          <w:rFonts w:eastAsiaTheme="minorHAnsi"/>
          <w:lang w:eastAsia="en-US"/>
        </w:rPr>
        <w:t>пунктами 1, 3 - 5, 7 и 8 части 2 статьи 41.4</w:t>
      </w:r>
      <w:r w:rsidRPr="00AC139B">
        <w:t xml:space="preserve"> </w:t>
      </w:r>
      <w:r>
        <w:t xml:space="preserve">Федерального закона </w:t>
      </w:r>
      <w:r w:rsidRPr="00AC139B">
        <w:t xml:space="preserve">от 21.07.2005 </w:t>
      </w:r>
      <w:r>
        <w:t>№ 94-ФЗ</w:t>
      </w:r>
      <w:r w:rsidRPr="00AC139B">
        <w:t xml:space="preserve"> «О размещении заказов на поставку товаров, выполнение работ, оказание услуг для государственных и муниципальных нужд», или их несоответствия требованиям</w:t>
      </w:r>
      <w:proofErr w:type="gramEnd"/>
      <w:r w:rsidRPr="00AC139B">
        <w:t xml:space="preserve"> документации об аукционе, а также наличия в таких документах недостоверных сведений об участнике размещения заказа. </w:t>
      </w:r>
      <w:proofErr w:type="gramStart"/>
      <w:r w:rsidRPr="00AC139B">
        <w:t xml:space="preserve">Отсутствие документов, предусмотренных </w:t>
      </w:r>
      <w:r>
        <w:rPr>
          <w:rFonts w:eastAsiaTheme="minorHAnsi"/>
          <w:lang w:eastAsia="en-US"/>
        </w:rPr>
        <w:t>пунктами 1, 3 - 5, 7 и 8 части 2 статьи 41.4</w:t>
      </w:r>
      <w:r w:rsidRPr="00AC139B">
        <w:t xml:space="preserve"> </w:t>
      </w:r>
      <w:r>
        <w:t>Федерального закона</w:t>
      </w:r>
      <w:r w:rsidRPr="00AC139B">
        <w:t xml:space="preserve"> от 21.07.2005 </w:t>
      </w:r>
      <w:r>
        <w:t xml:space="preserve">№ </w:t>
      </w:r>
      <w:r>
        <w:lastRenderedPageBreak/>
        <w:t>94-ФЗ</w:t>
      </w:r>
      <w:r w:rsidRPr="00AC139B">
        <w:t xml:space="preserve"> «О размещении заказов на поставку товаров, выполнение работ, оказание услуг для государственных и муниципальных нужд», или их несоответствие требованиям документации об аукционе, а также наличие в таких документах недостоверных сведений об участнике размещения заказа определяется на дату и время окончания срока</w:t>
      </w:r>
      <w:proofErr w:type="gramEnd"/>
      <w:r w:rsidRPr="00AC139B">
        <w:t xml:space="preserve"> пода</w:t>
      </w:r>
      <w:r>
        <w:t xml:space="preserve">чи заявок на участие в аукционе. </w:t>
      </w:r>
      <w:proofErr w:type="gramStart"/>
      <w:r>
        <w:rPr>
          <w:rFonts w:eastAsiaTheme="minorHAnsi"/>
          <w:lang w:eastAsia="en-US"/>
        </w:rPr>
        <w:t xml:space="preserve">При этом заявка на участие в открытом аукционе не может быть признана не соответствующей требованиям, установленным документацией об открытом аукционе, на основании получения документов, предусмотренных пунктом 4 части 2 статьи 41.4 </w:t>
      </w:r>
      <w:r>
        <w:t>Федерального закона</w:t>
      </w:r>
      <w:r w:rsidRPr="00AC139B">
        <w:t xml:space="preserve"> от 21.07.2005 </w:t>
      </w:r>
      <w:r>
        <w:t>№ 94-ФЗ</w:t>
      </w:r>
      <w:r w:rsidRPr="00AC139B">
        <w:t xml:space="preserve"> «О размещении заказов на поставку товаров, выполнение работ, оказание услуг для государственных и муниципальных нужд»</w:t>
      </w:r>
      <w:r>
        <w:rPr>
          <w:rFonts w:eastAsiaTheme="minorHAnsi"/>
          <w:lang w:eastAsia="en-US"/>
        </w:rPr>
        <w:t>, более чем за шесть месяцев до даты окончания срока</w:t>
      </w:r>
      <w:proofErr w:type="gramEnd"/>
      <w:r>
        <w:rPr>
          <w:rFonts w:eastAsiaTheme="minorHAnsi"/>
          <w:lang w:eastAsia="en-US"/>
        </w:rPr>
        <w:t xml:space="preserve"> подачи заявок на участие в открытом аукционе;</w:t>
      </w:r>
    </w:p>
    <w:p w:rsidR="007A0D4A" w:rsidRPr="00AC139B" w:rsidRDefault="007A0D4A" w:rsidP="007A0D4A">
      <w:pPr>
        <w:tabs>
          <w:tab w:val="left" w:pos="720"/>
          <w:tab w:val="left" w:pos="1260"/>
        </w:tabs>
        <w:autoSpaceDE w:val="0"/>
        <w:autoSpaceDN w:val="0"/>
        <w:adjustRightInd w:val="0"/>
        <w:ind w:firstLine="851"/>
      </w:pPr>
      <w:r w:rsidRPr="00AC139B">
        <w:t xml:space="preserve">2) несоответствия участника размещения заказа требованиям, установленным в соответствии со статьей 11 </w:t>
      </w:r>
      <w:r>
        <w:t xml:space="preserve">Федерального закона </w:t>
      </w:r>
      <w:r w:rsidRPr="00AC139B">
        <w:t xml:space="preserve">от 21.07.2005 </w:t>
      </w:r>
      <w:r>
        <w:t>№ 94-ФЗ</w:t>
      </w:r>
      <w:r w:rsidRPr="00AC139B">
        <w:t xml:space="preserve"> «О размещении заказов на поставку товаров, выполнение работ, оказание услуг для государственных и муниципальных нужд».</w:t>
      </w:r>
    </w:p>
    <w:p w:rsidR="007A0D4A" w:rsidRPr="00AC139B" w:rsidRDefault="007A0D4A" w:rsidP="007A0D4A">
      <w:pPr>
        <w:tabs>
          <w:tab w:val="left" w:pos="720"/>
          <w:tab w:val="left" w:pos="1260"/>
        </w:tabs>
        <w:autoSpaceDE w:val="0"/>
        <w:autoSpaceDN w:val="0"/>
        <w:adjustRightInd w:val="0"/>
        <w:ind w:firstLine="851"/>
      </w:pPr>
      <w:r>
        <w:t xml:space="preserve">  </w:t>
      </w:r>
      <w:r w:rsidRPr="00AC139B">
        <w:t xml:space="preserve">6.1.7. </w:t>
      </w:r>
      <w:proofErr w:type="gramStart"/>
      <w:r w:rsidRPr="00AC139B">
        <w:t>В случае принятия решения о соответствии пяти заявок на участие в аукционе требованиям, установленным документацией об аукционе, а также в случае принятия на основании рассмотрения вторых частей заявок на участие в аукционе, поданных всеми участниками аукциона, принявшими участие в аукционе, решения о соответствии более одной заявки, но менее пяти заявок на участие в аукционе указанным требованиям аукционной комиссией оформляется протокол</w:t>
      </w:r>
      <w:proofErr w:type="gramEnd"/>
      <w:r w:rsidRPr="00AC139B">
        <w:t xml:space="preserve"> подведения итогов аукциона, который подписывается всеми присутствующими на заседании членами аукционной комиссии и заказчиком, уполномоченным органом в день окончания рассмотрения заявок на участие в  аукционе. </w:t>
      </w:r>
      <w:proofErr w:type="gramStart"/>
      <w:r w:rsidRPr="00AC139B">
        <w:t xml:space="preserve">Протокол содержит сведения о порядковых номерах пяти заявок на участие в аукционе, которые ранжированы в соответствии с </w:t>
      </w:r>
      <w:r>
        <w:t>пунктом 5.2</w:t>
      </w:r>
      <w:r w:rsidRPr="00AC139B">
        <w:t>.18 настоящего Раздела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поданных всеми участниками аукциона, принявшими участие в аукционе, решения о соответствии более</w:t>
      </w:r>
      <w:proofErr w:type="gramEnd"/>
      <w:r w:rsidRPr="00AC139B">
        <w:t xml:space="preserve"> </w:t>
      </w:r>
      <w:proofErr w:type="gramStart"/>
      <w:r w:rsidRPr="00AC139B">
        <w:t xml:space="preserve">одной заявки, но менее пяти заявок на участие в аукционе </w:t>
      </w:r>
      <w:r>
        <w:t>–</w:t>
      </w:r>
      <w:r w:rsidRPr="00AC139B">
        <w:t xml:space="preserve"> о порядковых номерах таких заявок на участие в аукционе, которые ранжированы в соответствии с </w:t>
      </w:r>
      <w:r>
        <w:t>пунктом 5.2</w:t>
      </w:r>
      <w:r w:rsidRPr="00AC139B">
        <w:t>.18 настоящего Раздела и в отношении которых принято решение о соответствии указанным требованиям, об участниках размещения заказа, вторые части заявок на участие в аукционе которых рассматривались, решение о соответствии или о несоответствии заявок на участие</w:t>
      </w:r>
      <w:proofErr w:type="gramEnd"/>
      <w:r w:rsidRPr="00AC139B">
        <w:t xml:space="preserve"> </w:t>
      </w:r>
      <w:proofErr w:type="gramStart"/>
      <w:r w:rsidRPr="00AC139B">
        <w:t xml:space="preserve">в  аукционе требованиям, установленным документацией об аукционе, с обоснованием принятого решения и с указанием положений </w:t>
      </w:r>
      <w:r>
        <w:t>Федерального закона о</w:t>
      </w:r>
      <w:r w:rsidRPr="00AC139B">
        <w:t xml:space="preserve">т 21.07.2005 </w:t>
      </w:r>
      <w:r>
        <w:t>№ 94-ФЗ</w:t>
      </w:r>
      <w:r w:rsidRPr="00AC139B">
        <w:t xml:space="preserve"> «О размещении заказов на поставку товаров, выполнение работ, оказание услуг для государственных и муниципальных нужд», которым не соответствует участник размещения заказа, положений документации об  аукционе, которым не соответствует заявка на участие в аукционе этого участника размещения заказа, положений заявки на</w:t>
      </w:r>
      <w:proofErr w:type="gramEnd"/>
      <w:r w:rsidRPr="00AC139B">
        <w:t xml:space="preserve"> участие в аукционе, которые не соответствуют требованиям, установленным документацией об аукционе, сведения о решении каждого члена аукционной комиссии о соответствии или о несоответствии заявки на участие в аукционе требованиям, установленным документацией об аукционе. В течение дня, следующего за днем подписания протокола, протокол размещается заказчиком, на электронной площадке.</w:t>
      </w:r>
    </w:p>
    <w:p w:rsidR="007A0D4A" w:rsidRPr="00AC139B" w:rsidRDefault="007A0D4A" w:rsidP="007A0D4A">
      <w:pPr>
        <w:tabs>
          <w:tab w:val="left" w:pos="720"/>
          <w:tab w:val="left" w:pos="1260"/>
        </w:tabs>
        <w:autoSpaceDE w:val="0"/>
        <w:autoSpaceDN w:val="0"/>
        <w:adjustRightInd w:val="0"/>
        <w:ind w:firstLine="851"/>
      </w:pPr>
      <w:r>
        <w:t xml:space="preserve">   </w:t>
      </w:r>
      <w:r w:rsidRPr="00AC139B">
        <w:t xml:space="preserve">6.1.8. Участник аукциона, который предложил наиболее низкую цену контракта и заявка на </w:t>
      </w:r>
      <w:proofErr w:type="gramStart"/>
      <w:r w:rsidRPr="00AC139B">
        <w:t>участие</w:t>
      </w:r>
      <w:proofErr w:type="gramEnd"/>
      <w:r w:rsidRPr="00AC139B">
        <w:t xml:space="preserve"> в аукционе которого соответствует требованиям документации об аукционе, признается победителем аукциона. В случае, предусмотренном </w:t>
      </w:r>
      <w:r>
        <w:t>пунктом 5.2</w:t>
      </w:r>
      <w:r w:rsidRPr="00AC139B">
        <w:t xml:space="preserve">.17 настоящего Раздела, победителем аукциона признается участник аукциона, который предложил наиболее высокую цену контракта и заявка на </w:t>
      </w:r>
      <w:proofErr w:type="gramStart"/>
      <w:r w:rsidRPr="00AC139B">
        <w:t>участие</w:t>
      </w:r>
      <w:proofErr w:type="gramEnd"/>
      <w:r w:rsidRPr="00AC139B">
        <w:t xml:space="preserve"> в аукционе которого соответствует требованиям документации об аукционе.</w:t>
      </w:r>
    </w:p>
    <w:p w:rsidR="007A0D4A" w:rsidRPr="00AC139B" w:rsidRDefault="007A0D4A" w:rsidP="007A0D4A">
      <w:pPr>
        <w:tabs>
          <w:tab w:val="left" w:pos="720"/>
          <w:tab w:val="left" w:pos="1260"/>
        </w:tabs>
        <w:autoSpaceDE w:val="0"/>
        <w:autoSpaceDN w:val="0"/>
        <w:adjustRightInd w:val="0"/>
        <w:ind w:firstLine="851"/>
      </w:pPr>
      <w:r>
        <w:t xml:space="preserve">  </w:t>
      </w:r>
      <w:r w:rsidRPr="00AC139B">
        <w:t xml:space="preserve">6.1.9. </w:t>
      </w:r>
      <w:proofErr w:type="gramStart"/>
      <w:r w:rsidRPr="00AC139B">
        <w:t xml:space="preserve">В течение одного часа с момента размещения на электронной площадке указанного в пунктах 6.1.7 и 6.1.10 настоящего Раздела протокола оператор электронной площадки направляет участникам аукциона, вторые части заявок на участие в аукционе которых рассматривались и в отношении заявок на участие в аукционе которых принято решение о </w:t>
      </w:r>
      <w:r w:rsidRPr="00AC139B">
        <w:lastRenderedPageBreak/>
        <w:t>соответствии или о несоответствии требованиям, предусмотренным документацией об  аукционе, уведомления о принятом решении.</w:t>
      </w:r>
      <w:proofErr w:type="gramEnd"/>
    </w:p>
    <w:p w:rsidR="007A0D4A" w:rsidRPr="00AC139B" w:rsidRDefault="007A0D4A" w:rsidP="007A0D4A">
      <w:pPr>
        <w:tabs>
          <w:tab w:val="left" w:pos="720"/>
          <w:tab w:val="left" w:pos="1260"/>
        </w:tabs>
        <w:autoSpaceDE w:val="0"/>
        <w:autoSpaceDN w:val="0"/>
        <w:adjustRightInd w:val="0"/>
        <w:ind w:firstLine="851"/>
      </w:pPr>
      <w:r>
        <w:t xml:space="preserve">  </w:t>
      </w:r>
      <w:r w:rsidRPr="00AC139B">
        <w:t>6.1.10. В случае</w:t>
      </w:r>
      <w:proofErr w:type="gramStart"/>
      <w:r w:rsidRPr="00AC139B">
        <w:t>,</w:t>
      </w:r>
      <w:proofErr w:type="gramEnd"/>
      <w:r w:rsidRPr="00AC139B">
        <w:t xml:space="preserve"> если аукционной комиссией принято решение о несоответствии всех вторых частей заявок на участие в аукционе или о соответствии только одной второй части заявки на участие в аукционе, в протокол подведения итогов аукциона вносится информация о признании аукциона несостоявшимся.</w:t>
      </w:r>
    </w:p>
    <w:p w:rsidR="007A0D4A" w:rsidRPr="00AC139B" w:rsidRDefault="007A0D4A" w:rsidP="007A0D4A">
      <w:pPr>
        <w:tabs>
          <w:tab w:val="left" w:pos="720"/>
          <w:tab w:val="left" w:pos="1260"/>
        </w:tabs>
        <w:autoSpaceDE w:val="0"/>
        <w:autoSpaceDN w:val="0"/>
        <w:adjustRightInd w:val="0"/>
        <w:ind w:firstLine="851"/>
      </w:pPr>
      <w:r>
        <w:t xml:space="preserve">  </w:t>
      </w:r>
      <w:r w:rsidRPr="00AC139B">
        <w:t>6.1.11</w:t>
      </w:r>
      <w:r>
        <w:t xml:space="preserve">. Любой участник </w:t>
      </w:r>
      <w:r w:rsidRPr="00AC139B">
        <w:t xml:space="preserve"> аукциона, за исключением участников аукциона, заявки на участие в аукционе которых получили первые три порядковых номера в соответствии с протоколом подведения итогов аукциона, вправе отозвать заявку на участие в аукционе, направив уведомление об этом оператору электронной площадки, с момента опубликования указанного протокола. </w:t>
      </w:r>
    </w:p>
    <w:p w:rsidR="007A0D4A" w:rsidRPr="00AC139B" w:rsidRDefault="007A0D4A" w:rsidP="007A0D4A">
      <w:pPr>
        <w:tabs>
          <w:tab w:val="left" w:pos="720"/>
          <w:tab w:val="left" w:pos="1260"/>
        </w:tabs>
        <w:autoSpaceDE w:val="0"/>
        <w:autoSpaceDN w:val="0"/>
        <w:adjustRightInd w:val="0"/>
        <w:ind w:firstLine="851"/>
      </w:pPr>
      <w:r>
        <w:t xml:space="preserve">  </w:t>
      </w:r>
      <w:r w:rsidRPr="00AC139B">
        <w:t>6.1.12. В случае</w:t>
      </w:r>
      <w:proofErr w:type="gramStart"/>
      <w:r w:rsidRPr="00AC139B">
        <w:t>,</w:t>
      </w:r>
      <w:proofErr w:type="gramEnd"/>
      <w:r w:rsidRPr="00AC139B">
        <w:t xml:space="preserve"> если в течение одного квартала на одной электронной площадке в отношении вторых частей трех заявок на участие в открытом аукционе в электронной форме, поданных одним участником размещения заказа, приняты решения о несоответствии таких заявок требованиям, предусмотренным документацией об открытом аукционе в электронной форме, по основаниям, установленным пунктом 1 части 6 статьи 41.11 </w:t>
      </w:r>
      <w:r>
        <w:t>Федерального закона   от 21.07.2005 № 94-ФЗ</w:t>
      </w:r>
      <w:r w:rsidRPr="00AC139B">
        <w:t xml:space="preserve"> «О </w:t>
      </w:r>
      <w:proofErr w:type="gramStart"/>
      <w:r w:rsidRPr="00AC139B">
        <w:t>размещении заказов на поставку товаров, выполнение работ, оказание услуг для государственных и муниципальных нужд» (за исключением случаев, если указанный участник размещения заказа обжаловал данные решения в соответствии с настоящим Федеральным законом и по результатам обжалования вынесено решение о необоснованных решениях аукционной комиссии о несоответствии заявок на участие в открытом аукционе требованиям документации об аукционе), оператор электронной площадки по истечении тридцати</w:t>
      </w:r>
      <w:proofErr w:type="gramEnd"/>
      <w:r w:rsidRPr="00AC139B">
        <w:t xml:space="preserve"> </w:t>
      </w:r>
      <w:proofErr w:type="gramStart"/>
      <w:r w:rsidRPr="00AC139B">
        <w:t xml:space="preserve">дней с момента принятия решений о несоответствии таких заявок требованиям, предусмотренным документацией об аукционе, по указанным основаниям прекращает осуществленное в соответствии с частью 11 статьи 41.8  </w:t>
      </w:r>
      <w:r>
        <w:t xml:space="preserve">Федерального закона </w:t>
      </w:r>
      <w:r w:rsidRPr="00AC139B">
        <w:t xml:space="preserve">от 21.07.2005 </w:t>
      </w:r>
      <w:r>
        <w:t>№ 94-ФЗ</w:t>
      </w:r>
      <w:r w:rsidRPr="00AC139B">
        <w:t xml:space="preserve"> «О размещении заказов на поставку товаров, выполнение работ, оказание услуг для государственных и муниципальных нужд» блокирование операций по счету для проведения операций по обеспечению участия в открытых аукционах в</w:t>
      </w:r>
      <w:proofErr w:type="gramEnd"/>
      <w:r w:rsidRPr="00AC139B">
        <w:t xml:space="preserve"> электронной форме участника размещения заказа в отношении денежных сре</w:t>
      </w:r>
      <w:proofErr w:type="gramStart"/>
      <w:r w:rsidRPr="00AC139B">
        <w:t>дств в р</w:t>
      </w:r>
      <w:proofErr w:type="gramEnd"/>
      <w:r w:rsidRPr="00AC139B">
        <w:t>азмере обеспечения заявки на участие в открытом аукционе и перечисляет эти денежные средства заказчику.</w:t>
      </w:r>
    </w:p>
    <w:p w:rsidR="007A0D4A" w:rsidRPr="00AC139B" w:rsidRDefault="007A0D4A" w:rsidP="007A0D4A">
      <w:pPr>
        <w:tabs>
          <w:tab w:val="left" w:pos="720"/>
          <w:tab w:val="left" w:pos="1260"/>
        </w:tabs>
        <w:autoSpaceDE w:val="0"/>
        <w:autoSpaceDN w:val="0"/>
        <w:adjustRightInd w:val="0"/>
        <w:ind w:firstLine="851"/>
      </w:pPr>
      <w:r>
        <w:t xml:space="preserve">  </w:t>
      </w:r>
      <w:r w:rsidRPr="00AC139B">
        <w:t>6.1.13. В случае</w:t>
      </w:r>
      <w:proofErr w:type="gramStart"/>
      <w:r w:rsidRPr="00AC139B">
        <w:t>,</w:t>
      </w:r>
      <w:proofErr w:type="gramEnd"/>
      <w:r w:rsidRPr="00AC139B">
        <w:t xml:space="preserve"> если аукцион признан несостоявшимся и только одна заявка на участие в аукционе, поданная участником аукциона, принявшим участие в аукционе, признана соответствующей требованиям, предусмотренным документацией об аукционе, заказчик направляет оператору электронной площадки проект контракта, прилагаемого к документации об аукционе, без подписи контракта заказчиком в течение четырех дней со дня размещения на электронной площадке указанного в пункте 6.1.10 настоящего Раздела протокола. Заключение контракта с участником аукциона, подавшим такую заявку на участие в аукционе, осуществляется в соответствии с частями 3 </w:t>
      </w:r>
      <w:r>
        <w:t>–</w:t>
      </w:r>
      <w:r w:rsidRPr="00AC139B">
        <w:t xml:space="preserve"> 8, 11, 12, 17 </w:t>
      </w:r>
      <w:r>
        <w:t>–</w:t>
      </w:r>
      <w:r w:rsidRPr="00AC139B">
        <w:t xml:space="preserve"> 19 статьи 41.12 </w:t>
      </w:r>
      <w:r>
        <w:t>Федерального закона</w:t>
      </w:r>
      <w:r w:rsidRPr="00AC139B">
        <w:t xml:space="preserve"> от 21.07.2005</w:t>
      </w:r>
      <w:r>
        <w:t xml:space="preserve"> № 94-ФЗ</w:t>
      </w:r>
      <w:r w:rsidRPr="00AC139B">
        <w:t xml:space="preserve"> «О размещении заказов на поставку товаров, выполнение работ, оказание услуг для государственных и муниципальных нужд». При этом государственный контракт заключается на условиях, предусмотренных документацией об аукционе, по минимальной цене контракта, предложенной указанным участником аукциона при проведен</w:t>
      </w:r>
      <w:proofErr w:type="gramStart"/>
      <w:r w:rsidRPr="00AC139B">
        <w:t>ии  ау</w:t>
      </w:r>
      <w:proofErr w:type="gramEnd"/>
      <w:r w:rsidRPr="00AC139B">
        <w:t>кциона. Указанный участник размещения заказа не вправе отказаться от заключения государственного контракта.</w:t>
      </w:r>
    </w:p>
    <w:p w:rsidR="007A0D4A" w:rsidRDefault="007A0D4A" w:rsidP="007A0D4A">
      <w:pPr>
        <w:tabs>
          <w:tab w:val="left" w:pos="720"/>
          <w:tab w:val="left" w:pos="1260"/>
        </w:tabs>
        <w:ind w:firstLine="851"/>
      </w:pPr>
      <w:r>
        <w:t xml:space="preserve"> </w:t>
      </w:r>
    </w:p>
    <w:p w:rsidR="007A0D4A" w:rsidRDefault="007A0D4A" w:rsidP="007A0D4A">
      <w:pPr>
        <w:tabs>
          <w:tab w:val="left" w:pos="1260"/>
        </w:tabs>
        <w:ind w:firstLine="851"/>
        <w:rPr>
          <w:b/>
          <w:sz w:val="28"/>
          <w:szCs w:val="28"/>
        </w:rPr>
      </w:pPr>
      <w:r>
        <w:rPr>
          <w:b/>
          <w:sz w:val="28"/>
          <w:szCs w:val="28"/>
        </w:rPr>
        <w:t>7.</w:t>
      </w:r>
      <w:r>
        <w:rPr>
          <w:b/>
          <w:sz w:val="28"/>
          <w:szCs w:val="28"/>
        </w:rPr>
        <w:tab/>
        <w:t>ЗАКЛЮЧЕНИЕ ГОСУДАРСТВЕННОГО КОНТРАКТА ПО ИТОГАМ АУКЦИОНА.</w:t>
      </w:r>
    </w:p>
    <w:p w:rsidR="007A0D4A" w:rsidRPr="008A5677" w:rsidRDefault="007A0D4A" w:rsidP="007A0D4A">
      <w:pPr>
        <w:tabs>
          <w:tab w:val="left" w:pos="720"/>
        </w:tabs>
        <w:autoSpaceDE w:val="0"/>
        <w:autoSpaceDN w:val="0"/>
        <w:adjustRightInd w:val="0"/>
        <w:ind w:firstLine="851"/>
      </w:pPr>
      <w:r>
        <w:t xml:space="preserve">  </w:t>
      </w:r>
      <w:r w:rsidRPr="008A5677">
        <w:t xml:space="preserve">7.1. По результатам аукциона государственный контракт заключается с победителем аукциона, а в случаях, предусмотренных настоящим разделом, с иным участником аукциона, заявка на </w:t>
      </w:r>
      <w:proofErr w:type="gramStart"/>
      <w:r w:rsidRPr="008A5677">
        <w:t>участие</w:t>
      </w:r>
      <w:proofErr w:type="gramEnd"/>
      <w:r w:rsidRPr="008A5677">
        <w:t xml:space="preserve"> в аукционе которого в соответствии со статьей 41.11 </w:t>
      </w:r>
      <w:r>
        <w:t>Федерального закона</w:t>
      </w:r>
      <w:r w:rsidRPr="00AC139B">
        <w:t xml:space="preserve"> от 21.07.2005</w:t>
      </w:r>
      <w:r>
        <w:t xml:space="preserve"> № 94-ФЗ </w:t>
      </w:r>
      <w:r w:rsidRPr="008A5677">
        <w:t>«О размещении заказов на поставку товаров, выполнение работ, оказание услуг для государственных и муниципальных нужд» признана соответствующей требованиям, установленным документацией об  аукционе.</w:t>
      </w:r>
    </w:p>
    <w:p w:rsidR="007A0D4A" w:rsidRPr="00C34683" w:rsidRDefault="007A0D4A" w:rsidP="00167B67">
      <w:pPr>
        <w:autoSpaceDE w:val="0"/>
        <w:autoSpaceDN w:val="0"/>
        <w:adjustRightInd w:val="0"/>
        <w:ind w:firstLine="851"/>
        <w:outlineLvl w:val="0"/>
        <w:rPr>
          <w:rFonts w:eastAsiaTheme="minorHAnsi"/>
          <w:lang w:eastAsia="en-US"/>
        </w:rPr>
      </w:pPr>
      <w:r>
        <w:lastRenderedPageBreak/>
        <w:t xml:space="preserve">  </w:t>
      </w:r>
      <w:r w:rsidRPr="008A5677">
        <w:t xml:space="preserve">7.2. </w:t>
      </w:r>
      <w:proofErr w:type="gramStart"/>
      <w:r w:rsidRPr="008A5677">
        <w:t xml:space="preserve">Заказчик, уполномоченный орган в </w:t>
      </w:r>
      <w:r w:rsidRPr="00C34683">
        <w:t xml:space="preserve">течение пяти дней со дня размещения на электронной площадке указанного </w:t>
      </w:r>
      <w:r w:rsidR="00167B67">
        <w:t xml:space="preserve">в </w:t>
      </w:r>
      <w:r w:rsidRPr="00C34683">
        <w:t xml:space="preserve">пункте 6.1.7 настоящего Раздела  протокола направляют оператору электронной площадки проект контракта без подписи заказчика, который составляется путем включения цены контракта, предложенной участником аукциона, с которым заключается контракт, </w:t>
      </w:r>
      <w:r w:rsidRPr="00C34683">
        <w:rPr>
          <w:rFonts w:eastAsiaTheme="minorHAnsi"/>
          <w:lang w:eastAsia="en-US"/>
        </w:rPr>
        <w:t>сведений о товаре (товарный знак и (или) конкретные показатели товара), указанных в заявке на участие в открытом аукционе</w:t>
      </w:r>
      <w:proofErr w:type="gramEnd"/>
      <w:r w:rsidRPr="00C34683">
        <w:rPr>
          <w:rFonts w:eastAsiaTheme="minorHAnsi"/>
          <w:lang w:eastAsia="en-US"/>
        </w:rPr>
        <w:t xml:space="preserve"> в электронной форме такого участника, </w:t>
      </w:r>
      <w:r w:rsidRPr="00C34683">
        <w:t>в проект контракта, прилагаемого к документации об аукционе.</w:t>
      </w:r>
    </w:p>
    <w:p w:rsidR="007A0D4A" w:rsidRPr="008A5677" w:rsidRDefault="007A0D4A" w:rsidP="007A0D4A">
      <w:pPr>
        <w:autoSpaceDE w:val="0"/>
        <w:autoSpaceDN w:val="0"/>
        <w:adjustRightInd w:val="0"/>
        <w:ind w:firstLine="851"/>
      </w:pPr>
      <w:r w:rsidRPr="00C34683">
        <w:t xml:space="preserve">  7.3. В течение одного часа с момента получения проекта контракта оператор</w:t>
      </w:r>
      <w:r w:rsidRPr="008A5677">
        <w:t xml:space="preserve"> электронной площадки направляет проект контракта без электронной цифровой подписи лица, имеющего право действовать от имени заказчика, участнику  аукциона, с которым заключается контракт.</w:t>
      </w:r>
    </w:p>
    <w:p w:rsidR="007A0D4A" w:rsidRPr="00C34683" w:rsidRDefault="007A0D4A" w:rsidP="007A0D4A">
      <w:pPr>
        <w:autoSpaceDE w:val="0"/>
        <w:autoSpaceDN w:val="0"/>
        <w:adjustRightInd w:val="0"/>
        <w:ind w:firstLine="851"/>
        <w:outlineLvl w:val="1"/>
        <w:rPr>
          <w:rFonts w:eastAsiaTheme="minorHAnsi"/>
          <w:lang w:eastAsia="en-US"/>
        </w:rPr>
      </w:pPr>
      <w:r>
        <w:t xml:space="preserve">  </w:t>
      </w:r>
      <w:r w:rsidRPr="008A5677">
        <w:t xml:space="preserve">7.4. </w:t>
      </w:r>
      <w:proofErr w:type="gramStart"/>
      <w:r w:rsidRPr="008A5677">
        <w:t xml:space="preserve">В </w:t>
      </w:r>
      <w:r w:rsidRPr="00C34683">
        <w:t xml:space="preserve">течение пяти дней со дня получения проекта контракта участник аукциона направляет оператору электронной площадки проект контракта, подписанный электронной цифровой подписью лица, имеющего право действовать от имени участника аукциона, а также подписанный электронной цифровой подписью указанного лица документ об обеспечении исполнения контракта в случае, если заказчиком, было установлено требование обеспечения исполнения контракта в </w:t>
      </w:r>
      <w:r w:rsidRPr="00C34683">
        <w:rPr>
          <w:b/>
          <w:i/>
        </w:rPr>
        <w:t>Информационной карте</w:t>
      </w:r>
      <w:r w:rsidRPr="00C34683">
        <w:t xml:space="preserve"> документации об аукционе </w:t>
      </w:r>
      <w:r w:rsidRPr="00C34683">
        <w:rPr>
          <w:rFonts w:eastAsiaTheme="minorHAnsi"/>
          <w:lang w:eastAsia="en-US"/>
        </w:rPr>
        <w:t>или предусмотренный</w:t>
      </w:r>
      <w:proofErr w:type="gramEnd"/>
      <w:r w:rsidRPr="00C34683">
        <w:rPr>
          <w:rFonts w:eastAsiaTheme="minorHAnsi"/>
          <w:lang w:eastAsia="en-US"/>
        </w:rPr>
        <w:t xml:space="preserve"> пунктом 7.5 </w:t>
      </w:r>
      <w:proofErr w:type="gramStart"/>
      <w:r w:rsidRPr="00C34683">
        <w:rPr>
          <w:rFonts w:eastAsiaTheme="minorHAnsi"/>
          <w:lang w:eastAsia="en-US"/>
        </w:rPr>
        <w:t>настоящего Раздела протокол</w:t>
      </w:r>
      <w:proofErr w:type="gramEnd"/>
      <w:r w:rsidRPr="00C34683">
        <w:rPr>
          <w:rFonts w:eastAsiaTheme="minorHAnsi"/>
          <w:lang w:eastAsia="en-US"/>
        </w:rPr>
        <w:t xml:space="preserve"> разногласий, сведений о товаре (товарный знак и (или) конкретные показатели товара), указанных в заявке на участие в открытом аукционе в электронной форме такого участника,</w:t>
      </w:r>
    </w:p>
    <w:p w:rsidR="007A0D4A" w:rsidRPr="00C34683" w:rsidRDefault="007A0D4A" w:rsidP="007A0D4A">
      <w:pPr>
        <w:autoSpaceDE w:val="0"/>
        <w:autoSpaceDN w:val="0"/>
        <w:adjustRightInd w:val="0"/>
        <w:ind w:firstLine="993"/>
        <w:outlineLvl w:val="0"/>
        <w:rPr>
          <w:rFonts w:eastAsiaTheme="minorHAnsi"/>
          <w:lang w:eastAsia="en-US"/>
        </w:rPr>
      </w:pPr>
      <w:r w:rsidRPr="00C34683">
        <w:rPr>
          <w:rFonts w:eastAsiaTheme="minorHAnsi"/>
          <w:lang w:eastAsia="en-US"/>
        </w:rPr>
        <w:t xml:space="preserve">7.5. Участник открытого аукциона в электронной форме, с которым заключается контракт, в случае наличия разногласий по проекту контракта, направленному в соответствии с положениями настоящей статьи, направляет протокол указанных разногласий, подписанный электронной цифровой подписью лица, имеющего право действовать от имени участника размещения заказа, оператору электронной площадки. </w:t>
      </w:r>
      <w:proofErr w:type="gramStart"/>
      <w:r w:rsidRPr="00C34683">
        <w:rPr>
          <w:rFonts w:eastAsiaTheme="minorHAnsi"/>
          <w:lang w:eastAsia="en-US"/>
        </w:rPr>
        <w:t>При этом участник открытого аукциона в электронной форме, с которым заключается контракт, указывает в протоколе разногласий положения проекта контракта, не соответствующие извещению о проведении открытого аукциона в электронной форме, документации об открытом аукционе в электронной форме и заявке на участие в открытом аукционе в электронной форме этого участника размещения заказа, с указанием соответствующих положений данных документов.</w:t>
      </w:r>
      <w:proofErr w:type="gramEnd"/>
      <w:r w:rsidRPr="00C34683">
        <w:rPr>
          <w:rFonts w:eastAsiaTheme="minorHAnsi"/>
          <w:lang w:eastAsia="en-US"/>
        </w:rPr>
        <w:t xml:space="preserve"> В течение одного часа с момента получения протокола разногласий оператор электронной площадки направляет такой протокол разногласий заказчику, в уполномоченный орган.</w:t>
      </w:r>
    </w:p>
    <w:p w:rsidR="007A0D4A" w:rsidRPr="00C34683" w:rsidRDefault="007A0D4A" w:rsidP="007A0D4A">
      <w:pPr>
        <w:autoSpaceDE w:val="0"/>
        <w:autoSpaceDN w:val="0"/>
        <w:adjustRightInd w:val="0"/>
        <w:ind w:firstLine="993"/>
        <w:outlineLvl w:val="0"/>
        <w:rPr>
          <w:rFonts w:eastAsiaTheme="minorHAnsi"/>
          <w:lang w:eastAsia="en-US"/>
        </w:rPr>
      </w:pPr>
      <w:r w:rsidRPr="00C34683">
        <w:rPr>
          <w:rFonts w:eastAsiaTheme="minorHAnsi"/>
          <w:lang w:eastAsia="en-US"/>
        </w:rPr>
        <w:t xml:space="preserve">7.6. </w:t>
      </w:r>
      <w:proofErr w:type="gramStart"/>
      <w:r w:rsidRPr="00C34683">
        <w:rPr>
          <w:rFonts w:eastAsiaTheme="minorHAnsi"/>
          <w:lang w:eastAsia="en-US"/>
        </w:rPr>
        <w:t>В течение трех дней со дня получения от оператора электронной площадки протокола разногласий участника открытого аукциона в электронной форме, с которым заключается контракт, заказчик, уполномоченный орган рассматривают данный протокол разногласий и без подписи заказчика направляют доработанный проект контракта оператору электронной площадки либо повторно направляют оператору электронной площадки проект контракта с указанием в отдельном документе причин отказа учесть полностью или частично</w:t>
      </w:r>
      <w:proofErr w:type="gramEnd"/>
      <w:r w:rsidRPr="00C34683">
        <w:rPr>
          <w:rFonts w:eastAsiaTheme="minorHAnsi"/>
          <w:lang w:eastAsia="en-US"/>
        </w:rPr>
        <w:t xml:space="preserve"> содержащиеся в протоколе разногласий замечания участника открытого аукциона в электронной форме, с которым заключается контракт.</w:t>
      </w:r>
    </w:p>
    <w:p w:rsidR="007A0D4A" w:rsidRPr="00C34683" w:rsidRDefault="007A0D4A" w:rsidP="007A0D4A">
      <w:pPr>
        <w:autoSpaceDE w:val="0"/>
        <w:autoSpaceDN w:val="0"/>
        <w:adjustRightInd w:val="0"/>
        <w:ind w:firstLine="993"/>
        <w:outlineLvl w:val="0"/>
        <w:rPr>
          <w:rFonts w:eastAsiaTheme="minorHAnsi"/>
          <w:lang w:eastAsia="en-US"/>
        </w:rPr>
      </w:pPr>
      <w:r w:rsidRPr="00C34683">
        <w:rPr>
          <w:rFonts w:eastAsiaTheme="minorHAnsi"/>
          <w:lang w:eastAsia="en-US"/>
        </w:rPr>
        <w:t>7.7. В течение часа с момента получения документов, предусмотренных пунктом 7.6 настоящего Раздела, оператор электронной площадки направляет такие документы без электронной цифровой подписи лица, имеющего право действовать от имени заказчика, участнику открытого аукциона в электронной форме, с которым заключается контракт.</w:t>
      </w:r>
    </w:p>
    <w:p w:rsidR="007A0D4A" w:rsidRPr="00C34683" w:rsidRDefault="007A0D4A" w:rsidP="007A0D4A">
      <w:pPr>
        <w:autoSpaceDE w:val="0"/>
        <w:autoSpaceDN w:val="0"/>
        <w:adjustRightInd w:val="0"/>
        <w:ind w:firstLine="993"/>
        <w:outlineLvl w:val="0"/>
        <w:rPr>
          <w:rFonts w:eastAsiaTheme="minorHAnsi"/>
          <w:lang w:eastAsia="en-US"/>
        </w:rPr>
      </w:pPr>
      <w:r w:rsidRPr="00C34683">
        <w:rPr>
          <w:rFonts w:eastAsiaTheme="minorHAnsi"/>
          <w:lang w:eastAsia="en-US"/>
        </w:rPr>
        <w:t xml:space="preserve">7.8. </w:t>
      </w:r>
      <w:proofErr w:type="gramStart"/>
      <w:r w:rsidRPr="00C34683">
        <w:rPr>
          <w:rFonts w:eastAsiaTheme="minorHAnsi"/>
          <w:lang w:eastAsia="en-US"/>
        </w:rPr>
        <w:t>В течение трех дней со дня получения документов, предусмотренных пунктом 7.6 настоящего Раздела, участник открытого аукциона в электронной форме, с которым заключается контракт, направляет оператору электронной площадки проект контракта, подписанный электронной цифровой подписью лица, имеющего право действовать от имени этого участника открытого аукциона, а также документ об обеспечении исполнения контракта, подписанный электронной цифровой подписью указанного лица, в случае, если заказчиком</w:t>
      </w:r>
      <w:proofErr w:type="gramEnd"/>
      <w:r w:rsidRPr="00C34683">
        <w:rPr>
          <w:rFonts w:eastAsiaTheme="minorHAnsi"/>
          <w:lang w:eastAsia="en-US"/>
        </w:rPr>
        <w:t xml:space="preserve">, уполномоченным органом установлено требование обеспечения исполнения контракта, или предусмотренный пунктом 7.5 </w:t>
      </w:r>
      <w:proofErr w:type="gramStart"/>
      <w:r w:rsidRPr="00C34683">
        <w:rPr>
          <w:rFonts w:eastAsiaTheme="minorHAnsi"/>
          <w:lang w:eastAsia="en-US"/>
        </w:rPr>
        <w:t>настоящего Раздела протокол</w:t>
      </w:r>
      <w:proofErr w:type="gramEnd"/>
      <w:r w:rsidRPr="00C34683">
        <w:rPr>
          <w:rFonts w:eastAsiaTheme="minorHAnsi"/>
          <w:lang w:eastAsia="en-US"/>
        </w:rPr>
        <w:t xml:space="preserve"> разногласий. В течение одного часа с момента </w:t>
      </w:r>
      <w:r w:rsidRPr="00C34683">
        <w:rPr>
          <w:rFonts w:eastAsiaTheme="minorHAnsi"/>
          <w:lang w:eastAsia="en-US"/>
        </w:rPr>
        <w:lastRenderedPageBreak/>
        <w:t>получения протокола разногласий оператор электронной площадки направляет такой протокол разногласий заказчику, в уполномоченный орган.</w:t>
      </w:r>
    </w:p>
    <w:p w:rsidR="007A0D4A" w:rsidRPr="00C34683" w:rsidRDefault="007A0D4A" w:rsidP="007A0D4A">
      <w:pPr>
        <w:autoSpaceDE w:val="0"/>
        <w:autoSpaceDN w:val="0"/>
        <w:adjustRightInd w:val="0"/>
        <w:ind w:firstLine="993"/>
        <w:outlineLvl w:val="0"/>
        <w:rPr>
          <w:rFonts w:eastAsiaTheme="minorHAnsi"/>
          <w:lang w:eastAsia="en-US"/>
        </w:rPr>
      </w:pPr>
      <w:r w:rsidRPr="00C34683">
        <w:rPr>
          <w:rFonts w:eastAsiaTheme="minorHAnsi"/>
          <w:lang w:eastAsia="en-US"/>
        </w:rPr>
        <w:t>7.9. В случае направления в соответствии с пунктом 7.8 настоящего Раздела оператором электронной площадки протокола разногласий заказчик, уполномоченный орган рассматривают данные разногласия в порядке, установленном пунктом 7.</w:t>
      </w:r>
      <w:r w:rsidR="00167B67">
        <w:rPr>
          <w:rFonts w:eastAsiaTheme="minorHAnsi"/>
          <w:lang w:eastAsia="en-US"/>
        </w:rPr>
        <w:t>6</w:t>
      </w:r>
      <w:r w:rsidRPr="00C34683">
        <w:rPr>
          <w:rFonts w:eastAsiaTheme="minorHAnsi"/>
          <w:lang w:eastAsia="en-US"/>
        </w:rPr>
        <w:t xml:space="preserve"> настоящего Раздела, в течение трех дней со дня получения такого протокола разногласий. </w:t>
      </w:r>
      <w:proofErr w:type="gramStart"/>
      <w:r w:rsidRPr="00C34683">
        <w:rPr>
          <w:rFonts w:eastAsiaTheme="minorHAnsi"/>
          <w:lang w:eastAsia="en-US"/>
        </w:rPr>
        <w:t>При этом направление проекта контракта с указанием в отдельном документе причин отказа учесть полностью или частично содержащиеся в протоколе разногласий замечания участника открытого аукциона в электронной форме, с которым заключается контракт, допускается при условии, что участник открытого аукциона в электронной форме, с которым заключается контракт, направил протокол разногласий, предусмотренный пунктом 7.8 настоящего Раздела, не позднее чем в течение тринадцати дней</w:t>
      </w:r>
      <w:proofErr w:type="gramEnd"/>
      <w:r w:rsidRPr="00C34683">
        <w:rPr>
          <w:rFonts w:eastAsiaTheme="minorHAnsi"/>
          <w:lang w:eastAsia="en-US"/>
        </w:rPr>
        <w:t xml:space="preserve"> со дня размещения на электронной площадке протокола, указанного </w:t>
      </w:r>
      <w:proofErr w:type="gramStart"/>
      <w:r w:rsidRPr="00C34683">
        <w:rPr>
          <w:rFonts w:eastAsiaTheme="minorHAnsi"/>
          <w:lang w:eastAsia="en-US"/>
        </w:rPr>
        <w:t>в</w:t>
      </w:r>
      <w:proofErr w:type="gramEnd"/>
      <w:r w:rsidRPr="00C34683">
        <w:rPr>
          <w:rFonts w:eastAsiaTheme="minorHAnsi"/>
          <w:lang w:eastAsia="en-US"/>
        </w:rPr>
        <w:t xml:space="preserve"> пунктом 6.1.7 настоящего Раздела.</w:t>
      </w:r>
    </w:p>
    <w:p w:rsidR="007A0D4A" w:rsidRPr="00C34683" w:rsidRDefault="007A0D4A" w:rsidP="007A0D4A">
      <w:pPr>
        <w:autoSpaceDE w:val="0"/>
        <w:autoSpaceDN w:val="0"/>
        <w:adjustRightInd w:val="0"/>
        <w:ind w:firstLine="993"/>
        <w:outlineLvl w:val="0"/>
        <w:rPr>
          <w:rFonts w:eastAsiaTheme="minorHAnsi"/>
          <w:lang w:eastAsia="en-US"/>
        </w:rPr>
      </w:pPr>
      <w:r w:rsidRPr="00C34683">
        <w:rPr>
          <w:rFonts w:eastAsiaTheme="minorHAnsi"/>
          <w:lang w:eastAsia="en-US"/>
        </w:rPr>
        <w:t xml:space="preserve">7.10. </w:t>
      </w:r>
      <w:proofErr w:type="gramStart"/>
      <w:r w:rsidRPr="00C34683">
        <w:rPr>
          <w:rFonts w:eastAsiaTheme="minorHAnsi"/>
          <w:lang w:eastAsia="en-US"/>
        </w:rPr>
        <w:t>В случаях, предусмотренных пунктами 7.6 и 7.8 настоящего Раздела, в течение трех дней со дня получения проекта контракта участник открытого аукциона в электронной форме направляет оператору электронной площадки проект контракта, подписанный электронной цифровой подписью лица, имеющего право действовать от имени этого участника открытого аукциона, а также документ об обеспечении исполнения контракта, подписанный электронной цифровой подписью указанного лица, если заказчиком, уполномоченным</w:t>
      </w:r>
      <w:proofErr w:type="gramEnd"/>
      <w:r w:rsidRPr="00C34683">
        <w:rPr>
          <w:rFonts w:eastAsiaTheme="minorHAnsi"/>
          <w:lang w:eastAsia="en-US"/>
        </w:rPr>
        <w:t xml:space="preserve"> органом установлено требование обеспечения исполнения контракта.</w:t>
      </w:r>
    </w:p>
    <w:p w:rsidR="007A0D4A" w:rsidRPr="00C34683" w:rsidRDefault="007A0D4A" w:rsidP="007A0D4A">
      <w:pPr>
        <w:autoSpaceDE w:val="0"/>
        <w:autoSpaceDN w:val="0"/>
        <w:adjustRightInd w:val="0"/>
        <w:ind w:firstLine="993"/>
        <w:outlineLvl w:val="0"/>
        <w:rPr>
          <w:rFonts w:eastAsiaTheme="minorHAnsi"/>
          <w:lang w:eastAsia="en-US"/>
        </w:rPr>
      </w:pPr>
      <w:r w:rsidRPr="00C34683">
        <w:t xml:space="preserve">7.11. </w:t>
      </w:r>
      <w:proofErr w:type="gramStart"/>
      <w:r w:rsidRPr="00C34683">
        <w:rPr>
          <w:rFonts w:eastAsiaTheme="minorHAnsi"/>
          <w:lang w:eastAsia="en-US"/>
        </w:rPr>
        <w:t>В течение одного часа с момента получения проекта контракта, подписанного электронной цифровой подписью лица, имеющего право действовать от имени участника открытого аукциона в электронной форме, а также документа об обеспечении исполнения контракта, подписанного электронной цифровой подписью указанного лица, но не ранее чем через десять дней со дня размещения на электронной площадке протокола, указанного в пункте 6.1.7 настоящего Раздела, оператор электронной</w:t>
      </w:r>
      <w:proofErr w:type="gramEnd"/>
      <w:r w:rsidRPr="00C34683">
        <w:rPr>
          <w:rFonts w:eastAsiaTheme="minorHAnsi"/>
          <w:lang w:eastAsia="en-US"/>
        </w:rPr>
        <w:t xml:space="preserve"> площадки направляет заказчику подписанный проект контракта и документ об обеспечении исполнения контракта.</w:t>
      </w:r>
    </w:p>
    <w:p w:rsidR="007A0D4A" w:rsidRPr="008A5677" w:rsidRDefault="007A0D4A" w:rsidP="007A0D4A">
      <w:pPr>
        <w:autoSpaceDE w:val="0"/>
        <w:autoSpaceDN w:val="0"/>
        <w:adjustRightInd w:val="0"/>
        <w:ind w:firstLine="851"/>
      </w:pPr>
    </w:p>
    <w:p w:rsidR="007A0D4A" w:rsidRPr="00C34683" w:rsidRDefault="007A0D4A" w:rsidP="007A0D4A">
      <w:pPr>
        <w:autoSpaceDE w:val="0"/>
        <w:autoSpaceDN w:val="0"/>
        <w:adjustRightInd w:val="0"/>
        <w:ind w:firstLine="851"/>
        <w:outlineLvl w:val="1"/>
        <w:rPr>
          <w:rFonts w:eastAsiaTheme="minorHAnsi"/>
          <w:lang w:eastAsia="en-US"/>
        </w:rPr>
      </w:pPr>
      <w:r w:rsidRPr="00C34683">
        <w:t xml:space="preserve">  7.12. </w:t>
      </w:r>
      <w:proofErr w:type="gramStart"/>
      <w:r w:rsidRPr="00C34683">
        <w:t>Заказчик, уполномоченный орган в течение трех дней со дня получения от оператора электронной площадки проекта контракта и, если заказчиком, уполномоченным органом было установлено требование обеспечения исполнения контракта, документа об обеспечении исполнения контракта, подписанных электронной цифровой подписью лица, имеющего право действовать от имени участника аукциона, направляет оператору электронной площадки контракт, подписанный электронной цифровой подписью лица, имеющего право действовать от имени заказчика</w:t>
      </w:r>
      <w:proofErr w:type="gramEnd"/>
      <w:r w:rsidRPr="00C34683">
        <w:t xml:space="preserve">, </w:t>
      </w:r>
      <w:r w:rsidRPr="00C34683">
        <w:rPr>
          <w:rFonts w:eastAsiaTheme="minorHAnsi"/>
          <w:lang w:eastAsia="en-US"/>
        </w:rPr>
        <w:t>за исключением случая, предусмотренного пунктом 7.13 настоящего Раздела.</w:t>
      </w:r>
    </w:p>
    <w:p w:rsidR="00167B67" w:rsidRPr="003227E6" w:rsidRDefault="00167B67" w:rsidP="00167B67">
      <w:pPr>
        <w:autoSpaceDE w:val="0"/>
        <w:autoSpaceDN w:val="0"/>
        <w:adjustRightInd w:val="0"/>
        <w:ind w:firstLine="993"/>
        <w:outlineLvl w:val="0"/>
        <w:rPr>
          <w:lang w:eastAsia="en-US"/>
        </w:rPr>
      </w:pPr>
      <w:r w:rsidRPr="003227E6">
        <w:rPr>
          <w:lang w:eastAsia="en-US"/>
        </w:rPr>
        <w:t>7.13. В случае, предусмотренном решением о создании уполномоченного органа, направление оператору электронной площадки контракта в соответствии с частью 12 статьи 41.12 Федерального закона от 21.07.2005 № 94-ФЗ может осуществляться уполномоченным органом путем направления подписанной электронной цифровой подписью лица, имеющего право действовать от имени уполномоченного органа, копии контракта, подписанного заказчиком. В этом случае контракт считается заключенным надлежащим образом</w:t>
      </w:r>
    </w:p>
    <w:p w:rsidR="00167B67" w:rsidRPr="003227E6" w:rsidRDefault="00167B67" w:rsidP="00167B67">
      <w:pPr>
        <w:autoSpaceDE w:val="0"/>
        <w:autoSpaceDN w:val="0"/>
        <w:adjustRightInd w:val="0"/>
        <w:ind w:firstLine="993"/>
        <w:outlineLvl w:val="1"/>
        <w:rPr>
          <w:lang w:eastAsia="en-US"/>
        </w:rPr>
      </w:pPr>
      <w:r w:rsidRPr="003227E6">
        <w:t xml:space="preserve">7.14. </w:t>
      </w:r>
      <w:r w:rsidRPr="003227E6">
        <w:rPr>
          <w:lang w:eastAsia="en-US"/>
        </w:rPr>
        <w:t>Оператор электронной площадки в течение одного часа с момента получения контракта, подписанного электронной цифровой подписью лица, имеющего право действовать от имени заказчика, уполномоченного органа, обязан направить подписанный контракт участнику открытого аукциона, с которым заключается контракт.</w:t>
      </w:r>
    </w:p>
    <w:p w:rsidR="00167B67" w:rsidRPr="003227E6" w:rsidRDefault="00167B67" w:rsidP="00167B67">
      <w:pPr>
        <w:autoSpaceDE w:val="0"/>
        <w:autoSpaceDN w:val="0"/>
        <w:adjustRightInd w:val="0"/>
        <w:ind w:firstLine="993"/>
      </w:pPr>
      <w:r w:rsidRPr="003227E6">
        <w:t>7.15. Контракт считается заключенным с момента направления оператором электронной площадки участнику аукциона контракта в соответствии с пунктом 7.14. настоящего Раздела.</w:t>
      </w:r>
    </w:p>
    <w:p w:rsidR="00167B67" w:rsidRPr="003227E6" w:rsidRDefault="00167B67" w:rsidP="00167B67">
      <w:pPr>
        <w:autoSpaceDE w:val="0"/>
        <w:autoSpaceDN w:val="0"/>
        <w:adjustRightInd w:val="0"/>
        <w:ind w:firstLine="993"/>
      </w:pPr>
      <w:r w:rsidRPr="003227E6">
        <w:t>7.16. В случае заключения государственного контракта с физическим лицом, за исключением индивидуального предпринимателя и иного занимающегося частной практикой лица, оплата такого контракта, если иное не предусмотрено документацией об аукционе, уменьшается на размер налоговых платежей, связанных с оплатой контракта.</w:t>
      </w:r>
    </w:p>
    <w:p w:rsidR="008F4034" w:rsidRDefault="00167B67" w:rsidP="008F4034">
      <w:pPr>
        <w:autoSpaceDE w:val="0"/>
        <w:autoSpaceDN w:val="0"/>
        <w:adjustRightInd w:val="0"/>
        <w:ind w:firstLine="851"/>
        <w:outlineLvl w:val="0"/>
        <w:rPr>
          <w:rFonts w:eastAsiaTheme="minorHAnsi"/>
          <w:lang w:eastAsia="en-US"/>
        </w:rPr>
      </w:pPr>
      <w:r w:rsidRPr="003227E6">
        <w:lastRenderedPageBreak/>
        <w:t xml:space="preserve">7.17. </w:t>
      </w:r>
      <w:r w:rsidRPr="003227E6">
        <w:rPr>
          <w:lang w:eastAsia="en-US"/>
        </w:rPr>
        <w:t>В случае</w:t>
      </w:r>
      <w:proofErr w:type="gramStart"/>
      <w:r w:rsidRPr="003227E6">
        <w:rPr>
          <w:lang w:eastAsia="en-US"/>
        </w:rPr>
        <w:t>,</w:t>
      </w:r>
      <w:proofErr w:type="gramEnd"/>
      <w:r w:rsidRPr="003227E6">
        <w:rPr>
          <w:lang w:eastAsia="en-US"/>
        </w:rPr>
        <w:t xml:space="preserve"> если заказчиком, уполномоченным органом установлено требование обеспечения исполнения контракта, контракт заключается только после предоставления участником конкурса, с которым заключается контракт, безотзывной банковской гарантии, выданной банком или иной кредитной организацией, договора поручительства или передачи заказчику в залог денежных средств, в том числе в форме вклада (депозита), в размере обеспечения исполнения контракта, предусмотренном конкурсной документацией. Способ обеспечения исполнения контракта из указанных в настоящей части способов определяется таким участником конкурса самостоятельно. Если победителем конкурса или участником конкурса, с которыми заключается контракт, является бюджетное учреждение и заказчиком, уполномоченным органом установлено требование обеспечения исполнения контракта, предоставление обеспечения исполнения контракта не требуется</w:t>
      </w:r>
      <w:r w:rsidR="007A0D4A" w:rsidRPr="00C34683">
        <w:rPr>
          <w:rFonts w:eastAsiaTheme="minorHAnsi"/>
          <w:lang w:eastAsia="en-US"/>
        </w:rPr>
        <w:t>.</w:t>
      </w:r>
      <w:bookmarkStart w:id="13" w:name="_Toc120629086"/>
    </w:p>
    <w:p w:rsidR="008F4034" w:rsidRDefault="008F4034" w:rsidP="008F4034">
      <w:pPr>
        <w:autoSpaceDE w:val="0"/>
        <w:autoSpaceDN w:val="0"/>
        <w:adjustRightInd w:val="0"/>
        <w:ind w:firstLine="851"/>
        <w:outlineLvl w:val="0"/>
        <w:rPr>
          <w:rFonts w:eastAsiaTheme="minorHAnsi"/>
          <w:lang w:eastAsia="en-US"/>
        </w:rPr>
      </w:pPr>
    </w:p>
    <w:p w:rsidR="008F4034" w:rsidRDefault="008F4034">
      <w:pPr>
        <w:spacing w:after="200" w:line="276" w:lineRule="auto"/>
        <w:jc w:val="left"/>
        <w:rPr>
          <w:rFonts w:eastAsiaTheme="minorHAnsi"/>
          <w:lang w:eastAsia="en-US"/>
        </w:rPr>
      </w:pPr>
      <w:r>
        <w:rPr>
          <w:rFonts w:eastAsiaTheme="minorHAnsi"/>
          <w:lang w:eastAsia="en-US"/>
        </w:rPr>
        <w:br w:type="page"/>
      </w:r>
    </w:p>
    <w:p w:rsidR="000701C6" w:rsidRDefault="000701C6" w:rsidP="008F4034">
      <w:pPr>
        <w:autoSpaceDE w:val="0"/>
        <w:autoSpaceDN w:val="0"/>
        <w:adjustRightInd w:val="0"/>
        <w:ind w:firstLine="851"/>
        <w:outlineLvl w:val="0"/>
        <w:rPr>
          <w:rFonts w:eastAsiaTheme="minorHAnsi"/>
          <w:b/>
          <w:sz w:val="28"/>
          <w:lang w:eastAsia="en-US"/>
        </w:rPr>
      </w:pPr>
      <w:r w:rsidRPr="008F4034">
        <w:rPr>
          <w:b/>
          <w:sz w:val="28"/>
        </w:rPr>
        <w:lastRenderedPageBreak/>
        <w:t xml:space="preserve">Раздел </w:t>
      </w:r>
      <w:r w:rsidRPr="008F4034">
        <w:rPr>
          <w:b/>
          <w:sz w:val="28"/>
          <w:lang w:val="en-US"/>
        </w:rPr>
        <w:t>I</w:t>
      </w:r>
      <w:r w:rsidRPr="008F4034">
        <w:rPr>
          <w:b/>
          <w:sz w:val="28"/>
        </w:rPr>
        <w:t>.3. Информационная карта аукциона</w:t>
      </w:r>
      <w:bookmarkEnd w:id="13"/>
      <w:r w:rsidR="00E55BA5" w:rsidRPr="008F4034">
        <w:rPr>
          <w:b/>
          <w:sz w:val="28"/>
        </w:rPr>
        <w:t>.</w:t>
      </w:r>
    </w:p>
    <w:p w:rsidR="008F4034" w:rsidRPr="008F4034" w:rsidRDefault="008F4034" w:rsidP="008F4034">
      <w:pPr>
        <w:autoSpaceDE w:val="0"/>
        <w:autoSpaceDN w:val="0"/>
        <w:adjustRightInd w:val="0"/>
        <w:ind w:firstLine="851"/>
        <w:outlineLvl w:val="0"/>
        <w:rPr>
          <w:rFonts w:eastAsiaTheme="minorHAnsi"/>
          <w:b/>
          <w:sz w:val="28"/>
          <w:lang w:eastAsia="en-US"/>
        </w:rPr>
      </w:pPr>
    </w:p>
    <w:tbl>
      <w:tblPr>
        <w:tblW w:w="10166"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7"/>
        <w:gridCol w:w="200"/>
        <w:gridCol w:w="23"/>
        <w:gridCol w:w="15"/>
        <w:gridCol w:w="7811"/>
      </w:tblGrid>
      <w:tr w:rsidR="003C1139" w:rsidTr="003C1139">
        <w:trPr>
          <w:jc w:val="center"/>
        </w:trPr>
        <w:tc>
          <w:tcPr>
            <w:tcW w:w="2117" w:type="dxa"/>
          </w:tcPr>
          <w:p w:rsidR="003C1139" w:rsidRPr="00165CED" w:rsidRDefault="003C1139" w:rsidP="00F029DA">
            <w:pPr>
              <w:keepNext/>
              <w:keepLines/>
              <w:widowControl w:val="0"/>
              <w:suppressLineNumbers/>
              <w:suppressAutoHyphens/>
              <w:rPr>
                <w:b/>
              </w:rPr>
            </w:pPr>
            <w:r w:rsidRPr="00165CED">
              <w:rPr>
                <w:b/>
              </w:rPr>
              <w:t>Пункт 1</w:t>
            </w:r>
          </w:p>
        </w:tc>
        <w:tc>
          <w:tcPr>
            <w:tcW w:w="8049" w:type="dxa"/>
            <w:gridSpan w:val="4"/>
          </w:tcPr>
          <w:p w:rsidR="003C1139" w:rsidRPr="00165CED" w:rsidRDefault="003C1139" w:rsidP="00F029DA">
            <w:pPr>
              <w:keepNext/>
              <w:keepLines/>
              <w:widowControl w:val="0"/>
              <w:suppressLineNumbers/>
              <w:suppressAutoHyphens/>
            </w:pPr>
            <w:r w:rsidRPr="00165CED">
              <w:rPr>
                <w:b/>
              </w:rPr>
              <w:t>Государственный заказчик</w:t>
            </w:r>
          </w:p>
        </w:tc>
      </w:tr>
      <w:tr w:rsidR="003C1139" w:rsidRPr="002B1792" w:rsidTr="003C1139">
        <w:trPr>
          <w:trHeight w:val="1179"/>
          <w:jc w:val="center"/>
        </w:trPr>
        <w:tc>
          <w:tcPr>
            <w:tcW w:w="10166" w:type="dxa"/>
            <w:gridSpan w:val="5"/>
          </w:tcPr>
          <w:p w:rsidR="003C1139" w:rsidRDefault="003C1139" w:rsidP="00F029DA">
            <w:pPr>
              <w:widowControl w:val="0"/>
              <w:autoSpaceDE w:val="0"/>
              <w:autoSpaceDN w:val="0"/>
              <w:adjustRightInd w:val="0"/>
              <w:jc w:val="center"/>
              <w:rPr>
                <w:color w:val="000000"/>
              </w:rPr>
            </w:pPr>
            <w:r>
              <w:rPr>
                <w:color w:val="000000"/>
              </w:rPr>
              <w:t xml:space="preserve">Министерство регионального развития Российской Федерации </w:t>
            </w:r>
          </w:p>
          <w:p w:rsidR="003C1139" w:rsidRDefault="003C1139" w:rsidP="00F029DA">
            <w:pPr>
              <w:pStyle w:val="a7"/>
              <w:spacing w:after="0"/>
              <w:jc w:val="center"/>
            </w:pPr>
            <w:r>
              <w:rPr>
                <w:color w:val="000000"/>
              </w:rPr>
              <w:t xml:space="preserve">Адрес: </w:t>
            </w:r>
            <w:smartTag w:uri="urn:schemas-microsoft-com:office:smarttags" w:element="metricconverter">
              <w:smartTagPr>
                <w:attr w:name="ProductID" w:val="103051, г"/>
              </w:smartTagPr>
              <w:r>
                <w:t>103051</w:t>
              </w:r>
              <w:r w:rsidRPr="00022C3D">
                <w:t>, г</w:t>
              </w:r>
            </w:smartTag>
            <w:r w:rsidRPr="00022C3D">
              <w:t xml:space="preserve">. Москва, ул. </w:t>
            </w:r>
            <w:proofErr w:type="spellStart"/>
            <w:proofErr w:type="gramStart"/>
            <w:r w:rsidRPr="00022C3D">
              <w:t>Садовая-Самотечная</w:t>
            </w:r>
            <w:proofErr w:type="spellEnd"/>
            <w:proofErr w:type="gramEnd"/>
            <w:r w:rsidRPr="00022C3D">
              <w:t>, д.10</w:t>
            </w:r>
            <w:r>
              <w:t>/23</w:t>
            </w:r>
          </w:p>
          <w:p w:rsidR="003C1139" w:rsidRDefault="003C1139" w:rsidP="00F029DA">
            <w:pPr>
              <w:pStyle w:val="a7"/>
              <w:spacing w:after="0"/>
              <w:jc w:val="center"/>
            </w:pPr>
            <w:r>
              <w:t xml:space="preserve">Тел. (495) 980-25-47, </w:t>
            </w:r>
            <w:proofErr w:type="spellStart"/>
            <w:r>
              <w:t>доб</w:t>
            </w:r>
            <w:proofErr w:type="spellEnd"/>
            <w:r>
              <w:t>. 38063, 38060</w:t>
            </w:r>
          </w:p>
          <w:p w:rsidR="003C1139" w:rsidRPr="002B1792" w:rsidRDefault="003C1139" w:rsidP="008F4034">
            <w:pPr>
              <w:pStyle w:val="a7"/>
              <w:spacing w:after="0"/>
              <w:jc w:val="center"/>
            </w:pPr>
            <w:r>
              <w:t>Факс: (495) 694-29-82</w:t>
            </w:r>
          </w:p>
        </w:tc>
      </w:tr>
      <w:tr w:rsidR="003C1139" w:rsidTr="003C1139">
        <w:trPr>
          <w:jc w:val="center"/>
        </w:trPr>
        <w:tc>
          <w:tcPr>
            <w:tcW w:w="2117" w:type="dxa"/>
          </w:tcPr>
          <w:p w:rsidR="003C1139" w:rsidRPr="00165CED" w:rsidRDefault="003C1139" w:rsidP="00F029DA">
            <w:pPr>
              <w:keepNext/>
              <w:keepLines/>
              <w:widowControl w:val="0"/>
              <w:suppressLineNumbers/>
              <w:suppressAutoHyphens/>
              <w:rPr>
                <w:b/>
              </w:rPr>
            </w:pPr>
            <w:r w:rsidRPr="00165CED">
              <w:rPr>
                <w:b/>
              </w:rPr>
              <w:t>Пункт 2</w:t>
            </w:r>
          </w:p>
        </w:tc>
        <w:tc>
          <w:tcPr>
            <w:tcW w:w="8049" w:type="dxa"/>
            <w:gridSpan w:val="4"/>
          </w:tcPr>
          <w:p w:rsidR="003C1139" w:rsidRPr="00165CED" w:rsidRDefault="003C1139" w:rsidP="00F029DA">
            <w:pPr>
              <w:keepNext/>
              <w:keepLines/>
              <w:widowControl w:val="0"/>
              <w:suppressLineNumbers/>
              <w:suppressAutoHyphens/>
              <w:rPr>
                <w:b/>
              </w:rPr>
            </w:pPr>
            <w:r w:rsidRPr="00165CED">
              <w:rPr>
                <w:b/>
              </w:rPr>
              <w:t>Предмет аукциона</w:t>
            </w:r>
          </w:p>
        </w:tc>
      </w:tr>
      <w:tr w:rsidR="003C1139" w:rsidTr="003C1139">
        <w:trPr>
          <w:jc w:val="center"/>
        </w:trPr>
        <w:tc>
          <w:tcPr>
            <w:tcW w:w="10166" w:type="dxa"/>
            <w:gridSpan w:val="5"/>
          </w:tcPr>
          <w:p w:rsidR="003C1139" w:rsidRPr="006D76B8" w:rsidRDefault="003C1139" w:rsidP="00A75FCC">
            <w:pPr>
              <w:jc w:val="center"/>
              <w:rPr>
                <w:b/>
                <w:sz w:val="28"/>
                <w:szCs w:val="28"/>
              </w:rPr>
            </w:pPr>
            <w:r w:rsidRPr="008F4034">
              <w:rPr>
                <w:b/>
                <w:sz w:val="28"/>
                <w:szCs w:val="28"/>
              </w:rPr>
              <w:t xml:space="preserve">Право заключить государственный контракт </w:t>
            </w:r>
            <w:r w:rsidR="00595963">
              <w:rPr>
                <w:b/>
                <w:sz w:val="28"/>
                <w:szCs w:val="28"/>
              </w:rPr>
              <w:t>на выполнение работ по проведению комплексного исследования, посвященного социально-экономическому и этнокультурному состоянию коренных малочисленных народов Российской Федерации</w:t>
            </w:r>
          </w:p>
        </w:tc>
      </w:tr>
      <w:tr w:rsidR="003C1139" w:rsidTr="003C1139">
        <w:trPr>
          <w:jc w:val="center"/>
        </w:trPr>
        <w:tc>
          <w:tcPr>
            <w:tcW w:w="2340" w:type="dxa"/>
            <w:gridSpan w:val="3"/>
          </w:tcPr>
          <w:p w:rsidR="003C1139" w:rsidRPr="00165CED" w:rsidRDefault="003C1139" w:rsidP="00F029DA">
            <w:pPr>
              <w:keepNext/>
              <w:keepLines/>
              <w:widowControl w:val="0"/>
              <w:suppressLineNumbers/>
              <w:tabs>
                <w:tab w:val="left" w:pos="3000"/>
              </w:tabs>
              <w:suppressAutoHyphens/>
            </w:pPr>
            <w:r w:rsidRPr="00165CED">
              <w:rPr>
                <w:b/>
              </w:rPr>
              <w:t>Пункт 3</w:t>
            </w:r>
          </w:p>
        </w:tc>
        <w:tc>
          <w:tcPr>
            <w:tcW w:w="7826" w:type="dxa"/>
            <w:gridSpan w:val="2"/>
          </w:tcPr>
          <w:p w:rsidR="003C1139" w:rsidRPr="00165CED" w:rsidRDefault="003C1139" w:rsidP="00F029DA">
            <w:pPr>
              <w:keepNext/>
              <w:keepLines/>
              <w:widowControl w:val="0"/>
              <w:suppressLineNumbers/>
              <w:tabs>
                <w:tab w:val="left" w:pos="3000"/>
              </w:tabs>
              <w:suppressAutoHyphens/>
            </w:pPr>
            <w:r w:rsidRPr="00165CED">
              <w:rPr>
                <w:b/>
              </w:rPr>
              <w:t xml:space="preserve">Место, условия и сроки поставки товара, выполнения работ, оказания услуг </w:t>
            </w:r>
          </w:p>
        </w:tc>
      </w:tr>
      <w:tr w:rsidR="003C1139" w:rsidTr="003C1139">
        <w:trPr>
          <w:trHeight w:val="822"/>
          <w:jc w:val="center"/>
        </w:trPr>
        <w:tc>
          <w:tcPr>
            <w:tcW w:w="10166" w:type="dxa"/>
            <w:gridSpan w:val="5"/>
          </w:tcPr>
          <w:p w:rsidR="003C1139" w:rsidRPr="0044354E" w:rsidRDefault="003C1139" w:rsidP="00F31716">
            <w:pPr>
              <w:pStyle w:val="a7"/>
              <w:spacing w:after="0"/>
            </w:pPr>
            <w:r w:rsidRPr="0044354E">
              <w:t xml:space="preserve">Место </w:t>
            </w:r>
            <w:r w:rsidR="00A75C56">
              <w:t xml:space="preserve">выполнения </w:t>
            </w:r>
            <w:r w:rsidR="00A75C56" w:rsidRPr="000B2797">
              <w:t>работ</w:t>
            </w:r>
            <w:r w:rsidRPr="000B2797">
              <w:t xml:space="preserve"> </w:t>
            </w:r>
            <w:r w:rsidR="00A75C56" w:rsidRPr="000B2797">
              <w:t xml:space="preserve">– </w:t>
            </w:r>
            <w:proofErr w:type="gramStart"/>
            <w:r w:rsidR="00595963" w:rsidRPr="000B2797">
              <w:t>г</w:t>
            </w:r>
            <w:proofErr w:type="gramEnd"/>
            <w:r w:rsidR="00595963" w:rsidRPr="000B2797">
              <w:t>. Москва</w:t>
            </w:r>
            <w:r w:rsidR="00A75C56" w:rsidRPr="000B2797">
              <w:t>.</w:t>
            </w:r>
          </w:p>
          <w:p w:rsidR="003C1139" w:rsidRPr="0044354E" w:rsidRDefault="003C1139" w:rsidP="00794C36">
            <w:r w:rsidRPr="0044354E">
              <w:t xml:space="preserve">Срок выполнения работ по государственному контракту – со дня заключения государственного контракта </w:t>
            </w:r>
            <w:r w:rsidR="00206147">
              <w:t>д</w:t>
            </w:r>
            <w:r w:rsidRPr="00F31716">
              <w:t xml:space="preserve">о </w:t>
            </w:r>
            <w:r w:rsidR="00031474" w:rsidRPr="00031474">
              <w:t xml:space="preserve">1 ноября </w:t>
            </w:r>
            <w:r w:rsidR="00F31716" w:rsidRPr="00F31716">
              <w:t>2011г.</w:t>
            </w:r>
            <w:r w:rsidRPr="00F31716">
              <w:t>,</w:t>
            </w:r>
            <w:r w:rsidRPr="0044354E">
              <w:t xml:space="preserve"> включая предоставление отчетности.</w:t>
            </w:r>
          </w:p>
          <w:p w:rsidR="003C1139" w:rsidRPr="0044354E" w:rsidRDefault="003C1139" w:rsidP="002A0D8A">
            <w:pPr>
              <w:widowControl w:val="0"/>
              <w:ind w:firstLine="15"/>
              <w:jc w:val="left"/>
            </w:pPr>
          </w:p>
          <w:p w:rsidR="003C1139" w:rsidRPr="002A1AA5" w:rsidRDefault="003C1139" w:rsidP="008F4034">
            <w:pPr>
              <w:rPr>
                <w:sz w:val="16"/>
                <w:szCs w:val="16"/>
              </w:rPr>
            </w:pPr>
            <w:r>
              <w:rPr>
                <w:b/>
              </w:rPr>
              <w:t xml:space="preserve"> </w:t>
            </w:r>
            <w:r w:rsidRPr="00B35018">
              <w:rPr>
                <w:i/>
                <w:u w:val="single"/>
              </w:rPr>
              <w:t xml:space="preserve">Отсутствие в реестре недобросовестных поставщиков сведений об участниках размещения заказа. </w:t>
            </w:r>
            <w:r>
              <w:rPr>
                <w:i/>
                <w:u w:val="single"/>
              </w:rPr>
              <w:t>Соответствие условиям аукционной</w:t>
            </w:r>
            <w:r w:rsidRPr="00B35018">
              <w:rPr>
                <w:i/>
                <w:u w:val="single"/>
              </w:rPr>
              <w:t xml:space="preserve"> документации.</w:t>
            </w:r>
          </w:p>
        </w:tc>
      </w:tr>
      <w:tr w:rsidR="003C1139" w:rsidTr="003C1139">
        <w:trPr>
          <w:cantSplit/>
          <w:trHeight w:val="222"/>
          <w:jc w:val="center"/>
        </w:trPr>
        <w:tc>
          <w:tcPr>
            <w:tcW w:w="2317" w:type="dxa"/>
            <w:gridSpan w:val="2"/>
          </w:tcPr>
          <w:p w:rsidR="003C1139" w:rsidRDefault="003C1139" w:rsidP="00F029DA">
            <w:pPr>
              <w:keepNext/>
              <w:keepLines/>
              <w:widowControl w:val="0"/>
              <w:suppressLineNumbers/>
              <w:suppressAutoHyphens/>
              <w:rPr>
                <w:b/>
              </w:rPr>
            </w:pPr>
            <w:r>
              <w:rPr>
                <w:b/>
              </w:rPr>
              <w:t>Пункт 4</w:t>
            </w:r>
          </w:p>
        </w:tc>
        <w:tc>
          <w:tcPr>
            <w:tcW w:w="7849" w:type="dxa"/>
            <w:gridSpan w:val="3"/>
          </w:tcPr>
          <w:p w:rsidR="003C1139" w:rsidRDefault="003C1139" w:rsidP="00F029DA">
            <w:pPr>
              <w:keepNext/>
              <w:keepLines/>
              <w:widowControl w:val="0"/>
              <w:suppressLineNumbers/>
              <w:suppressAutoHyphens/>
              <w:rPr>
                <w:b/>
              </w:rPr>
            </w:pPr>
            <w:r>
              <w:rPr>
                <w:b/>
              </w:rPr>
              <w:t xml:space="preserve">Начальная (максимальная) цена государственного контракта </w:t>
            </w:r>
          </w:p>
        </w:tc>
      </w:tr>
      <w:tr w:rsidR="003C1139" w:rsidTr="003C1139">
        <w:trPr>
          <w:cantSplit/>
          <w:trHeight w:val="448"/>
          <w:jc w:val="center"/>
        </w:trPr>
        <w:tc>
          <w:tcPr>
            <w:tcW w:w="10166" w:type="dxa"/>
            <w:gridSpan w:val="5"/>
          </w:tcPr>
          <w:p w:rsidR="003C1139" w:rsidRDefault="00595963" w:rsidP="00031474">
            <w:pPr>
              <w:jc w:val="center"/>
              <w:rPr>
                <w:b/>
                <w:sz w:val="28"/>
                <w:szCs w:val="28"/>
              </w:rPr>
            </w:pPr>
            <w:r>
              <w:rPr>
                <w:b/>
                <w:sz w:val="28"/>
                <w:szCs w:val="28"/>
              </w:rPr>
              <w:t>2 0</w:t>
            </w:r>
            <w:r w:rsidR="003C1139">
              <w:rPr>
                <w:b/>
                <w:sz w:val="28"/>
                <w:szCs w:val="28"/>
              </w:rPr>
              <w:t>00 000,00</w:t>
            </w:r>
            <w:r w:rsidR="003C1139" w:rsidRPr="00217E69">
              <w:rPr>
                <w:b/>
                <w:sz w:val="28"/>
                <w:szCs w:val="28"/>
              </w:rPr>
              <w:t xml:space="preserve"> (с НДС)</w:t>
            </w:r>
          </w:p>
          <w:p w:rsidR="00974D9D" w:rsidRPr="00217E69" w:rsidRDefault="00974D9D" w:rsidP="00974D9D">
            <w:pPr>
              <w:jc w:val="center"/>
              <w:rPr>
                <w:b/>
                <w:sz w:val="28"/>
                <w:szCs w:val="28"/>
              </w:rPr>
            </w:pPr>
            <w:r w:rsidRPr="007A3CBF">
              <w:t>Обоснование (расчет) начальной (максимальной) цены государственного контракта представлено в приложении к настоящей документации по проведению аукциона в электронной форме.</w:t>
            </w:r>
          </w:p>
        </w:tc>
      </w:tr>
      <w:tr w:rsidR="003C1139" w:rsidTr="003C1139">
        <w:trPr>
          <w:cantSplit/>
          <w:trHeight w:val="290"/>
          <w:jc w:val="center"/>
        </w:trPr>
        <w:tc>
          <w:tcPr>
            <w:tcW w:w="2117" w:type="dxa"/>
          </w:tcPr>
          <w:p w:rsidR="003C1139" w:rsidRDefault="003C1139" w:rsidP="00F029DA">
            <w:pPr>
              <w:keepNext/>
              <w:keepLines/>
              <w:widowControl w:val="0"/>
              <w:suppressLineNumbers/>
              <w:suppressAutoHyphens/>
            </w:pPr>
            <w:r>
              <w:rPr>
                <w:b/>
              </w:rPr>
              <w:t>Пункт 5</w:t>
            </w:r>
          </w:p>
        </w:tc>
        <w:tc>
          <w:tcPr>
            <w:tcW w:w="8049" w:type="dxa"/>
            <w:gridSpan w:val="4"/>
          </w:tcPr>
          <w:p w:rsidR="003C1139" w:rsidRDefault="003C1139" w:rsidP="00F029DA">
            <w:pPr>
              <w:keepNext/>
              <w:keepLines/>
              <w:widowControl w:val="0"/>
              <w:suppressLineNumbers/>
              <w:suppressAutoHyphens/>
            </w:pPr>
            <w:r>
              <w:rPr>
                <w:b/>
              </w:rPr>
              <w:t>Шаг аукциона</w:t>
            </w:r>
          </w:p>
        </w:tc>
      </w:tr>
      <w:tr w:rsidR="003C1139" w:rsidTr="003C1139">
        <w:trPr>
          <w:cantSplit/>
          <w:trHeight w:val="786"/>
          <w:jc w:val="center"/>
        </w:trPr>
        <w:tc>
          <w:tcPr>
            <w:tcW w:w="10166" w:type="dxa"/>
            <w:gridSpan w:val="5"/>
          </w:tcPr>
          <w:p w:rsidR="003C1139" w:rsidRPr="00DD7731" w:rsidRDefault="003C1139" w:rsidP="003C1139">
            <w:pPr>
              <w:widowControl w:val="0"/>
              <w:autoSpaceDE w:val="0"/>
              <w:autoSpaceDN w:val="0"/>
              <w:adjustRightInd w:val="0"/>
            </w:pPr>
            <w:r w:rsidRPr="00DD7731">
              <w:t xml:space="preserve">Шаг аукциона составляет от 0,5 процента до </w:t>
            </w:r>
            <w:r>
              <w:t>пяти</w:t>
            </w:r>
            <w:r w:rsidRPr="00DD7731">
              <w:t xml:space="preserve"> процент</w:t>
            </w:r>
            <w:r w:rsidR="003E703A">
              <w:t>ов</w:t>
            </w:r>
            <w:r w:rsidRPr="00DD7731">
              <w:t xml:space="preserve"> начальной (максимальной) цены контракта (цены лота).</w:t>
            </w:r>
          </w:p>
          <w:p w:rsidR="003C1139" w:rsidRDefault="003C1139" w:rsidP="00A75C56">
            <w:pPr>
              <w:widowControl w:val="0"/>
              <w:autoSpaceDE w:val="0"/>
              <w:autoSpaceDN w:val="0"/>
              <w:adjustRightInd w:val="0"/>
            </w:pPr>
            <w:proofErr w:type="gramStart"/>
            <w:r w:rsidRPr="00DD7731">
              <w:t xml:space="preserve">В течение десяти минут с момента завершения любой участник открытого аукциона вправе подать предложение о цене контракта независимо от </w:t>
            </w:r>
            <w:r>
              <w:t>«</w:t>
            </w:r>
            <w:r w:rsidRPr="00DD7731">
              <w:t>шага аукциона</w:t>
            </w:r>
            <w:r>
              <w:t>»</w:t>
            </w:r>
            <w:r w:rsidRPr="00DD7731">
              <w:t xml:space="preserve"> с учетом требований, предусмотренных частями 8 и 9 статьи 41.10</w:t>
            </w:r>
            <w:r>
              <w:t xml:space="preserve"> Федерального закона </w:t>
            </w:r>
            <w:r w:rsidRPr="00AC139B">
              <w:t>от 21.07.2005</w:t>
            </w:r>
            <w:r>
              <w:t xml:space="preserve"> №</w:t>
            </w:r>
            <w:r w:rsidRPr="00AC139B">
              <w:t xml:space="preserve"> 94-ФЗ «О размещении заказов на поставку товаров, выполнение работ, оказание услуг для государственных и муниципальных нужд»</w:t>
            </w:r>
            <w:r w:rsidRPr="00D03DC4">
              <w:rPr>
                <w:b/>
              </w:rPr>
              <w:t>.</w:t>
            </w:r>
            <w:proofErr w:type="gramEnd"/>
          </w:p>
        </w:tc>
      </w:tr>
      <w:tr w:rsidR="003C1139" w:rsidTr="003C1139">
        <w:trPr>
          <w:cantSplit/>
          <w:trHeight w:val="222"/>
          <w:jc w:val="center"/>
        </w:trPr>
        <w:tc>
          <w:tcPr>
            <w:tcW w:w="2317" w:type="dxa"/>
            <w:gridSpan w:val="2"/>
          </w:tcPr>
          <w:p w:rsidR="003C1139" w:rsidRPr="006029AD" w:rsidRDefault="003C1139" w:rsidP="003C1139">
            <w:pPr>
              <w:widowControl w:val="0"/>
              <w:rPr>
                <w:lang w:val="en-US"/>
              </w:rPr>
            </w:pPr>
            <w:r>
              <w:rPr>
                <w:b/>
              </w:rPr>
              <w:t xml:space="preserve">Пункт </w:t>
            </w:r>
            <w:r>
              <w:rPr>
                <w:b/>
                <w:lang w:val="en-US"/>
              </w:rPr>
              <w:t>6</w:t>
            </w:r>
          </w:p>
        </w:tc>
        <w:tc>
          <w:tcPr>
            <w:tcW w:w="7849" w:type="dxa"/>
            <w:gridSpan w:val="3"/>
          </w:tcPr>
          <w:p w:rsidR="003C1139" w:rsidRDefault="003C1139" w:rsidP="003C1139">
            <w:pPr>
              <w:widowControl w:val="0"/>
            </w:pPr>
            <w:r>
              <w:rPr>
                <w:b/>
              </w:rPr>
              <w:t>Источник финансирования, форма, срок и порядок оплаты</w:t>
            </w:r>
          </w:p>
        </w:tc>
      </w:tr>
      <w:tr w:rsidR="003C1139" w:rsidTr="003C1139">
        <w:trPr>
          <w:cantSplit/>
          <w:trHeight w:val="794"/>
          <w:jc w:val="center"/>
        </w:trPr>
        <w:tc>
          <w:tcPr>
            <w:tcW w:w="10166" w:type="dxa"/>
            <w:gridSpan w:val="5"/>
          </w:tcPr>
          <w:p w:rsidR="003C1139" w:rsidRPr="00C12B9D" w:rsidRDefault="003C1139" w:rsidP="003C1139">
            <w:pPr>
              <w:widowControl w:val="0"/>
              <w:rPr>
                <w:spacing w:val="5"/>
              </w:rPr>
            </w:pPr>
            <w:r w:rsidRPr="00C12B9D">
              <w:t>Федеральный бюджет.</w:t>
            </w:r>
            <w:r w:rsidRPr="00C12B9D">
              <w:rPr>
                <w:spacing w:val="5"/>
              </w:rPr>
              <w:t xml:space="preserve"> </w:t>
            </w:r>
          </w:p>
          <w:p w:rsidR="003C1139" w:rsidRPr="000B489F" w:rsidRDefault="003C1139" w:rsidP="003C1139">
            <w:pPr>
              <w:widowControl w:val="0"/>
            </w:pPr>
            <w:r w:rsidRPr="000B489F">
              <w:t>Оплата производится в</w:t>
            </w:r>
            <w:r>
              <w:t xml:space="preserve"> следующем порядке</w:t>
            </w:r>
            <w:r w:rsidRPr="000B489F">
              <w:t>:</w:t>
            </w:r>
          </w:p>
          <w:p w:rsidR="003C1139" w:rsidRPr="00C46D07" w:rsidRDefault="003C1139" w:rsidP="003C1139">
            <w:pPr>
              <w:widowControl w:val="0"/>
              <w:rPr>
                <w:b/>
              </w:rPr>
            </w:pPr>
            <w:r>
              <w:t>10</w:t>
            </w:r>
            <w:r w:rsidRPr="004D074B">
              <w:t xml:space="preserve">0% </w:t>
            </w:r>
            <w:r>
              <w:t>цены</w:t>
            </w:r>
            <w:r w:rsidRPr="004D074B">
              <w:t xml:space="preserve"> государственного контракта оплачивается в течение 10 рабочих дней после подписания Сторонами Акта сдачи-приемки </w:t>
            </w:r>
            <w:r>
              <w:t xml:space="preserve">выполненных </w:t>
            </w:r>
            <w:r w:rsidRPr="004D074B">
              <w:t>работ на основании выставленного счета</w:t>
            </w:r>
            <w:r w:rsidRPr="000B489F">
              <w:t>.</w:t>
            </w:r>
          </w:p>
        </w:tc>
      </w:tr>
      <w:tr w:rsidR="003C1139" w:rsidTr="003C1139">
        <w:trPr>
          <w:cantSplit/>
          <w:trHeight w:val="338"/>
          <w:jc w:val="center"/>
        </w:trPr>
        <w:tc>
          <w:tcPr>
            <w:tcW w:w="2117" w:type="dxa"/>
          </w:tcPr>
          <w:p w:rsidR="003C1139" w:rsidRPr="00165CED" w:rsidRDefault="003C1139" w:rsidP="003C1139">
            <w:pPr>
              <w:widowControl w:val="0"/>
              <w:rPr>
                <w:b/>
                <w:lang w:val="en-US"/>
              </w:rPr>
            </w:pPr>
            <w:r w:rsidRPr="00165CED">
              <w:rPr>
                <w:b/>
              </w:rPr>
              <w:t xml:space="preserve">Пункт </w:t>
            </w:r>
            <w:r w:rsidRPr="00165CED">
              <w:rPr>
                <w:b/>
                <w:lang w:val="en-US"/>
              </w:rPr>
              <w:t>7</w:t>
            </w:r>
          </w:p>
        </w:tc>
        <w:tc>
          <w:tcPr>
            <w:tcW w:w="8049" w:type="dxa"/>
            <w:gridSpan w:val="4"/>
          </w:tcPr>
          <w:p w:rsidR="003C1139" w:rsidRPr="00165CED" w:rsidRDefault="003C1139" w:rsidP="003C1139">
            <w:pPr>
              <w:widowControl w:val="0"/>
            </w:pPr>
            <w:r w:rsidRPr="00165CED">
              <w:rPr>
                <w:b/>
              </w:rPr>
              <w:t>Требования к содержанию и составу заявки</w:t>
            </w:r>
          </w:p>
        </w:tc>
      </w:tr>
      <w:tr w:rsidR="003C1139" w:rsidTr="003C1139">
        <w:trPr>
          <w:cantSplit/>
          <w:trHeight w:val="429"/>
          <w:jc w:val="center"/>
        </w:trPr>
        <w:tc>
          <w:tcPr>
            <w:tcW w:w="10166" w:type="dxa"/>
            <w:gridSpan w:val="5"/>
          </w:tcPr>
          <w:p w:rsidR="003C1139" w:rsidRDefault="003C1139" w:rsidP="003C1139">
            <w:pPr>
              <w:widowControl w:val="0"/>
              <w:rPr>
                <w:sz w:val="16"/>
                <w:szCs w:val="16"/>
              </w:rPr>
            </w:pPr>
            <w:r w:rsidRPr="00165CED">
              <w:t xml:space="preserve">Необходимые документы указаны в пункте 3 </w:t>
            </w:r>
            <w:r>
              <w:t>Раздела</w:t>
            </w:r>
            <w:r w:rsidRPr="00165CED">
              <w:t xml:space="preserve"> </w:t>
            </w:r>
            <w:r w:rsidRPr="00165CED">
              <w:rPr>
                <w:lang w:val="en-US"/>
              </w:rPr>
              <w:t>I</w:t>
            </w:r>
            <w:r w:rsidRPr="00165CED">
              <w:t xml:space="preserve">.2. </w:t>
            </w:r>
            <w:r w:rsidRPr="00056811">
              <w:rPr>
                <w:sz w:val="16"/>
                <w:szCs w:val="16"/>
              </w:rPr>
              <w:t>*</w:t>
            </w:r>
          </w:p>
          <w:p w:rsidR="000B2797" w:rsidRDefault="000B2797" w:rsidP="003C1139">
            <w:pPr>
              <w:widowControl w:val="0"/>
            </w:pPr>
          </w:p>
          <w:p w:rsidR="003C1139" w:rsidRPr="003A391F" w:rsidRDefault="003C1139" w:rsidP="003C1139">
            <w:pPr>
              <w:widowControl w:val="0"/>
              <w:rPr>
                <w:sz w:val="20"/>
                <w:szCs w:val="20"/>
              </w:rPr>
            </w:pPr>
            <w:r>
              <w:rPr>
                <w:sz w:val="20"/>
                <w:szCs w:val="20"/>
              </w:rPr>
              <w:t>*</w:t>
            </w:r>
            <w:r w:rsidRPr="003A391F">
              <w:rPr>
                <w:sz w:val="20"/>
                <w:szCs w:val="20"/>
              </w:rPr>
              <w:t xml:space="preserve">Дополнительно </w:t>
            </w:r>
            <w:proofErr w:type="gramStart"/>
            <w:r w:rsidRPr="003A391F">
              <w:rPr>
                <w:sz w:val="20"/>
                <w:szCs w:val="20"/>
              </w:rPr>
              <w:t>см</w:t>
            </w:r>
            <w:proofErr w:type="gramEnd"/>
            <w:r w:rsidRPr="003A391F">
              <w:rPr>
                <w:sz w:val="20"/>
                <w:szCs w:val="20"/>
              </w:rPr>
              <w:t xml:space="preserve">. пункт 8 </w:t>
            </w:r>
            <w:r>
              <w:rPr>
                <w:sz w:val="20"/>
                <w:szCs w:val="20"/>
              </w:rPr>
              <w:t>Информационная карта аукциона</w:t>
            </w:r>
          </w:p>
        </w:tc>
      </w:tr>
      <w:tr w:rsidR="003C1139" w:rsidTr="003C1139">
        <w:trPr>
          <w:cantSplit/>
          <w:trHeight w:val="338"/>
          <w:jc w:val="center"/>
        </w:trPr>
        <w:tc>
          <w:tcPr>
            <w:tcW w:w="2117" w:type="dxa"/>
          </w:tcPr>
          <w:p w:rsidR="003C1139" w:rsidRPr="00165CED" w:rsidRDefault="003C1139" w:rsidP="003C1139">
            <w:pPr>
              <w:widowControl w:val="0"/>
              <w:rPr>
                <w:lang w:val="en-US"/>
              </w:rPr>
            </w:pPr>
            <w:r w:rsidRPr="00165CED">
              <w:rPr>
                <w:b/>
              </w:rPr>
              <w:t xml:space="preserve">Пункт </w:t>
            </w:r>
            <w:r w:rsidRPr="00165CED">
              <w:rPr>
                <w:b/>
                <w:lang w:val="en-US"/>
              </w:rPr>
              <w:t>8</w:t>
            </w:r>
          </w:p>
        </w:tc>
        <w:tc>
          <w:tcPr>
            <w:tcW w:w="8049" w:type="dxa"/>
            <w:gridSpan w:val="4"/>
          </w:tcPr>
          <w:p w:rsidR="003C1139" w:rsidRPr="00165CED" w:rsidRDefault="003C1139" w:rsidP="003C1139">
            <w:pPr>
              <w:widowControl w:val="0"/>
            </w:pPr>
            <w:r w:rsidRPr="00165CED">
              <w:rPr>
                <w:b/>
              </w:rPr>
              <w:t>Требования к качеству, техническим характеристикам товара,  работам, услугам</w:t>
            </w:r>
          </w:p>
        </w:tc>
      </w:tr>
      <w:tr w:rsidR="003C1139" w:rsidRPr="008E342A" w:rsidTr="003C1139">
        <w:trPr>
          <w:cantSplit/>
          <w:trHeight w:val="2131"/>
          <w:jc w:val="center"/>
        </w:trPr>
        <w:tc>
          <w:tcPr>
            <w:tcW w:w="10166" w:type="dxa"/>
            <w:gridSpan w:val="5"/>
          </w:tcPr>
          <w:p w:rsidR="000B2797" w:rsidRDefault="000B2797" w:rsidP="000B2797">
            <w:pPr>
              <w:widowControl w:val="0"/>
              <w:jc w:val="center"/>
              <w:rPr>
                <w:b/>
                <w:sz w:val="20"/>
                <w:szCs w:val="20"/>
                <w:highlight w:val="yellow"/>
              </w:rPr>
            </w:pPr>
            <w:r>
              <w:lastRenderedPageBreak/>
              <w:t>Подробная информация представлена в технической части настоящей документации.</w:t>
            </w:r>
            <w:r w:rsidRPr="005E62F8">
              <w:rPr>
                <w:b/>
                <w:sz w:val="20"/>
                <w:szCs w:val="20"/>
                <w:highlight w:val="yellow"/>
              </w:rPr>
              <w:t xml:space="preserve"> </w:t>
            </w:r>
          </w:p>
          <w:p w:rsidR="000B2797" w:rsidRPr="005C685A" w:rsidRDefault="000B2797" w:rsidP="000B2797">
            <w:pPr>
              <w:widowControl w:val="0"/>
              <w:jc w:val="center"/>
              <w:rPr>
                <w:b/>
                <w:sz w:val="20"/>
                <w:szCs w:val="20"/>
              </w:rPr>
            </w:pPr>
          </w:p>
          <w:p w:rsidR="000B2797" w:rsidRPr="005C685A" w:rsidRDefault="000B2797" w:rsidP="000B2797">
            <w:pPr>
              <w:widowControl w:val="0"/>
              <w:jc w:val="center"/>
              <w:rPr>
                <w:b/>
                <w:sz w:val="20"/>
                <w:szCs w:val="20"/>
              </w:rPr>
            </w:pPr>
            <w:r w:rsidRPr="005C685A">
              <w:rPr>
                <w:b/>
                <w:sz w:val="20"/>
                <w:szCs w:val="20"/>
              </w:rPr>
              <w:t>Участник дополнительно в своей заявк</w:t>
            </w:r>
            <w:r w:rsidR="003E703A">
              <w:rPr>
                <w:b/>
                <w:sz w:val="20"/>
                <w:szCs w:val="20"/>
              </w:rPr>
              <w:t>е</w:t>
            </w:r>
            <w:r w:rsidRPr="005C685A">
              <w:rPr>
                <w:b/>
                <w:sz w:val="20"/>
                <w:szCs w:val="20"/>
              </w:rPr>
              <w:t xml:space="preserve"> подробно описывает</w:t>
            </w:r>
            <w:proofErr w:type="gramStart"/>
            <w:r w:rsidRPr="005C685A">
              <w:rPr>
                <w:b/>
                <w:sz w:val="20"/>
                <w:szCs w:val="20"/>
                <w:vertAlign w:val="superscript"/>
              </w:rPr>
              <w:t>1</w:t>
            </w:r>
            <w:proofErr w:type="gramEnd"/>
            <w:r w:rsidRPr="005C685A">
              <w:rPr>
                <w:b/>
                <w:sz w:val="20"/>
                <w:szCs w:val="20"/>
              </w:rPr>
              <w:t>:</w:t>
            </w:r>
          </w:p>
          <w:p w:rsidR="000B2797" w:rsidRPr="005C685A" w:rsidRDefault="000B2797" w:rsidP="000B2797">
            <w:pPr>
              <w:pStyle w:val="ae"/>
              <w:widowControl w:val="0"/>
              <w:numPr>
                <w:ilvl w:val="0"/>
                <w:numId w:val="4"/>
              </w:numPr>
              <w:ind w:left="0" w:firstLine="0"/>
              <w:jc w:val="left"/>
              <w:rPr>
                <w:b/>
                <w:sz w:val="20"/>
                <w:szCs w:val="20"/>
              </w:rPr>
            </w:pPr>
            <w:r w:rsidRPr="005C685A">
              <w:t>Технологию выполнения работ</w:t>
            </w:r>
          </w:p>
          <w:p w:rsidR="000B2797" w:rsidRPr="005C685A" w:rsidRDefault="000B2797" w:rsidP="000B2797">
            <w:pPr>
              <w:pStyle w:val="ae"/>
              <w:widowControl w:val="0"/>
              <w:numPr>
                <w:ilvl w:val="0"/>
                <w:numId w:val="4"/>
              </w:numPr>
              <w:ind w:left="0" w:firstLine="0"/>
              <w:jc w:val="left"/>
              <w:rPr>
                <w:b/>
                <w:sz w:val="20"/>
                <w:szCs w:val="20"/>
              </w:rPr>
            </w:pPr>
            <w:r w:rsidRPr="005C685A">
              <w:t>Безопасность выполняемых работ.</w:t>
            </w:r>
          </w:p>
          <w:p w:rsidR="000B2797" w:rsidRPr="005C685A" w:rsidRDefault="000B2797" w:rsidP="000B2797">
            <w:pPr>
              <w:pStyle w:val="ae"/>
              <w:widowControl w:val="0"/>
              <w:numPr>
                <w:ilvl w:val="0"/>
                <w:numId w:val="4"/>
              </w:numPr>
              <w:ind w:left="0" w:firstLine="0"/>
              <w:jc w:val="left"/>
              <w:rPr>
                <w:b/>
                <w:sz w:val="20"/>
                <w:szCs w:val="20"/>
              </w:rPr>
            </w:pPr>
            <w:r w:rsidRPr="005C685A">
              <w:t>Применяемая система контроля качества выполняемых работ.</w:t>
            </w:r>
          </w:p>
          <w:p w:rsidR="000B2797" w:rsidRPr="005C685A" w:rsidRDefault="000B2797" w:rsidP="000B2797">
            <w:pPr>
              <w:pStyle w:val="ae"/>
              <w:widowControl w:val="0"/>
              <w:numPr>
                <w:ilvl w:val="0"/>
                <w:numId w:val="4"/>
              </w:numPr>
              <w:ind w:left="0" w:firstLine="0"/>
              <w:jc w:val="left"/>
              <w:rPr>
                <w:b/>
                <w:sz w:val="20"/>
                <w:szCs w:val="20"/>
              </w:rPr>
            </w:pPr>
            <w:r w:rsidRPr="005C685A">
              <w:t>Экологические мероприятия</w:t>
            </w:r>
          </w:p>
          <w:p w:rsidR="000B2797" w:rsidRPr="005C685A" w:rsidRDefault="000B2797" w:rsidP="000B2797">
            <w:pPr>
              <w:pStyle w:val="ae"/>
              <w:widowControl w:val="0"/>
              <w:numPr>
                <w:ilvl w:val="0"/>
                <w:numId w:val="4"/>
              </w:numPr>
              <w:ind w:left="0" w:firstLine="0"/>
              <w:jc w:val="left"/>
              <w:rPr>
                <w:b/>
                <w:sz w:val="20"/>
                <w:szCs w:val="20"/>
              </w:rPr>
            </w:pPr>
            <w:r w:rsidRPr="005C685A">
              <w:t xml:space="preserve">Характеристики и свойства материалов, используемых </w:t>
            </w:r>
            <w:proofErr w:type="gramStart"/>
            <w:r w:rsidRPr="005C685A">
              <w:t>при</w:t>
            </w:r>
            <w:proofErr w:type="gramEnd"/>
            <w:r w:rsidRPr="005C685A">
              <w:t xml:space="preserve"> выполнение работ.</w:t>
            </w:r>
          </w:p>
          <w:p w:rsidR="000B2797" w:rsidRDefault="000B2797" w:rsidP="000B2797">
            <w:pPr>
              <w:widowControl w:val="0"/>
            </w:pPr>
          </w:p>
          <w:p w:rsidR="000B2797" w:rsidRDefault="000B2797" w:rsidP="000B2797">
            <w:pPr>
              <w:widowControl w:val="0"/>
              <w:rPr>
                <w:sz w:val="16"/>
                <w:szCs w:val="16"/>
              </w:rPr>
            </w:pPr>
            <w:r w:rsidRPr="00CC0FF4">
              <w:rPr>
                <w:sz w:val="16"/>
                <w:szCs w:val="16"/>
              </w:rPr>
              <w:t>*форму изложения своего предложения участник выбирает сам с учётом требований заказчика.</w:t>
            </w:r>
          </w:p>
          <w:p w:rsidR="003C1139" w:rsidRPr="00CC0FF4" w:rsidRDefault="000B2797" w:rsidP="000B2797">
            <w:pPr>
              <w:widowControl w:val="0"/>
              <w:rPr>
                <w:sz w:val="16"/>
                <w:szCs w:val="16"/>
              </w:rPr>
            </w:pPr>
            <w:r>
              <w:rPr>
                <w:sz w:val="16"/>
                <w:szCs w:val="16"/>
                <w:vertAlign w:val="superscript"/>
              </w:rPr>
              <w:t>1</w:t>
            </w:r>
            <w:r>
              <w:rPr>
                <w:sz w:val="16"/>
                <w:szCs w:val="16"/>
              </w:rPr>
              <w:t xml:space="preserve"> отсутствие информации не является основанием для отклонения заявки.</w:t>
            </w:r>
          </w:p>
        </w:tc>
      </w:tr>
      <w:tr w:rsidR="003C1139" w:rsidTr="003C1139">
        <w:trPr>
          <w:cantSplit/>
          <w:trHeight w:val="450"/>
          <w:jc w:val="center"/>
        </w:trPr>
        <w:tc>
          <w:tcPr>
            <w:tcW w:w="2340" w:type="dxa"/>
            <w:gridSpan w:val="3"/>
          </w:tcPr>
          <w:p w:rsidR="003C1139" w:rsidRDefault="003C1139" w:rsidP="003C1139">
            <w:pPr>
              <w:widowControl w:val="0"/>
              <w:rPr>
                <w:b/>
              </w:rPr>
            </w:pPr>
            <w:r>
              <w:rPr>
                <w:b/>
              </w:rPr>
              <w:t xml:space="preserve">Пункт </w:t>
            </w:r>
            <w:r>
              <w:rPr>
                <w:b/>
                <w:lang w:val="en-US"/>
              </w:rPr>
              <w:t>9</w:t>
            </w:r>
          </w:p>
        </w:tc>
        <w:tc>
          <w:tcPr>
            <w:tcW w:w="7826" w:type="dxa"/>
            <w:gridSpan w:val="2"/>
          </w:tcPr>
          <w:p w:rsidR="003C1139" w:rsidRDefault="003C1139" w:rsidP="003C1139">
            <w:pPr>
              <w:widowControl w:val="0"/>
              <w:rPr>
                <w:b/>
              </w:rPr>
            </w:pPr>
            <w:r>
              <w:rPr>
                <w:b/>
              </w:rPr>
              <w:t>Дата и время окончания срока подачи заявок</w:t>
            </w:r>
          </w:p>
        </w:tc>
      </w:tr>
      <w:tr w:rsidR="003C1139" w:rsidTr="003C1139">
        <w:trPr>
          <w:cantSplit/>
          <w:trHeight w:val="561"/>
          <w:jc w:val="center"/>
        </w:trPr>
        <w:tc>
          <w:tcPr>
            <w:tcW w:w="10166" w:type="dxa"/>
            <w:gridSpan w:val="5"/>
          </w:tcPr>
          <w:p w:rsidR="003C1139" w:rsidRPr="00E55BA5" w:rsidRDefault="0038286F" w:rsidP="0038286F">
            <w:pPr>
              <w:widowControl w:val="0"/>
              <w:rPr>
                <w:b/>
                <w:i/>
                <w:sz w:val="28"/>
                <w:szCs w:val="28"/>
              </w:rPr>
            </w:pPr>
            <w:r>
              <w:rPr>
                <w:b/>
                <w:sz w:val="28"/>
                <w:szCs w:val="28"/>
              </w:rPr>
              <w:t>11</w:t>
            </w:r>
            <w:r w:rsidR="003C1139">
              <w:rPr>
                <w:b/>
                <w:sz w:val="28"/>
                <w:szCs w:val="28"/>
              </w:rPr>
              <w:t>:</w:t>
            </w:r>
            <w:r>
              <w:rPr>
                <w:b/>
                <w:sz w:val="28"/>
                <w:szCs w:val="28"/>
              </w:rPr>
              <w:t>00</w:t>
            </w:r>
            <w:r w:rsidR="003C1139" w:rsidRPr="0090734D">
              <w:rPr>
                <w:b/>
                <w:sz w:val="28"/>
                <w:szCs w:val="28"/>
              </w:rPr>
              <w:t xml:space="preserve"> (московское время) «</w:t>
            </w:r>
            <w:r>
              <w:rPr>
                <w:b/>
                <w:sz w:val="28"/>
                <w:szCs w:val="28"/>
              </w:rPr>
              <w:t>18</w:t>
            </w:r>
            <w:r w:rsidR="003C1139" w:rsidRPr="0090734D">
              <w:rPr>
                <w:b/>
                <w:sz w:val="28"/>
                <w:szCs w:val="28"/>
              </w:rPr>
              <w:t xml:space="preserve">» </w:t>
            </w:r>
            <w:r>
              <w:rPr>
                <w:b/>
                <w:sz w:val="28"/>
                <w:szCs w:val="28"/>
              </w:rPr>
              <w:t>мая</w:t>
            </w:r>
            <w:r w:rsidR="003C1139">
              <w:rPr>
                <w:b/>
                <w:sz w:val="28"/>
                <w:szCs w:val="28"/>
              </w:rPr>
              <w:t xml:space="preserve"> 2011</w:t>
            </w:r>
            <w:r w:rsidR="003C1139" w:rsidRPr="0090734D">
              <w:rPr>
                <w:b/>
                <w:sz w:val="28"/>
                <w:szCs w:val="28"/>
              </w:rPr>
              <w:t xml:space="preserve"> года.</w:t>
            </w:r>
          </w:p>
        </w:tc>
      </w:tr>
      <w:tr w:rsidR="003C1139" w:rsidTr="003C1139">
        <w:trPr>
          <w:jc w:val="center"/>
        </w:trPr>
        <w:tc>
          <w:tcPr>
            <w:tcW w:w="2117" w:type="dxa"/>
          </w:tcPr>
          <w:p w:rsidR="003C1139" w:rsidRDefault="003C1139" w:rsidP="00F029DA">
            <w:pPr>
              <w:keepNext/>
              <w:keepLines/>
              <w:widowControl w:val="0"/>
              <w:suppressLineNumbers/>
              <w:suppressAutoHyphens/>
              <w:rPr>
                <w:b/>
              </w:rPr>
            </w:pPr>
            <w:r>
              <w:rPr>
                <w:b/>
              </w:rPr>
              <w:t>Пункт 10</w:t>
            </w:r>
          </w:p>
        </w:tc>
        <w:tc>
          <w:tcPr>
            <w:tcW w:w="8049" w:type="dxa"/>
            <w:gridSpan w:val="4"/>
          </w:tcPr>
          <w:p w:rsidR="003C1139" w:rsidRDefault="003C1139" w:rsidP="00F029DA">
            <w:pPr>
              <w:keepNext/>
              <w:keepLines/>
              <w:widowControl w:val="0"/>
              <w:suppressLineNumbers/>
              <w:suppressAutoHyphens/>
              <w:rPr>
                <w:b/>
              </w:rPr>
            </w:pPr>
            <w:r>
              <w:rPr>
                <w:b/>
              </w:rPr>
              <w:t>Дата окончания срока рассмотрения заявок</w:t>
            </w:r>
          </w:p>
        </w:tc>
      </w:tr>
      <w:tr w:rsidR="003C1139" w:rsidTr="003C1139">
        <w:trPr>
          <w:jc w:val="center"/>
        </w:trPr>
        <w:tc>
          <w:tcPr>
            <w:tcW w:w="10166" w:type="dxa"/>
            <w:gridSpan w:val="5"/>
          </w:tcPr>
          <w:p w:rsidR="003C1139" w:rsidRDefault="003C1139" w:rsidP="00F029DA">
            <w:pPr>
              <w:keepNext/>
              <w:keepLines/>
              <w:widowControl w:val="0"/>
              <w:suppressLineNumbers/>
              <w:suppressAutoHyphens/>
              <w:rPr>
                <w:b/>
                <w:sz w:val="28"/>
                <w:szCs w:val="28"/>
              </w:rPr>
            </w:pPr>
            <w:r w:rsidRPr="0090734D">
              <w:rPr>
                <w:b/>
                <w:sz w:val="28"/>
                <w:szCs w:val="28"/>
              </w:rPr>
              <w:t>«</w:t>
            </w:r>
            <w:r w:rsidR="0038286F">
              <w:rPr>
                <w:b/>
                <w:sz w:val="28"/>
                <w:szCs w:val="28"/>
              </w:rPr>
              <w:t>19</w:t>
            </w:r>
            <w:r w:rsidRPr="0090734D">
              <w:rPr>
                <w:b/>
                <w:sz w:val="28"/>
                <w:szCs w:val="28"/>
              </w:rPr>
              <w:t xml:space="preserve">» </w:t>
            </w:r>
            <w:r w:rsidR="0038286F">
              <w:rPr>
                <w:b/>
                <w:sz w:val="28"/>
                <w:szCs w:val="28"/>
              </w:rPr>
              <w:t>мая</w:t>
            </w:r>
            <w:r>
              <w:rPr>
                <w:b/>
                <w:sz w:val="28"/>
                <w:szCs w:val="28"/>
              </w:rPr>
              <w:t xml:space="preserve"> 2011</w:t>
            </w:r>
            <w:r w:rsidRPr="0090734D">
              <w:rPr>
                <w:b/>
                <w:sz w:val="28"/>
                <w:szCs w:val="28"/>
              </w:rPr>
              <w:t xml:space="preserve"> года.</w:t>
            </w:r>
          </w:p>
          <w:p w:rsidR="003C1139" w:rsidRDefault="003C1139" w:rsidP="00F029DA">
            <w:pPr>
              <w:keepNext/>
              <w:keepLines/>
              <w:widowControl w:val="0"/>
              <w:suppressLineNumbers/>
              <w:suppressAutoHyphens/>
              <w:rPr>
                <w:b/>
              </w:rPr>
            </w:pPr>
          </w:p>
        </w:tc>
      </w:tr>
      <w:tr w:rsidR="003C1139" w:rsidTr="003C1139">
        <w:trPr>
          <w:trHeight w:val="473"/>
          <w:jc w:val="center"/>
        </w:trPr>
        <w:tc>
          <w:tcPr>
            <w:tcW w:w="2117" w:type="dxa"/>
          </w:tcPr>
          <w:p w:rsidR="003C1139" w:rsidRDefault="003C1139" w:rsidP="00F029DA">
            <w:pPr>
              <w:keepNext/>
              <w:keepLines/>
              <w:widowControl w:val="0"/>
              <w:suppressLineNumbers/>
              <w:suppressAutoHyphens/>
              <w:rPr>
                <w:b/>
              </w:rPr>
            </w:pPr>
            <w:r>
              <w:rPr>
                <w:b/>
              </w:rPr>
              <w:t>Пункт 11</w:t>
            </w:r>
          </w:p>
        </w:tc>
        <w:tc>
          <w:tcPr>
            <w:tcW w:w="8049" w:type="dxa"/>
            <w:gridSpan w:val="4"/>
          </w:tcPr>
          <w:p w:rsidR="003C1139" w:rsidRDefault="003C1139" w:rsidP="00F029DA">
            <w:pPr>
              <w:pStyle w:val="30"/>
              <w:widowControl w:val="0"/>
              <w:suppressLineNumbers/>
              <w:tabs>
                <w:tab w:val="left" w:pos="1260"/>
              </w:tabs>
              <w:suppressAutoHyphens/>
              <w:spacing w:before="0" w:after="0"/>
              <w:rPr>
                <w:rFonts w:ascii="Times New Roman" w:hAnsi="Times New Roman"/>
                <w:szCs w:val="24"/>
              </w:rPr>
            </w:pPr>
            <w:r>
              <w:rPr>
                <w:rFonts w:ascii="Times New Roman" w:hAnsi="Times New Roman"/>
                <w:szCs w:val="24"/>
              </w:rPr>
              <w:t>Дата и время начала проведения аукциона</w:t>
            </w:r>
          </w:p>
        </w:tc>
      </w:tr>
      <w:tr w:rsidR="003C1139" w:rsidTr="003C1139">
        <w:trPr>
          <w:jc w:val="center"/>
        </w:trPr>
        <w:tc>
          <w:tcPr>
            <w:tcW w:w="10166" w:type="dxa"/>
            <w:gridSpan w:val="5"/>
          </w:tcPr>
          <w:p w:rsidR="003C1139" w:rsidRDefault="003C1139" w:rsidP="00F029DA">
            <w:pPr>
              <w:keepNext/>
              <w:keepLines/>
              <w:widowControl w:val="0"/>
              <w:suppressLineNumbers/>
              <w:suppressAutoHyphens/>
              <w:rPr>
                <w:b/>
                <w:sz w:val="28"/>
                <w:szCs w:val="28"/>
              </w:rPr>
            </w:pPr>
            <w:r w:rsidRPr="0090734D">
              <w:rPr>
                <w:b/>
                <w:sz w:val="28"/>
                <w:szCs w:val="28"/>
              </w:rPr>
              <w:t>«</w:t>
            </w:r>
            <w:r w:rsidR="0038286F">
              <w:rPr>
                <w:b/>
                <w:sz w:val="28"/>
                <w:szCs w:val="28"/>
              </w:rPr>
              <w:t>23</w:t>
            </w:r>
            <w:r w:rsidRPr="0090734D">
              <w:rPr>
                <w:b/>
                <w:sz w:val="28"/>
                <w:szCs w:val="28"/>
              </w:rPr>
              <w:t xml:space="preserve">» </w:t>
            </w:r>
            <w:r w:rsidR="0038286F">
              <w:rPr>
                <w:b/>
                <w:sz w:val="28"/>
                <w:szCs w:val="28"/>
              </w:rPr>
              <w:t>мая</w:t>
            </w:r>
            <w:r>
              <w:rPr>
                <w:b/>
                <w:sz w:val="28"/>
                <w:szCs w:val="28"/>
              </w:rPr>
              <w:t xml:space="preserve"> 2011</w:t>
            </w:r>
            <w:r w:rsidRPr="0090734D">
              <w:rPr>
                <w:b/>
                <w:sz w:val="28"/>
                <w:szCs w:val="28"/>
              </w:rPr>
              <w:t xml:space="preserve"> года.</w:t>
            </w:r>
          </w:p>
          <w:p w:rsidR="003C1139" w:rsidRPr="005C3F35" w:rsidRDefault="003C1139" w:rsidP="00F029DA">
            <w:pPr>
              <w:keepNext/>
              <w:keepLines/>
              <w:widowControl w:val="0"/>
              <w:suppressLineNumbers/>
              <w:suppressAutoHyphens/>
            </w:pPr>
          </w:p>
        </w:tc>
      </w:tr>
      <w:tr w:rsidR="003C1139" w:rsidTr="003C1139">
        <w:trPr>
          <w:jc w:val="center"/>
        </w:trPr>
        <w:tc>
          <w:tcPr>
            <w:tcW w:w="2117" w:type="dxa"/>
          </w:tcPr>
          <w:p w:rsidR="003C1139" w:rsidRDefault="003C1139" w:rsidP="00F029DA">
            <w:pPr>
              <w:keepNext/>
              <w:keepLines/>
              <w:widowControl w:val="0"/>
              <w:suppressLineNumbers/>
              <w:suppressAutoHyphens/>
              <w:rPr>
                <w:b/>
              </w:rPr>
            </w:pPr>
            <w:r>
              <w:rPr>
                <w:b/>
              </w:rPr>
              <w:t>Пункт 12</w:t>
            </w:r>
          </w:p>
        </w:tc>
        <w:tc>
          <w:tcPr>
            <w:tcW w:w="8049" w:type="dxa"/>
            <w:gridSpan w:val="4"/>
          </w:tcPr>
          <w:p w:rsidR="003C1139" w:rsidRDefault="003C1139" w:rsidP="00F029DA">
            <w:pPr>
              <w:keepNext/>
              <w:keepLines/>
              <w:widowControl w:val="0"/>
              <w:suppressLineNumbers/>
              <w:suppressAutoHyphens/>
              <w:rPr>
                <w:b/>
              </w:rPr>
            </w:pPr>
            <w:r>
              <w:rPr>
                <w:b/>
              </w:rPr>
              <w:t>Порядок формирования цены контракта</w:t>
            </w:r>
          </w:p>
        </w:tc>
      </w:tr>
      <w:tr w:rsidR="003C1139" w:rsidRPr="00165CED" w:rsidTr="003C1139">
        <w:trPr>
          <w:trHeight w:val="662"/>
          <w:jc w:val="center"/>
        </w:trPr>
        <w:tc>
          <w:tcPr>
            <w:tcW w:w="10166" w:type="dxa"/>
            <w:gridSpan w:val="5"/>
          </w:tcPr>
          <w:p w:rsidR="003C1139" w:rsidRPr="00C1550F" w:rsidRDefault="003C1139" w:rsidP="00300126">
            <w:pPr>
              <w:pStyle w:val="35"/>
              <w:spacing w:after="0"/>
              <w:rPr>
                <w:sz w:val="24"/>
              </w:rPr>
            </w:pPr>
            <w:r w:rsidRPr="00165CED">
              <w:rPr>
                <w:b/>
                <w:i/>
                <w:sz w:val="24"/>
              </w:rPr>
              <w:t>В цену включаются все расходы Участника, прои</w:t>
            </w:r>
            <w:r>
              <w:rPr>
                <w:b/>
                <w:i/>
                <w:sz w:val="24"/>
              </w:rPr>
              <w:t>зводимые им в процессе выполнения работ</w:t>
            </w:r>
            <w:r w:rsidRPr="00165CED">
              <w:rPr>
                <w:b/>
                <w:i/>
                <w:sz w:val="24"/>
              </w:rPr>
              <w:t>, в том числе расходы на страхование, уплату налогов, сборов и других обязательных платежей</w:t>
            </w:r>
            <w:r>
              <w:rPr>
                <w:b/>
                <w:i/>
                <w:sz w:val="24"/>
              </w:rPr>
              <w:t>.</w:t>
            </w:r>
          </w:p>
        </w:tc>
      </w:tr>
      <w:tr w:rsidR="003C1139" w:rsidRPr="00165CED" w:rsidTr="003C1139">
        <w:trPr>
          <w:jc w:val="center"/>
        </w:trPr>
        <w:tc>
          <w:tcPr>
            <w:tcW w:w="2117" w:type="dxa"/>
          </w:tcPr>
          <w:p w:rsidR="003C1139" w:rsidRPr="00165CED" w:rsidRDefault="003C1139" w:rsidP="00F029DA">
            <w:pPr>
              <w:rPr>
                <w:b/>
              </w:rPr>
            </w:pPr>
            <w:r w:rsidRPr="00165CED">
              <w:rPr>
                <w:b/>
              </w:rPr>
              <w:t>Пункт 13</w:t>
            </w:r>
          </w:p>
        </w:tc>
        <w:tc>
          <w:tcPr>
            <w:tcW w:w="8049" w:type="dxa"/>
            <w:gridSpan w:val="4"/>
          </w:tcPr>
          <w:p w:rsidR="003C1139" w:rsidRPr="00165CED" w:rsidRDefault="003C1139" w:rsidP="00F029DA">
            <w:pPr>
              <w:keepNext/>
              <w:keepLines/>
              <w:widowControl w:val="0"/>
              <w:suppressLineNumbers/>
              <w:suppressAutoHyphens/>
              <w:rPr>
                <w:b/>
              </w:rPr>
            </w:pPr>
            <w:r w:rsidRPr="00165CED">
              <w:rPr>
                <w:b/>
              </w:rPr>
              <w:t>Сведения о валюте</w:t>
            </w:r>
          </w:p>
        </w:tc>
      </w:tr>
      <w:tr w:rsidR="003C1139" w:rsidRPr="00165CED" w:rsidTr="003C1139">
        <w:trPr>
          <w:jc w:val="center"/>
        </w:trPr>
        <w:tc>
          <w:tcPr>
            <w:tcW w:w="10166" w:type="dxa"/>
            <w:gridSpan w:val="5"/>
          </w:tcPr>
          <w:p w:rsidR="003C1139" w:rsidRPr="00165CED" w:rsidRDefault="003C1139" w:rsidP="00F029DA">
            <w:r w:rsidRPr="00165CED">
              <w:rPr>
                <w:bCs/>
              </w:rPr>
              <w:t>Цена указывается в рублях Российской Федерации.</w:t>
            </w:r>
          </w:p>
          <w:p w:rsidR="003C1139" w:rsidRPr="00165CED" w:rsidRDefault="003C1139" w:rsidP="00F029DA">
            <w:pPr>
              <w:keepNext/>
              <w:keepLines/>
              <w:widowControl w:val="0"/>
              <w:suppressLineNumbers/>
              <w:suppressAutoHyphens/>
            </w:pPr>
          </w:p>
        </w:tc>
      </w:tr>
      <w:tr w:rsidR="003C1139" w:rsidRPr="00165CED" w:rsidTr="003C1139">
        <w:trPr>
          <w:jc w:val="center"/>
        </w:trPr>
        <w:tc>
          <w:tcPr>
            <w:tcW w:w="2117" w:type="dxa"/>
          </w:tcPr>
          <w:p w:rsidR="003C1139" w:rsidRPr="00165CED" w:rsidRDefault="003C1139" w:rsidP="00F029DA">
            <w:pPr>
              <w:keepNext/>
              <w:keepLines/>
              <w:widowControl w:val="0"/>
              <w:suppressLineNumbers/>
              <w:suppressAutoHyphens/>
              <w:rPr>
                <w:b/>
              </w:rPr>
            </w:pPr>
            <w:r w:rsidRPr="00165CED">
              <w:rPr>
                <w:b/>
              </w:rPr>
              <w:t>Пункт 1</w:t>
            </w:r>
            <w:r>
              <w:rPr>
                <w:b/>
              </w:rPr>
              <w:t>4</w:t>
            </w:r>
          </w:p>
        </w:tc>
        <w:tc>
          <w:tcPr>
            <w:tcW w:w="8049" w:type="dxa"/>
            <w:gridSpan w:val="4"/>
          </w:tcPr>
          <w:p w:rsidR="003C1139" w:rsidRPr="00165CED" w:rsidRDefault="003C1139" w:rsidP="00F029DA">
            <w:pPr>
              <w:rPr>
                <w:b/>
              </w:rPr>
            </w:pPr>
            <w:r w:rsidRPr="00165CED">
              <w:rPr>
                <w:b/>
                <w:bCs/>
              </w:rPr>
              <w:t>Срок подписания государственного контракта</w:t>
            </w:r>
          </w:p>
        </w:tc>
      </w:tr>
      <w:tr w:rsidR="003C1139" w:rsidRPr="00165CED" w:rsidTr="003C1139">
        <w:trPr>
          <w:jc w:val="center"/>
        </w:trPr>
        <w:tc>
          <w:tcPr>
            <w:tcW w:w="10166" w:type="dxa"/>
            <w:gridSpan w:val="5"/>
          </w:tcPr>
          <w:p w:rsidR="003C1139" w:rsidRPr="00165CED" w:rsidRDefault="003C1139" w:rsidP="00F029DA">
            <w:r>
              <w:t xml:space="preserve">       </w:t>
            </w:r>
            <w:r w:rsidRPr="00165CED">
              <w:t>Государственный контракт должен быть заключен не ранее чем через 10 (десять) дней со дня размещения на официальном сайте протокола подведения итогов аукциона в электронной форме.</w:t>
            </w:r>
          </w:p>
          <w:p w:rsidR="003C1139" w:rsidRPr="00165CED" w:rsidRDefault="003C1139" w:rsidP="00F029DA"/>
        </w:tc>
      </w:tr>
      <w:tr w:rsidR="003C1139" w:rsidRPr="00165CED" w:rsidTr="003C1139">
        <w:trPr>
          <w:jc w:val="center"/>
        </w:trPr>
        <w:tc>
          <w:tcPr>
            <w:tcW w:w="2117" w:type="dxa"/>
          </w:tcPr>
          <w:p w:rsidR="003C1139" w:rsidRPr="00165CED" w:rsidRDefault="003C1139" w:rsidP="00F029DA">
            <w:r w:rsidRPr="00165CED">
              <w:rPr>
                <w:b/>
              </w:rPr>
              <w:t>Пункт 1</w:t>
            </w:r>
            <w:r>
              <w:rPr>
                <w:b/>
              </w:rPr>
              <w:t>5</w:t>
            </w:r>
          </w:p>
        </w:tc>
        <w:tc>
          <w:tcPr>
            <w:tcW w:w="8049" w:type="dxa"/>
            <w:gridSpan w:val="4"/>
          </w:tcPr>
          <w:p w:rsidR="003C1139" w:rsidRPr="00165CED" w:rsidRDefault="003C1139" w:rsidP="00F029DA">
            <w:pPr>
              <w:keepNext/>
              <w:keepLines/>
              <w:widowControl w:val="0"/>
              <w:suppressLineNumbers/>
              <w:suppressAutoHyphens/>
              <w:rPr>
                <w:b/>
              </w:rPr>
            </w:pPr>
            <w:r w:rsidRPr="00165CED">
              <w:rPr>
                <w:b/>
                <w:bCs/>
              </w:rPr>
              <w:t>Адрес официального сайта</w:t>
            </w:r>
          </w:p>
        </w:tc>
      </w:tr>
      <w:tr w:rsidR="003C1139" w:rsidRPr="00165CED" w:rsidTr="003C1139">
        <w:trPr>
          <w:trHeight w:val="400"/>
          <w:jc w:val="center"/>
        </w:trPr>
        <w:tc>
          <w:tcPr>
            <w:tcW w:w="10166" w:type="dxa"/>
            <w:gridSpan w:val="5"/>
          </w:tcPr>
          <w:p w:rsidR="003C1139" w:rsidRPr="00E55BA5" w:rsidRDefault="00E97DD2" w:rsidP="00595963">
            <w:pPr>
              <w:rPr>
                <w:b/>
              </w:rPr>
            </w:pPr>
            <w:hyperlink r:id="rId8" w:history="1">
              <w:r w:rsidR="003C1139" w:rsidRPr="00165CED">
                <w:rPr>
                  <w:rStyle w:val="a4"/>
                  <w:b/>
                </w:rPr>
                <w:t>http://www.zakupki.gov.ru</w:t>
              </w:r>
            </w:hyperlink>
          </w:p>
        </w:tc>
      </w:tr>
      <w:tr w:rsidR="003C1139" w:rsidRPr="00165CED" w:rsidTr="003C1139">
        <w:trPr>
          <w:trHeight w:val="413"/>
          <w:jc w:val="center"/>
        </w:trPr>
        <w:tc>
          <w:tcPr>
            <w:tcW w:w="2117" w:type="dxa"/>
          </w:tcPr>
          <w:p w:rsidR="003C1139" w:rsidRPr="00165CED" w:rsidRDefault="003C1139" w:rsidP="00F029DA">
            <w:pPr>
              <w:rPr>
                <w:b/>
              </w:rPr>
            </w:pPr>
            <w:r w:rsidRPr="00165CED">
              <w:rPr>
                <w:b/>
              </w:rPr>
              <w:t>Пункт 1</w:t>
            </w:r>
            <w:r>
              <w:rPr>
                <w:b/>
              </w:rPr>
              <w:t>6</w:t>
            </w:r>
          </w:p>
        </w:tc>
        <w:tc>
          <w:tcPr>
            <w:tcW w:w="8049" w:type="dxa"/>
            <w:gridSpan w:val="4"/>
          </w:tcPr>
          <w:p w:rsidR="003C1139" w:rsidRPr="00165CED" w:rsidRDefault="003C1139" w:rsidP="00F029DA">
            <w:pPr>
              <w:rPr>
                <w:b/>
              </w:rPr>
            </w:pPr>
            <w:r w:rsidRPr="00165CED">
              <w:rPr>
                <w:b/>
                <w:bCs/>
              </w:rPr>
              <w:t>Адрес электронной площадки</w:t>
            </w:r>
          </w:p>
        </w:tc>
      </w:tr>
      <w:tr w:rsidR="003C1139" w:rsidRPr="00165CED" w:rsidTr="003C1139">
        <w:trPr>
          <w:trHeight w:val="413"/>
          <w:jc w:val="center"/>
        </w:trPr>
        <w:tc>
          <w:tcPr>
            <w:tcW w:w="10166" w:type="dxa"/>
            <w:gridSpan w:val="5"/>
          </w:tcPr>
          <w:p w:rsidR="003C1139" w:rsidRPr="00165CED" w:rsidRDefault="00E97DD2" w:rsidP="00595963">
            <w:pPr>
              <w:tabs>
                <w:tab w:val="num" w:pos="-180"/>
              </w:tabs>
              <w:rPr>
                <w:b/>
              </w:rPr>
            </w:pPr>
            <w:hyperlink r:id="rId9" w:history="1">
              <w:r w:rsidR="003C1139" w:rsidRPr="00FF3BC4">
                <w:rPr>
                  <w:rStyle w:val="a4"/>
                  <w:b/>
                  <w:sz w:val="26"/>
                  <w:szCs w:val="26"/>
                </w:rPr>
                <w:t>http://www.sberbank-ast.ru</w:t>
              </w:r>
            </w:hyperlink>
          </w:p>
        </w:tc>
      </w:tr>
      <w:tr w:rsidR="003C1139" w:rsidRPr="00165CED" w:rsidTr="003C1139">
        <w:trPr>
          <w:trHeight w:val="413"/>
          <w:jc w:val="center"/>
        </w:trPr>
        <w:tc>
          <w:tcPr>
            <w:tcW w:w="2355" w:type="dxa"/>
            <w:gridSpan w:val="4"/>
          </w:tcPr>
          <w:p w:rsidR="003C1139" w:rsidRPr="007B15CC" w:rsidRDefault="003C1139" w:rsidP="00F029DA">
            <w:pPr>
              <w:rPr>
                <w:b/>
              </w:rPr>
            </w:pPr>
            <w:r w:rsidRPr="00165CED">
              <w:rPr>
                <w:b/>
              </w:rPr>
              <w:t>Пункт 1</w:t>
            </w:r>
            <w:r>
              <w:rPr>
                <w:b/>
              </w:rPr>
              <w:t>7</w:t>
            </w:r>
          </w:p>
        </w:tc>
        <w:tc>
          <w:tcPr>
            <w:tcW w:w="7811" w:type="dxa"/>
          </w:tcPr>
          <w:p w:rsidR="003C1139" w:rsidRPr="00165CED" w:rsidRDefault="003C1139" w:rsidP="00F029DA">
            <w:pPr>
              <w:rPr>
                <w:b/>
              </w:rPr>
            </w:pPr>
            <w:r w:rsidRPr="00165CED">
              <w:rPr>
                <w:b/>
              </w:rPr>
              <w:t>Обеспечение заявки</w:t>
            </w:r>
          </w:p>
        </w:tc>
      </w:tr>
      <w:tr w:rsidR="003C1139" w:rsidRPr="00165CED" w:rsidTr="003C1139">
        <w:trPr>
          <w:trHeight w:val="413"/>
          <w:jc w:val="center"/>
        </w:trPr>
        <w:tc>
          <w:tcPr>
            <w:tcW w:w="10166" w:type="dxa"/>
            <w:gridSpan w:val="5"/>
          </w:tcPr>
          <w:p w:rsidR="003C1139" w:rsidRDefault="003C1139" w:rsidP="00F029DA">
            <w:pPr>
              <w:jc w:val="left"/>
              <w:rPr>
                <w:b/>
              </w:rPr>
            </w:pPr>
            <w:r w:rsidRPr="00C161DA">
              <w:rPr>
                <w:b/>
              </w:rPr>
              <w:t xml:space="preserve">Размер обеспечения заявки на участие в аукционе устанавливается в размере 5% от начальной цены Государственного контракта, что составляет </w:t>
            </w:r>
            <w:r w:rsidR="00595963">
              <w:rPr>
                <w:b/>
              </w:rPr>
              <w:t>10</w:t>
            </w:r>
            <w:r w:rsidR="00031474">
              <w:rPr>
                <w:b/>
              </w:rPr>
              <w:t>0</w:t>
            </w:r>
            <w:r w:rsidRPr="0090734D">
              <w:rPr>
                <w:b/>
              </w:rPr>
              <w:t xml:space="preserve"> 000 рублей 00 копеек.</w:t>
            </w:r>
          </w:p>
          <w:p w:rsidR="003C1139" w:rsidRPr="00C161DA" w:rsidRDefault="003C1139" w:rsidP="00F029DA">
            <w:pPr>
              <w:rPr>
                <w:b/>
              </w:rPr>
            </w:pPr>
          </w:p>
        </w:tc>
      </w:tr>
      <w:tr w:rsidR="003C1139" w:rsidRPr="00165CED" w:rsidTr="003C1139">
        <w:trPr>
          <w:trHeight w:val="413"/>
          <w:jc w:val="center"/>
        </w:trPr>
        <w:tc>
          <w:tcPr>
            <w:tcW w:w="2355" w:type="dxa"/>
            <w:gridSpan w:val="4"/>
          </w:tcPr>
          <w:p w:rsidR="003C1139" w:rsidRPr="007B15CC" w:rsidRDefault="003C1139" w:rsidP="00F029DA">
            <w:pPr>
              <w:rPr>
                <w:b/>
              </w:rPr>
            </w:pPr>
            <w:r w:rsidRPr="00165CED">
              <w:rPr>
                <w:b/>
              </w:rPr>
              <w:t>Пункт 1</w:t>
            </w:r>
            <w:r>
              <w:rPr>
                <w:b/>
              </w:rPr>
              <w:t>8</w:t>
            </w:r>
          </w:p>
        </w:tc>
        <w:tc>
          <w:tcPr>
            <w:tcW w:w="7811" w:type="dxa"/>
          </w:tcPr>
          <w:p w:rsidR="003C1139" w:rsidRPr="00165CED" w:rsidRDefault="003C1139" w:rsidP="00F029DA">
            <w:pPr>
              <w:rPr>
                <w:b/>
              </w:rPr>
            </w:pPr>
            <w:r w:rsidRPr="00165CED">
              <w:rPr>
                <w:b/>
              </w:rPr>
              <w:t>Обеспечение контракта</w:t>
            </w:r>
          </w:p>
        </w:tc>
      </w:tr>
      <w:tr w:rsidR="003C1139" w:rsidRPr="00165CED" w:rsidTr="003C1139">
        <w:trPr>
          <w:trHeight w:val="413"/>
          <w:jc w:val="center"/>
        </w:trPr>
        <w:tc>
          <w:tcPr>
            <w:tcW w:w="10166" w:type="dxa"/>
            <w:gridSpan w:val="5"/>
          </w:tcPr>
          <w:p w:rsidR="003C1139" w:rsidRPr="00C161DA" w:rsidRDefault="003C1139" w:rsidP="00F029DA">
            <w:pPr>
              <w:rPr>
                <w:b/>
              </w:rPr>
            </w:pPr>
            <w:r w:rsidRPr="00C161DA">
              <w:rPr>
                <w:b/>
              </w:rPr>
              <w:t xml:space="preserve">Размер обеспечения исполнения контракта устанавливается в размере 30% от начальной цены Государственного контракта, что составляет </w:t>
            </w:r>
            <w:r w:rsidR="00374DF0">
              <w:rPr>
                <w:b/>
              </w:rPr>
              <w:t xml:space="preserve">600 000 </w:t>
            </w:r>
            <w:r w:rsidRPr="0090734D">
              <w:rPr>
                <w:b/>
              </w:rPr>
              <w:t>рублей 00 копеек.</w:t>
            </w:r>
          </w:p>
          <w:p w:rsidR="003C1139" w:rsidRDefault="003C1139" w:rsidP="00F029DA">
            <w:pPr>
              <w:rPr>
                <w:b/>
                <w:sz w:val="16"/>
                <w:szCs w:val="16"/>
              </w:rPr>
            </w:pPr>
            <w:r w:rsidRPr="00D15153">
              <w:rPr>
                <w:b/>
                <w:sz w:val="16"/>
                <w:szCs w:val="16"/>
              </w:rPr>
              <w:t xml:space="preserve">Способ обеспечения исполнения Государственного контракта (безотзывной банковской гарантии, договора поручительства или после передачи заказчику в залог денежных средств, в том числе в форме вклада (депозита)) определяется участником аукциона самостоятельно. </w:t>
            </w:r>
            <w:r w:rsidRPr="00806427">
              <w:rPr>
                <w:b/>
                <w:sz w:val="16"/>
                <w:szCs w:val="16"/>
              </w:rPr>
              <w:t>Участник открытого аукциона в электронной форме, с которым заключается контракт, не вправе представить обеспечение исполнения контракта в виде страхования ответственности</w:t>
            </w:r>
            <w:r w:rsidRPr="00806427">
              <w:rPr>
                <w:b/>
              </w:rPr>
              <w:t>.</w:t>
            </w:r>
          </w:p>
          <w:p w:rsidR="003C1139" w:rsidRDefault="003C1139" w:rsidP="00F029DA">
            <w:pPr>
              <w:rPr>
                <w:b/>
                <w:sz w:val="16"/>
                <w:szCs w:val="16"/>
              </w:rPr>
            </w:pPr>
            <w:r w:rsidRPr="00D15153">
              <w:rPr>
                <w:b/>
                <w:sz w:val="16"/>
                <w:szCs w:val="16"/>
              </w:rPr>
              <w:t>Государственный контракт заключается только после предоставления победителем аукциона Заказчику обеспечение исполнения Государственного контракта.</w:t>
            </w:r>
          </w:p>
          <w:p w:rsidR="003C1139" w:rsidRPr="004D130F" w:rsidRDefault="003C1139" w:rsidP="00F029DA">
            <w:pPr>
              <w:rPr>
                <w:b/>
                <w:sz w:val="16"/>
                <w:szCs w:val="16"/>
              </w:rPr>
            </w:pPr>
            <w:r>
              <w:rPr>
                <w:b/>
                <w:sz w:val="16"/>
                <w:szCs w:val="16"/>
              </w:rPr>
              <w:t xml:space="preserve">Получатель: </w:t>
            </w:r>
            <w:r w:rsidRPr="004D130F">
              <w:rPr>
                <w:b/>
                <w:sz w:val="16"/>
                <w:szCs w:val="16"/>
              </w:rPr>
              <w:t>л/с Мини</w:t>
            </w:r>
            <w:r>
              <w:rPr>
                <w:b/>
                <w:sz w:val="16"/>
                <w:szCs w:val="16"/>
              </w:rPr>
              <w:t xml:space="preserve">стерство регионального развития </w:t>
            </w:r>
            <w:r w:rsidRPr="004D130F">
              <w:rPr>
                <w:b/>
                <w:sz w:val="16"/>
                <w:szCs w:val="16"/>
              </w:rPr>
              <w:t>Рос</w:t>
            </w:r>
            <w:r>
              <w:rPr>
                <w:b/>
                <w:sz w:val="16"/>
                <w:szCs w:val="16"/>
              </w:rPr>
              <w:t xml:space="preserve">сийской </w:t>
            </w:r>
            <w:r w:rsidRPr="004D130F">
              <w:rPr>
                <w:b/>
                <w:sz w:val="16"/>
                <w:szCs w:val="16"/>
              </w:rPr>
              <w:t>Федерации</w:t>
            </w:r>
            <w:r>
              <w:rPr>
                <w:b/>
                <w:sz w:val="16"/>
                <w:szCs w:val="16"/>
              </w:rPr>
              <w:t xml:space="preserve"> </w:t>
            </w:r>
            <w:r w:rsidRPr="004D130F">
              <w:rPr>
                <w:b/>
                <w:sz w:val="16"/>
                <w:szCs w:val="16"/>
              </w:rPr>
              <w:t>(</w:t>
            </w:r>
            <w:r>
              <w:rPr>
                <w:b/>
                <w:sz w:val="16"/>
                <w:szCs w:val="16"/>
              </w:rPr>
              <w:t xml:space="preserve"> </w:t>
            </w:r>
            <w:proofErr w:type="spellStart"/>
            <w:r w:rsidRPr="004D130F">
              <w:rPr>
                <w:b/>
                <w:sz w:val="16"/>
                <w:szCs w:val="16"/>
              </w:rPr>
              <w:t>Минрегион</w:t>
            </w:r>
            <w:proofErr w:type="spellEnd"/>
            <w:r w:rsidRPr="004D130F">
              <w:rPr>
                <w:b/>
                <w:sz w:val="16"/>
                <w:szCs w:val="16"/>
              </w:rPr>
              <w:t xml:space="preserve"> России) 05731003090 в УФК по г. Москве, </w:t>
            </w:r>
            <w:proofErr w:type="spellStart"/>
            <w:proofErr w:type="gramStart"/>
            <w:r w:rsidRPr="004D130F">
              <w:rPr>
                <w:b/>
                <w:sz w:val="16"/>
                <w:szCs w:val="16"/>
              </w:rPr>
              <w:t>р</w:t>
            </w:r>
            <w:proofErr w:type="spellEnd"/>
            <w:proofErr w:type="gramEnd"/>
            <w:r w:rsidRPr="004D130F">
              <w:rPr>
                <w:b/>
                <w:sz w:val="16"/>
                <w:szCs w:val="16"/>
              </w:rPr>
              <w:t>/с 40302810800001000079 в Отделении 1 Московского ГТУ Банка России г. Москва 705</w:t>
            </w:r>
          </w:p>
          <w:p w:rsidR="003C1139" w:rsidRPr="004D130F" w:rsidRDefault="003C1139" w:rsidP="00F029DA">
            <w:pPr>
              <w:rPr>
                <w:b/>
                <w:sz w:val="16"/>
                <w:szCs w:val="16"/>
              </w:rPr>
            </w:pPr>
            <w:r w:rsidRPr="004D130F">
              <w:rPr>
                <w:b/>
                <w:sz w:val="16"/>
                <w:szCs w:val="16"/>
              </w:rPr>
              <w:lastRenderedPageBreak/>
              <w:t>БИК 044583001</w:t>
            </w:r>
          </w:p>
          <w:p w:rsidR="003C1139" w:rsidRPr="004D130F" w:rsidRDefault="003C1139" w:rsidP="00F029DA">
            <w:pPr>
              <w:rPr>
                <w:b/>
                <w:sz w:val="16"/>
                <w:szCs w:val="16"/>
              </w:rPr>
            </w:pPr>
            <w:r w:rsidRPr="004D130F">
              <w:rPr>
                <w:b/>
                <w:sz w:val="16"/>
                <w:szCs w:val="16"/>
              </w:rPr>
              <w:t>ИНН 7707530333</w:t>
            </w:r>
          </w:p>
          <w:p w:rsidR="003C1139" w:rsidRPr="004D130F" w:rsidRDefault="003C1139" w:rsidP="00F029DA">
            <w:pPr>
              <w:rPr>
                <w:b/>
                <w:sz w:val="16"/>
                <w:szCs w:val="16"/>
              </w:rPr>
            </w:pPr>
            <w:r w:rsidRPr="004D130F">
              <w:rPr>
                <w:b/>
                <w:sz w:val="16"/>
                <w:szCs w:val="16"/>
              </w:rPr>
              <w:t>КПП 770701001</w:t>
            </w:r>
          </w:p>
          <w:p w:rsidR="003C1139" w:rsidRPr="00D15153" w:rsidRDefault="003C1139" w:rsidP="00F029DA">
            <w:pPr>
              <w:rPr>
                <w:b/>
                <w:sz w:val="16"/>
                <w:szCs w:val="16"/>
              </w:rPr>
            </w:pPr>
          </w:p>
          <w:p w:rsidR="003C1139" w:rsidRPr="00D15153" w:rsidRDefault="003C1139" w:rsidP="00F029DA">
            <w:pPr>
              <w:rPr>
                <w:rStyle w:val="postbody"/>
                <w:b/>
                <w:sz w:val="16"/>
                <w:szCs w:val="16"/>
              </w:rPr>
            </w:pPr>
            <w:r w:rsidRPr="00D15153">
              <w:rPr>
                <w:rStyle w:val="postbody"/>
                <w:b/>
                <w:sz w:val="16"/>
                <w:szCs w:val="16"/>
              </w:rPr>
              <w:t>Обязательства по государственному контракту</w:t>
            </w:r>
            <w:r>
              <w:rPr>
                <w:rStyle w:val="postbody"/>
                <w:b/>
                <w:sz w:val="16"/>
                <w:szCs w:val="16"/>
              </w:rPr>
              <w:t>,</w:t>
            </w:r>
            <w:r w:rsidRPr="00D15153">
              <w:rPr>
                <w:rStyle w:val="postbody"/>
                <w:b/>
                <w:sz w:val="16"/>
                <w:szCs w:val="16"/>
              </w:rPr>
              <w:t xml:space="preserve"> которые в т. ч. должны быть обеспечены:</w:t>
            </w:r>
          </w:p>
          <w:p w:rsidR="003C1139" w:rsidRPr="00D15153" w:rsidRDefault="003C1139" w:rsidP="00F029DA">
            <w:pPr>
              <w:rPr>
                <w:b/>
                <w:sz w:val="16"/>
                <w:szCs w:val="16"/>
              </w:rPr>
            </w:pPr>
            <w:r w:rsidRPr="00D15153">
              <w:rPr>
                <w:b/>
                <w:sz w:val="16"/>
                <w:szCs w:val="16"/>
              </w:rPr>
              <w:t>- неисполнения или ненадлежащего исполнения обязательств по Контракту, повлекшее причинение убытков и/или обязанности выплаты неустойки;</w:t>
            </w:r>
          </w:p>
          <w:p w:rsidR="003C1139" w:rsidRPr="00D15153" w:rsidRDefault="003C1139" w:rsidP="00F029DA">
            <w:pPr>
              <w:rPr>
                <w:rStyle w:val="postbody"/>
                <w:b/>
                <w:sz w:val="16"/>
                <w:szCs w:val="16"/>
              </w:rPr>
            </w:pPr>
            <w:r w:rsidRPr="00D15153">
              <w:rPr>
                <w:b/>
                <w:sz w:val="16"/>
                <w:szCs w:val="16"/>
              </w:rPr>
              <w:t>- ответственности Исполнителя (поставщика) за неисполнение или ненадлежащее исполнение обязательств, касающихся сроков, объема и качества поставки товаров, выполнения работ (услуг), в том числе, в период гарантийных обязательств</w:t>
            </w:r>
            <w:r w:rsidRPr="00D15153">
              <w:rPr>
                <w:rStyle w:val="postbody"/>
                <w:b/>
                <w:sz w:val="16"/>
                <w:szCs w:val="16"/>
              </w:rPr>
              <w:t xml:space="preserve"> (полностью или частично).*</w:t>
            </w:r>
          </w:p>
          <w:p w:rsidR="003C1139" w:rsidRPr="00165CED" w:rsidRDefault="003C1139" w:rsidP="00F029DA">
            <w:r w:rsidRPr="00E720AE">
              <w:rPr>
                <w:rStyle w:val="postbody"/>
                <w:sz w:val="20"/>
                <w:szCs w:val="20"/>
              </w:rPr>
              <w:t>*</w:t>
            </w:r>
            <w:proofErr w:type="spellStart"/>
            <w:r w:rsidRPr="00E720AE">
              <w:rPr>
                <w:rStyle w:val="postbody"/>
                <w:i/>
                <w:sz w:val="20"/>
                <w:szCs w:val="20"/>
              </w:rPr>
              <w:t>искл</w:t>
            </w:r>
            <w:proofErr w:type="spellEnd"/>
            <w:r w:rsidRPr="00E720AE">
              <w:rPr>
                <w:rStyle w:val="postbody"/>
                <w:i/>
                <w:sz w:val="20"/>
                <w:szCs w:val="20"/>
              </w:rPr>
              <w:t xml:space="preserve">.: по вине заказчика или </w:t>
            </w:r>
            <w:r>
              <w:rPr>
                <w:rStyle w:val="postbody"/>
                <w:i/>
                <w:sz w:val="20"/>
                <w:szCs w:val="20"/>
              </w:rPr>
              <w:t>обстоятельств непреодолимой силы</w:t>
            </w:r>
          </w:p>
          <w:p w:rsidR="003C1139" w:rsidRPr="00165CED" w:rsidRDefault="003C1139" w:rsidP="00F029DA">
            <w:pPr>
              <w:rPr>
                <w:b/>
              </w:rPr>
            </w:pPr>
          </w:p>
        </w:tc>
      </w:tr>
    </w:tbl>
    <w:p w:rsidR="003C1139" w:rsidRDefault="003C1139">
      <w:pPr>
        <w:spacing w:after="200" w:line="276" w:lineRule="auto"/>
        <w:jc w:val="left"/>
        <w:rPr>
          <w:sz w:val="36"/>
          <w:szCs w:val="36"/>
          <w:u w:val="single"/>
        </w:rPr>
      </w:pPr>
      <w:r>
        <w:rPr>
          <w:sz w:val="36"/>
          <w:szCs w:val="36"/>
          <w:u w:val="single"/>
        </w:rPr>
        <w:lastRenderedPageBreak/>
        <w:br w:type="page"/>
      </w:r>
    </w:p>
    <w:p w:rsidR="00743CC4" w:rsidRPr="000701C6" w:rsidRDefault="00743CC4" w:rsidP="005F316D">
      <w:pPr>
        <w:jc w:val="center"/>
        <w:rPr>
          <w:sz w:val="36"/>
          <w:szCs w:val="36"/>
          <w:u w:val="single"/>
        </w:rPr>
      </w:pPr>
      <w:r w:rsidRPr="00A22799">
        <w:rPr>
          <w:sz w:val="36"/>
          <w:szCs w:val="36"/>
          <w:u w:val="single"/>
        </w:rPr>
        <w:lastRenderedPageBreak/>
        <w:t xml:space="preserve">ЧАСТЬ </w:t>
      </w:r>
      <w:r w:rsidRPr="00A22799">
        <w:rPr>
          <w:sz w:val="36"/>
          <w:szCs w:val="36"/>
          <w:u w:val="single"/>
          <w:lang w:val="en-US"/>
        </w:rPr>
        <w:t>II</w:t>
      </w:r>
    </w:p>
    <w:p w:rsidR="0090734D" w:rsidRPr="00A9509B" w:rsidRDefault="0090734D" w:rsidP="00B02A8C">
      <w:pPr>
        <w:jc w:val="center"/>
        <w:rPr>
          <w:sz w:val="36"/>
          <w:szCs w:val="36"/>
          <w:u w:val="single"/>
        </w:rPr>
      </w:pPr>
      <w:r w:rsidRPr="00A9509B">
        <w:rPr>
          <w:sz w:val="36"/>
          <w:szCs w:val="36"/>
          <w:u w:val="single"/>
        </w:rPr>
        <w:t>Проект Государственного контракта</w:t>
      </w:r>
    </w:p>
    <w:p w:rsidR="000B2797" w:rsidRPr="001A5561" w:rsidRDefault="000B2797" w:rsidP="00B02A8C">
      <w:pPr>
        <w:jc w:val="center"/>
        <w:rPr>
          <w:sz w:val="28"/>
        </w:rPr>
      </w:pPr>
    </w:p>
    <w:p w:rsidR="00F029DA" w:rsidRPr="002C4399" w:rsidRDefault="00F029DA" w:rsidP="00B02A8C">
      <w:pPr>
        <w:pStyle w:val="10"/>
        <w:spacing w:before="0"/>
        <w:rPr>
          <w:bCs/>
        </w:rPr>
      </w:pPr>
      <w:r w:rsidRPr="002C4399">
        <w:rPr>
          <w:bCs/>
        </w:rPr>
        <w:t>ГОСУДАРСТВЕННЫЙ КОНТРАКТ № _______</w:t>
      </w:r>
    </w:p>
    <w:p w:rsidR="00A168CD" w:rsidRPr="00B16AD4" w:rsidRDefault="006F4265" w:rsidP="00A168CD">
      <w:pPr>
        <w:jc w:val="center"/>
        <w:rPr>
          <w:b/>
          <w:sz w:val="28"/>
          <w:szCs w:val="28"/>
        </w:rPr>
      </w:pPr>
      <w:r>
        <w:rPr>
          <w:b/>
          <w:sz w:val="28"/>
          <w:szCs w:val="28"/>
        </w:rPr>
        <w:t>на выполнение работ по проведению комплексного исследования, посвященного социально-экономическому и этнокультурному состоянию коренных малочисленных народов Российской Федерации</w:t>
      </w:r>
    </w:p>
    <w:p w:rsidR="00F029DA" w:rsidRDefault="00F029DA" w:rsidP="005F316D">
      <w:pPr>
        <w:ind w:firstLine="851"/>
      </w:pPr>
    </w:p>
    <w:p w:rsidR="005E62F8" w:rsidRPr="002C4399" w:rsidRDefault="005E62F8" w:rsidP="005F316D">
      <w:pPr>
        <w:ind w:firstLine="851"/>
      </w:pPr>
    </w:p>
    <w:tbl>
      <w:tblPr>
        <w:tblW w:w="10073" w:type="dxa"/>
        <w:tblInd w:w="-8" w:type="dxa"/>
        <w:tblLayout w:type="fixed"/>
        <w:tblCellMar>
          <w:left w:w="0" w:type="dxa"/>
          <w:right w:w="0" w:type="dxa"/>
        </w:tblCellMar>
        <w:tblLook w:val="0000"/>
      </w:tblPr>
      <w:tblGrid>
        <w:gridCol w:w="4962"/>
        <w:gridCol w:w="5111"/>
      </w:tblGrid>
      <w:tr w:rsidR="00FE212C" w:rsidRPr="00096355" w:rsidTr="00721736">
        <w:tc>
          <w:tcPr>
            <w:tcW w:w="4962" w:type="dxa"/>
            <w:tcBorders>
              <w:top w:val="nil"/>
              <w:left w:val="nil"/>
              <w:bottom w:val="nil"/>
              <w:right w:val="nil"/>
            </w:tcBorders>
          </w:tcPr>
          <w:p w:rsidR="00FE212C" w:rsidRPr="00096355" w:rsidRDefault="00FE212C" w:rsidP="00721736">
            <w:pPr>
              <w:pStyle w:val="Normal1"/>
              <w:spacing w:line="240" w:lineRule="auto"/>
              <w:rPr>
                <w:rFonts w:ascii="Times New Roman" w:hAnsi="Times New Roman" w:cs="Times New Roman"/>
                <w:bCs/>
                <w:sz w:val="28"/>
                <w:szCs w:val="28"/>
              </w:rPr>
            </w:pPr>
            <w:r w:rsidRPr="00096355">
              <w:rPr>
                <w:rFonts w:ascii="Times New Roman" w:hAnsi="Times New Roman" w:cs="Times New Roman"/>
                <w:bCs/>
                <w:sz w:val="28"/>
                <w:szCs w:val="28"/>
              </w:rPr>
              <w:t>г. Москва</w:t>
            </w:r>
          </w:p>
        </w:tc>
        <w:tc>
          <w:tcPr>
            <w:tcW w:w="5111" w:type="dxa"/>
            <w:tcBorders>
              <w:top w:val="nil"/>
              <w:left w:val="nil"/>
              <w:bottom w:val="nil"/>
              <w:right w:val="nil"/>
            </w:tcBorders>
          </w:tcPr>
          <w:p w:rsidR="00FE212C" w:rsidRPr="00096355" w:rsidRDefault="00FE212C" w:rsidP="00721736">
            <w:pPr>
              <w:pStyle w:val="Normal1"/>
              <w:spacing w:line="240" w:lineRule="auto"/>
              <w:jc w:val="right"/>
              <w:rPr>
                <w:rFonts w:ascii="Times New Roman" w:hAnsi="Times New Roman" w:cs="Times New Roman"/>
                <w:bCs/>
                <w:sz w:val="28"/>
                <w:szCs w:val="28"/>
              </w:rPr>
            </w:pPr>
            <w:r w:rsidRPr="00096355">
              <w:rPr>
                <w:rFonts w:ascii="Times New Roman" w:hAnsi="Times New Roman" w:cs="Times New Roman"/>
                <w:bCs/>
                <w:sz w:val="28"/>
                <w:szCs w:val="28"/>
              </w:rPr>
              <w:t>“_</w:t>
            </w:r>
            <w:r>
              <w:rPr>
                <w:rFonts w:ascii="Times New Roman" w:hAnsi="Times New Roman" w:cs="Times New Roman"/>
                <w:bCs/>
                <w:sz w:val="28"/>
                <w:szCs w:val="28"/>
              </w:rPr>
              <w:t>_</w:t>
            </w:r>
            <w:r w:rsidRPr="00096355">
              <w:rPr>
                <w:rFonts w:ascii="Times New Roman" w:hAnsi="Times New Roman" w:cs="Times New Roman"/>
                <w:bCs/>
                <w:sz w:val="28"/>
                <w:szCs w:val="28"/>
              </w:rPr>
              <w:t>__” _</w:t>
            </w:r>
            <w:r>
              <w:rPr>
                <w:rFonts w:ascii="Times New Roman" w:hAnsi="Times New Roman" w:cs="Times New Roman"/>
                <w:bCs/>
                <w:sz w:val="28"/>
                <w:szCs w:val="28"/>
              </w:rPr>
              <w:t>_____</w:t>
            </w:r>
            <w:r w:rsidRPr="00096355">
              <w:rPr>
                <w:rFonts w:ascii="Times New Roman" w:hAnsi="Times New Roman" w:cs="Times New Roman"/>
                <w:bCs/>
                <w:sz w:val="28"/>
                <w:szCs w:val="28"/>
              </w:rPr>
              <w:t>_______ 20___ г.</w:t>
            </w:r>
          </w:p>
        </w:tc>
      </w:tr>
    </w:tbl>
    <w:p w:rsidR="00FE212C" w:rsidRPr="005B5190" w:rsidRDefault="00FE212C" w:rsidP="00FE212C">
      <w:pPr>
        <w:pStyle w:val="myheading"/>
        <w:spacing w:before="0" w:after="0" w:line="240" w:lineRule="auto"/>
        <w:ind w:left="0"/>
        <w:rPr>
          <w:b w:val="0"/>
          <w:bCs w:val="0"/>
          <w:sz w:val="28"/>
          <w:szCs w:val="28"/>
        </w:rPr>
      </w:pPr>
    </w:p>
    <w:p w:rsidR="00FE212C" w:rsidRDefault="00FE212C" w:rsidP="00FE212C">
      <w:pPr>
        <w:widowControl w:val="0"/>
        <w:jc w:val="right"/>
        <w:rPr>
          <w:sz w:val="28"/>
          <w:szCs w:val="28"/>
        </w:rPr>
      </w:pPr>
    </w:p>
    <w:p w:rsidR="00FE212C" w:rsidRPr="00863E78" w:rsidRDefault="00FE212C" w:rsidP="00FE212C">
      <w:pPr>
        <w:ind w:firstLine="567"/>
        <w:rPr>
          <w:bCs/>
          <w:sz w:val="28"/>
          <w:szCs w:val="28"/>
        </w:rPr>
      </w:pPr>
      <w:proofErr w:type="gramStart"/>
      <w:r w:rsidRPr="00863E78">
        <w:rPr>
          <w:sz w:val="28"/>
          <w:szCs w:val="28"/>
        </w:rPr>
        <w:t xml:space="preserve">Министерство регионального развития Российской Федерации, именуемое в дальнейшем «Государственный заказчик», в лице </w:t>
      </w:r>
      <w:r>
        <w:rPr>
          <w:sz w:val="28"/>
          <w:szCs w:val="28"/>
        </w:rPr>
        <w:t>_______________________ ____________________________________________________________________</w:t>
      </w:r>
      <w:r w:rsidRPr="00863E78">
        <w:rPr>
          <w:sz w:val="28"/>
          <w:szCs w:val="28"/>
        </w:rPr>
        <w:t>, действующ</w:t>
      </w:r>
      <w:r>
        <w:rPr>
          <w:sz w:val="28"/>
          <w:szCs w:val="28"/>
        </w:rPr>
        <w:t>его</w:t>
      </w:r>
      <w:r w:rsidRPr="00863E78">
        <w:rPr>
          <w:sz w:val="28"/>
          <w:szCs w:val="28"/>
        </w:rPr>
        <w:t xml:space="preserve"> на основании </w:t>
      </w:r>
      <w:r>
        <w:rPr>
          <w:sz w:val="28"/>
          <w:szCs w:val="28"/>
        </w:rPr>
        <w:t>_______________________________________</w:t>
      </w:r>
      <w:r w:rsidRPr="00863E78">
        <w:rPr>
          <w:sz w:val="28"/>
          <w:szCs w:val="28"/>
        </w:rPr>
        <w:t xml:space="preserve">, с одной стороны и </w:t>
      </w:r>
      <w:r w:rsidRPr="004B1BBE">
        <w:rPr>
          <w:sz w:val="28"/>
          <w:szCs w:val="28"/>
        </w:rPr>
        <w:t>_______________________________________________</w:t>
      </w:r>
      <w:r w:rsidRPr="00863E78">
        <w:rPr>
          <w:sz w:val="28"/>
          <w:szCs w:val="28"/>
        </w:rPr>
        <w:t xml:space="preserve">, именуемое в дальнейшем «Исполнитель», в лице </w:t>
      </w:r>
      <w:r w:rsidRPr="004B1BBE">
        <w:rPr>
          <w:sz w:val="28"/>
          <w:szCs w:val="28"/>
        </w:rPr>
        <w:t>_______________________________________</w:t>
      </w:r>
      <w:r w:rsidRPr="00863E78">
        <w:rPr>
          <w:sz w:val="28"/>
          <w:szCs w:val="28"/>
        </w:rPr>
        <w:t xml:space="preserve">, действующего на основании </w:t>
      </w:r>
      <w:r>
        <w:rPr>
          <w:sz w:val="28"/>
          <w:szCs w:val="28"/>
        </w:rPr>
        <w:t>______________</w:t>
      </w:r>
      <w:r w:rsidRPr="00863E78">
        <w:rPr>
          <w:sz w:val="28"/>
          <w:szCs w:val="28"/>
        </w:rPr>
        <w:t xml:space="preserve">, с другой стороны, вместе именуемые </w:t>
      </w:r>
      <w:r w:rsidRPr="00E17179">
        <w:rPr>
          <w:sz w:val="28"/>
          <w:szCs w:val="28"/>
        </w:rPr>
        <w:t xml:space="preserve">в дальнейшем «Стороны», по итогам размещения заказа путем проведения </w:t>
      </w:r>
      <w:r w:rsidRPr="00C41CB7">
        <w:rPr>
          <w:sz w:val="28"/>
          <w:szCs w:val="28"/>
        </w:rPr>
        <w:t xml:space="preserve">открытого аукциона </w:t>
      </w:r>
      <w:r w:rsidR="00572B86">
        <w:rPr>
          <w:sz w:val="28"/>
          <w:szCs w:val="28"/>
        </w:rPr>
        <w:t xml:space="preserve">в электронной форме </w:t>
      </w:r>
      <w:r w:rsidRPr="00C41CB7">
        <w:rPr>
          <w:bCs/>
          <w:sz w:val="28"/>
        </w:rPr>
        <w:t xml:space="preserve">на право заключения государственного контракта </w:t>
      </w:r>
      <w:r w:rsidR="006F4265">
        <w:rPr>
          <w:b/>
          <w:sz w:val="28"/>
          <w:szCs w:val="28"/>
        </w:rPr>
        <w:t>на выполнение работ по проведению комплексного исследования, посвященного</w:t>
      </w:r>
      <w:proofErr w:type="gramEnd"/>
      <w:r w:rsidR="006F4265">
        <w:rPr>
          <w:b/>
          <w:sz w:val="28"/>
          <w:szCs w:val="28"/>
        </w:rPr>
        <w:t xml:space="preserve"> социально-экономическому и этнокультурному состоянию коренных малочисленных народов Российской Федерации</w:t>
      </w:r>
      <w:r w:rsidRPr="00C41CB7">
        <w:rPr>
          <w:sz w:val="28"/>
          <w:szCs w:val="28"/>
        </w:rPr>
        <w:t xml:space="preserve"> и на основании протокола ________________________________, в котором</w:t>
      </w:r>
      <w:r w:rsidRPr="00863E78">
        <w:rPr>
          <w:sz w:val="28"/>
          <w:szCs w:val="28"/>
        </w:rPr>
        <w:t xml:space="preserve"> Участник размещения заказа </w:t>
      </w:r>
      <w:r>
        <w:rPr>
          <w:sz w:val="28"/>
          <w:szCs w:val="28"/>
        </w:rPr>
        <w:t>________________________</w:t>
      </w:r>
      <w:r w:rsidRPr="00863E78">
        <w:rPr>
          <w:sz w:val="28"/>
          <w:szCs w:val="28"/>
        </w:rPr>
        <w:t xml:space="preserve"> был признан Единой комиссией Государственного заказчика </w:t>
      </w:r>
      <w:r>
        <w:rPr>
          <w:sz w:val="28"/>
          <w:szCs w:val="28"/>
        </w:rPr>
        <w:t>победителем аукциона (</w:t>
      </w:r>
      <w:r w:rsidRPr="00D74D1C">
        <w:rPr>
          <w:i/>
          <w:sz w:val="28"/>
          <w:szCs w:val="28"/>
        </w:rPr>
        <w:t>единственным участником аукциона</w:t>
      </w:r>
      <w:r>
        <w:rPr>
          <w:sz w:val="28"/>
          <w:szCs w:val="28"/>
        </w:rPr>
        <w:t>)</w:t>
      </w:r>
      <w:r w:rsidRPr="00863E78">
        <w:rPr>
          <w:sz w:val="28"/>
          <w:szCs w:val="28"/>
        </w:rPr>
        <w:t xml:space="preserve">, заключили настоящий </w:t>
      </w:r>
      <w:r>
        <w:rPr>
          <w:sz w:val="28"/>
          <w:szCs w:val="28"/>
        </w:rPr>
        <w:t>г</w:t>
      </w:r>
      <w:r w:rsidRPr="00863E78">
        <w:rPr>
          <w:sz w:val="28"/>
          <w:szCs w:val="28"/>
        </w:rPr>
        <w:t>осударственный контракт</w:t>
      </w:r>
      <w:r>
        <w:rPr>
          <w:sz w:val="28"/>
          <w:szCs w:val="28"/>
        </w:rPr>
        <w:t xml:space="preserve"> (далее – Контракт)</w:t>
      </w:r>
      <w:r w:rsidRPr="00863E78">
        <w:rPr>
          <w:sz w:val="28"/>
          <w:szCs w:val="28"/>
        </w:rPr>
        <w:t xml:space="preserve"> о нижеследующем:</w:t>
      </w:r>
    </w:p>
    <w:p w:rsidR="00FE212C" w:rsidRPr="00863E78" w:rsidRDefault="00FE212C" w:rsidP="00FE212C">
      <w:pPr>
        <w:widowControl w:val="0"/>
        <w:spacing w:before="120" w:after="120"/>
        <w:ind w:firstLine="567"/>
        <w:rPr>
          <w:b/>
          <w:bCs/>
          <w:sz w:val="28"/>
        </w:rPr>
      </w:pPr>
      <w:r>
        <w:rPr>
          <w:b/>
          <w:bCs/>
          <w:sz w:val="28"/>
        </w:rPr>
        <w:t xml:space="preserve">1. </w:t>
      </w:r>
      <w:r w:rsidRPr="00863E78">
        <w:rPr>
          <w:b/>
          <w:bCs/>
          <w:sz w:val="28"/>
        </w:rPr>
        <w:t xml:space="preserve">Предмет </w:t>
      </w:r>
      <w:r>
        <w:rPr>
          <w:b/>
          <w:bCs/>
          <w:sz w:val="28"/>
        </w:rPr>
        <w:t>К</w:t>
      </w:r>
      <w:r w:rsidRPr="00863E78">
        <w:rPr>
          <w:b/>
          <w:bCs/>
          <w:sz w:val="28"/>
        </w:rPr>
        <w:t>онтракта</w:t>
      </w:r>
    </w:p>
    <w:p w:rsidR="00FE212C" w:rsidRDefault="00FE212C" w:rsidP="00FE212C">
      <w:pPr>
        <w:ind w:firstLine="567"/>
        <w:rPr>
          <w:sz w:val="28"/>
          <w:szCs w:val="28"/>
        </w:rPr>
      </w:pPr>
      <w:r w:rsidRPr="004B1BBE">
        <w:rPr>
          <w:sz w:val="28"/>
          <w:szCs w:val="28"/>
        </w:rPr>
        <w:t xml:space="preserve">1.1. По настоящему </w:t>
      </w:r>
      <w:r>
        <w:rPr>
          <w:sz w:val="28"/>
          <w:szCs w:val="28"/>
        </w:rPr>
        <w:t>Контракт</w:t>
      </w:r>
      <w:r w:rsidR="004F225C">
        <w:rPr>
          <w:sz w:val="28"/>
          <w:szCs w:val="28"/>
        </w:rPr>
        <w:t>у</w:t>
      </w:r>
      <w:r w:rsidRPr="004B1BBE">
        <w:rPr>
          <w:sz w:val="28"/>
          <w:szCs w:val="28"/>
        </w:rPr>
        <w:t xml:space="preserve"> Исполнитель принимает на себя обязательства </w:t>
      </w:r>
      <w:r>
        <w:rPr>
          <w:sz w:val="28"/>
          <w:szCs w:val="28"/>
        </w:rPr>
        <w:t>выполнить</w:t>
      </w:r>
      <w:r w:rsidRPr="0077071C">
        <w:rPr>
          <w:sz w:val="28"/>
          <w:szCs w:val="28"/>
        </w:rPr>
        <w:t xml:space="preserve"> работ</w:t>
      </w:r>
      <w:r>
        <w:rPr>
          <w:sz w:val="28"/>
          <w:szCs w:val="28"/>
        </w:rPr>
        <w:t xml:space="preserve">ы </w:t>
      </w:r>
      <w:r w:rsidR="006F4265">
        <w:rPr>
          <w:b/>
          <w:sz w:val="28"/>
          <w:szCs w:val="28"/>
        </w:rPr>
        <w:t>по проведению комплексного исследования, посвященного социально-экономическому и этнокультурному состоянию коренных малочисленных народов Российской Федерации</w:t>
      </w:r>
      <w:r w:rsidR="007704E4" w:rsidRPr="004B1BBE">
        <w:rPr>
          <w:sz w:val="28"/>
          <w:szCs w:val="28"/>
        </w:rPr>
        <w:t xml:space="preserve"> </w:t>
      </w:r>
      <w:r w:rsidRPr="004B1BBE">
        <w:rPr>
          <w:sz w:val="28"/>
          <w:szCs w:val="28"/>
        </w:rPr>
        <w:t xml:space="preserve">(далее – </w:t>
      </w:r>
      <w:r>
        <w:rPr>
          <w:sz w:val="28"/>
          <w:szCs w:val="28"/>
        </w:rPr>
        <w:t>Работы</w:t>
      </w:r>
      <w:r w:rsidRPr="004B1BBE">
        <w:rPr>
          <w:sz w:val="28"/>
          <w:szCs w:val="28"/>
        </w:rPr>
        <w:t xml:space="preserve">), а Государственный заказчик обязуется принять результаты </w:t>
      </w:r>
      <w:r>
        <w:rPr>
          <w:sz w:val="28"/>
          <w:szCs w:val="28"/>
        </w:rPr>
        <w:t>Работ</w:t>
      </w:r>
      <w:r w:rsidRPr="004B1BBE">
        <w:rPr>
          <w:sz w:val="28"/>
          <w:szCs w:val="28"/>
        </w:rPr>
        <w:t xml:space="preserve"> и оплатить их.</w:t>
      </w:r>
    </w:p>
    <w:p w:rsidR="00300126" w:rsidRPr="004B1BBE" w:rsidRDefault="00300126" w:rsidP="00FE212C">
      <w:pPr>
        <w:ind w:firstLine="567"/>
        <w:rPr>
          <w:sz w:val="28"/>
          <w:szCs w:val="28"/>
        </w:rPr>
      </w:pPr>
    </w:p>
    <w:p w:rsidR="00FE212C" w:rsidRPr="004B1BBE" w:rsidRDefault="00FE212C" w:rsidP="00002FDA">
      <w:pPr>
        <w:pStyle w:val="a7"/>
        <w:widowControl w:val="0"/>
        <w:spacing w:after="0"/>
        <w:ind w:firstLine="709"/>
        <w:rPr>
          <w:sz w:val="28"/>
          <w:szCs w:val="28"/>
        </w:rPr>
      </w:pPr>
      <w:r w:rsidRPr="004B1BBE">
        <w:rPr>
          <w:sz w:val="28"/>
          <w:szCs w:val="28"/>
        </w:rPr>
        <w:t xml:space="preserve">1.2. </w:t>
      </w:r>
      <w:r>
        <w:rPr>
          <w:sz w:val="28"/>
          <w:szCs w:val="28"/>
        </w:rPr>
        <w:t>Работы</w:t>
      </w:r>
      <w:r w:rsidRPr="004B1BBE">
        <w:rPr>
          <w:sz w:val="28"/>
          <w:szCs w:val="28"/>
        </w:rPr>
        <w:t xml:space="preserve"> по настоящему </w:t>
      </w:r>
      <w:r>
        <w:rPr>
          <w:sz w:val="28"/>
          <w:szCs w:val="28"/>
        </w:rPr>
        <w:t>К</w:t>
      </w:r>
      <w:r w:rsidRPr="004B1BBE">
        <w:rPr>
          <w:sz w:val="28"/>
          <w:szCs w:val="28"/>
        </w:rPr>
        <w:t>онтракту выполняются в соответствии с Техническим заданием (приложение</w:t>
      </w:r>
      <w:r>
        <w:rPr>
          <w:sz w:val="28"/>
          <w:szCs w:val="28"/>
        </w:rPr>
        <w:t xml:space="preserve"> №</w:t>
      </w:r>
      <w:r w:rsidRPr="004B1BBE">
        <w:rPr>
          <w:sz w:val="28"/>
          <w:szCs w:val="28"/>
        </w:rPr>
        <w:t>1</w:t>
      </w:r>
      <w:r w:rsidR="005E62F8">
        <w:rPr>
          <w:sz w:val="28"/>
          <w:szCs w:val="28"/>
        </w:rPr>
        <w:t xml:space="preserve"> к настоящему Контракту</w:t>
      </w:r>
      <w:r w:rsidRPr="004B1BBE">
        <w:rPr>
          <w:sz w:val="28"/>
          <w:szCs w:val="28"/>
        </w:rPr>
        <w:t xml:space="preserve">), являющимся неотъемлемой частью настоящего </w:t>
      </w:r>
      <w:r>
        <w:rPr>
          <w:sz w:val="28"/>
          <w:szCs w:val="28"/>
        </w:rPr>
        <w:t>К</w:t>
      </w:r>
      <w:r w:rsidRPr="004B1BBE">
        <w:rPr>
          <w:sz w:val="28"/>
          <w:szCs w:val="28"/>
        </w:rPr>
        <w:t>онтракта.</w:t>
      </w:r>
    </w:p>
    <w:p w:rsidR="00FE212C" w:rsidRPr="004B1BBE" w:rsidRDefault="00FE212C" w:rsidP="00002FDA">
      <w:pPr>
        <w:pStyle w:val="ConsNonformat"/>
        <w:ind w:firstLine="709"/>
        <w:jc w:val="both"/>
        <w:rPr>
          <w:rFonts w:ascii="Times New Roman" w:hAnsi="Times New Roman" w:cs="Times New Roman"/>
          <w:sz w:val="28"/>
          <w:szCs w:val="28"/>
        </w:rPr>
      </w:pPr>
      <w:r w:rsidRPr="00052485">
        <w:rPr>
          <w:rFonts w:ascii="Times New Roman" w:hAnsi="Times New Roman" w:cs="Times New Roman"/>
          <w:sz w:val="28"/>
          <w:szCs w:val="28"/>
        </w:rPr>
        <w:t xml:space="preserve">1.3. Сроки выполнения работ определяются Техническим заданием и Календарным планом выполнения Работ (приложения №1 и 2 к </w:t>
      </w:r>
      <w:r w:rsidR="005E62F8">
        <w:rPr>
          <w:rFonts w:ascii="Times New Roman" w:hAnsi="Times New Roman" w:cs="Times New Roman"/>
          <w:sz w:val="28"/>
          <w:szCs w:val="28"/>
        </w:rPr>
        <w:t xml:space="preserve">настоящему </w:t>
      </w:r>
      <w:r w:rsidRPr="00052485">
        <w:rPr>
          <w:rFonts w:ascii="Times New Roman" w:hAnsi="Times New Roman" w:cs="Times New Roman"/>
          <w:sz w:val="28"/>
          <w:szCs w:val="28"/>
        </w:rPr>
        <w:t>Контракту).</w:t>
      </w:r>
    </w:p>
    <w:p w:rsidR="00FE212C" w:rsidRPr="00B068AC" w:rsidRDefault="00FE212C" w:rsidP="00002FDA">
      <w:pPr>
        <w:widowControl w:val="0"/>
        <w:spacing w:before="120" w:after="120"/>
        <w:ind w:firstLine="709"/>
        <w:rPr>
          <w:b/>
          <w:bCs/>
          <w:sz w:val="28"/>
        </w:rPr>
      </w:pPr>
      <w:r>
        <w:rPr>
          <w:b/>
          <w:bCs/>
          <w:sz w:val="28"/>
        </w:rPr>
        <w:t xml:space="preserve">2. </w:t>
      </w:r>
      <w:r w:rsidRPr="00B068AC">
        <w:rPr>
          <w:b/>
          <w:bCs/>
          <w:sz w:val="28"/>
        </w:rPr>
        <w:t xml:space="preserve">Цена </w:t>
      </w:r>
      <w:r>
        <w:rPr>
          <w:b/>
          <w:bCs/>
          <w:sz w:val="28"/>
        </w:rPr>
        <w:t>К</w:t>
      </w:r>
      <w:r w:rsidRPr="00B068AC">
        <w:rPr>
          <w:b/>
          <w:bCs/>
          <w:sz w:val="28"/>
        </w:rPr>
        <w:t>онтракта и порядок оплаты</w:t>
      </w:r>
    </w:p>
    <w:p w:rsidR="004F225C" w:rsidRDefault="00C87D98" w:rsidP="00C87D98">
      <w:pPr>
        <w:widowControl w:val="0"/>
        <w:ind w:firstLine="709"/>
        <w:rPr>
          <w:sz w:val="28"/>
          <w:szCs w:val="28"/>
        </w:rPr>
      </w:pPr>
      <w:r w:rsidRPr="004B1BBE">
        <w:rPr>
          <w:sz w:val="28"/>
          <w:szCs w:val="28"/>
        </w:rPr>
        <w:lastRenderedPageBreak/>
        <w:t xml:space="preserve">2.1. </w:t>
      </w:r>
      <w:r w:rsidR="004F225C">
        <w:rPr>
          <w:sz w:val="28"/>
          <w:szCs w:val="28"/>
        </w:rPr>
        <w:t xml:space="preserve">Цена Контракта составляет </w:t>
      </w:r>
      <w:r w:rsidR="005E62F8">
        <w:rPr>
          <w:sz w:val="28"/>
          <w:szCs w:val="28"/>
        </w:rPr>
        <w:t>_________</w:t>
      </w:r>
      <w:r w:rsidR="004F225C" w:rsidRPr="004B1BBE">
        <w:rPr>
          <w:sz w:val="28"/>
          <w:szCs w:val="28"/>
        </w:rPr>
        <w:t>(</w:t>
      </w:r>
      <w:r w:rsidR="004F225C" w:rsidRPr="00D9236D">
        <w:rPr>
          <w:i/>
          <w:sz w:val="28"/>
          <w:szCs w:val="28"/>
        </w:rPr>
        <w:t>сумма прописью</w:t>
      </w:r>
      <w:r w:rsidR="004F225C" w:rsidRPr="004B1BBE">
        <w:rPr>
          <w:sz w:val="28"/>
          <w:szCs w:val="28"/>
        </w:rPr>
        <w:t>) рублей</w:t>
      </w:r>
      <w:r w:rsidR="004F225C">
        <w:rPr>
          <w:sz w:val="28"/>
          <w:szCs w:val="28"/>
        </w:rPr>
        <w:t>.</w:t>
      </w:r>
    </w:p>
    <w:p w:rsidR="00C87D98" w:rsidRPr="004B1BBE" w:rsidRDefault="004F225C" w:rsidP="00C87D98">
      <w:pPr>
        <w:widowControl w:val="0"/>
        <w:ind w:firstLine="709"/>
        <w:rPr>
          <w:sz w:val="28"/>
          <w:szCs w:val="28"/>
        </w:rPr>
      </w:pPr>
      <w:r>
        <w:rPr>
          <w:sz w:val="28"/>
          <w:szCs w:val="28"/>
        </w:rPr>
        <w:t xml:space="preserve">2.2. </w:t>
      </w:r>
      <w:r w:rsidR="00C87D98" w:rsidRPr="004B1BBE">
        <w:rPr>
          <w:sz w:val="28"/>
          <w:szCs w:val="28"/>
        </w:rPr>
        <w:t xml:space="preserve">По настоящему </w:t>
      </w:r>
      <w:r>
        <w:rPr>
          <w:sz w:val="28"/>
          <w:szCs w:val="28"/>
        </w:rPr>
        <w:t>К</w:t>
      </w:r>
      <w:r w:rsidR="00C87D98" w:rsidRPr="004B1BBE">
        <w:rPr>
          <w:sz w:val="28"/>
          <w:szCs w:val="28"/>
        </w:rPr>
        <w:t xml:space="preserve">онтракту Государственный заказчик обязуется оплатить Исполнителю </w:t>
      </w:r>
      <w:r w:rsidR="00C87D98">
        <w:rPr>
          <w:sz w:val="28"/>
          <w:szCs w:val="28"/>
        </w:rPr>
        <w:t xml:space="preserve">выполненные работы </w:t>
      </w:r>
      <w:r w:rsidR="000B2797">
        <w:rPr>
          <w:sz w:val="28"/>
          <w:szCs w:val="28"/>
        </w:rPr>
        <w:t>в соответствии с финансово-экономическим</w:t>
      </w:r>
      <w:r w:rsidR="00C87D98">
        <w:rPr>
          <w:sz w:val="28"/>
          <w:szCs w:val="28"/>
        </w:rPr>
        <w:t xml:space="preserve"> обосновани</w:t>
      </w:r>
      <w:r w:rsidR="000B2797">
        <w:rPr>
          <w:sz w:val="28"/>
          <w:szCs w:val="28"/>
        </w:rPr>
        <w:t>ем</w:t>
      </w:r>
      <w:r w:rsidR="00C87D98">
        <w:rPr>
          <w:sz w:val="28"/>
          <w:szCs w:val="28"/>
        </w:rPr>
        <w:t xml:space="preserve"> (приложение № 3 к настоящему </w:t>
      </w:r>
      <w:r>
        <w:rPr>
          <w:sz w:val="28"/>
          <w:szCs w:val="28"/>
        </w:rPr>
        <w:t>К</w:t>
      </w:r>
      <w:r w:rsidR="00C87D98">
        <w:rPr>
          <w:sz w:val="28"/>
          <w:szCs w:val="28"/>
        </w:rPr>
        <w:t xml:space="preserve">онтракта), </w:t>
      </w:r>
      <w:r w:rsidR="00C87D98" w:rsidRPr="004B1BBE">
        <w:rPr>
          <w:sz w:val="28"/>
          <w:szCs w:val="28"/>
        </w:rPr>
        <w:t>в размере __________ (</w:t>
      </w:r>
      <w:r w:rsidR="00C87D98" w:rsidRPr="00D9236D">
        <w:rPr>
          <w:i/>
          <w:sz w:val="28"/>
          <w:szCs w:val="28"/>
        </w:rPr>
        <w:t>сумма прописью</w:t>
      </w:r>
      <w:r w:rsidR="00C87D98" w:rsidRPr="004B1BBE">
        <w:rPr>
          <w:sz w:val="28"/>
          <w:szCs w:val="28"/>
        </w:rPr>
        <w:t>) рублей, в том числе НДС ______________ (</w:t>
      </w:r>
      <w:r w:rsidR="00C87D98" w:rsidRPr="00D9236D">
        <w:rPr>
          <w:i/>
          <w:sz w:val="28"/>
          <w:szCs w:val="28"/>
        </w:rPr>
        <w:t>сумма прописью</w:t>
      </w:r>
      <w:r w:rsidR="00C87D98" w:rsidRPr="004B1BBE">
        <w:rPr>
          <w:sz w:val="28"/>
          <w:szCs w:val="28"/>
        </w:rPr>
        <w:t xml:space="preserve">) рублей. </w:t>
      </w:r>
    </w:p>
    <w:p w:rsidR="00C87D98" w:rsidRPr="004B1BBE" w:rsidRDefault="00C87D98" w:rsidP="00C87D98">
      <w:pPr>
        <w:widowControl w:val="0"/>
        <w:ind w:firstLine="709"/>
        <w:rPr>
          <w:sz w:val="28"/>
          <w:szCs w:val="28"/>
        </w:rPr>
      </w:pPr>
      <w:r w:rsidRPr="004B1BBE">
        <w:rPr>
          <w:sz w:val="28"/>
          <w:szCs w:val="28"/>
        </w:rPr>
        <w:t>2.</w:t>
      </w:r>
      <w:r w:rsidR="00002FDA">
        <w:rPr>
          <w:sz w:val="28"/>
          <w:szCs w:val="28"/>
        </w:rPr>
        <w:t>3</w:t>
      </w:r>
      <w:r w:rsidRPr="004B1BBE">
        <w:rPr>
          <w:sz w:val="28"/>
          <w:szCs w:val="28"/>
        </w:rPr>
        <w:t xml:space="preserve">. Стороны предусмотрели следующий порядок оплаты </w:t>
      </w:r>
      <w:r>
        <w:rPr>
          <w:sz w:val="28"/>
          <w:szCs w:val="28"/>
        </w:rPr>
        <w:t>выполненных работ</w:t>
      </w:r>
      <w:r w:rsidRPr="004B1BBE">
        <w:rPr>
          <w:sz w:val="28"/>
          <w:szCs w:val="28"/>
        </w:rPr>
        <w:t xml:space="preserve"> по настоящему Контракту:</w:t>
      </w:r>
    </w:p>
    <w:p w:rsidR="00C87D98" w:rsidRPr="002F5FF3" w:rsidRDefault="00002FDA" w:rsidP="005E62F8">
      <w:pPr>
        <w:widowControl w:val="0"/>
        <w:ind w:firstLine="709"/>
        <w:rPr>
          <w:sz w:val="28"/>
          <w:szCs w:val="28"/>
        </w:rPr>
      </w:pPr>
      <w:r>
        <w:rPr>
          <w:sz w:val="28"/>
          <w:szCs w:val="28"/>
        </w:rPr>
        <w:t>2.3</w:t>
      </w:r>
      <w:r w:rsidR="00C87D98">
        <w:rPr>
          <w:sz w:val="28"/>
          <w:szCs w:val="28"/>
        </w:rPr>
        <w:t xml:space="preserve">.1. </w:t>
      </w:r>
      <w:r w:rsidR="005E62F8">
        <w:rPr>
          <w:sz w:val="28"/>
          <w:szCs w:val="28"/>
        </w:rPr>
        <w:t>100% цены</w:t>
      </w:r>
      <w:r w:rsidR="00C87D98" w:rsidRPr="002F5FF3">
        <w:rPr>
          <w:sz w:val="28"/>
          <w:szCs w:val="28"/>
        </w:rPr>
        <w:t xml:space="preserve"> </w:t>
      </w:r>
      <w:r w:rsidR="00E86AE7">
        <w:rPr>
          <w:sz w:val="28"/>
          <w:szCs w:val="28"/>
        </w:rPr>
        <w:t>К</w:t>
      </w:r>
      <w:r w:rsidR="00C87D98" w:rsidRPr="002F5FF3">
        <w:rPr>
          <w:sz w:val="28"/>
          <w:szCs w:val="28"/>
        </w:rPr>
        <w:t xml:space="preserve">онтракта оплачивается в течение 10 рабочих дней после </w:t>
      </w:r>
      <w:r w:rsidR="00C87D98">
        <w:rPr>
          <w:sz w:val="28"/>
          <w:szCs w:val="28"/>
        </w:rPr>
        <w:t>подписания Сторонами</w:t>
      </w:r>
      <w:r w:rsidR="00C87D98" w:rsidRPr="002F5FF3">
        <w:rPr>
          <w:sz w:val="28"/>
          <w:szCs w:val="28"/>
        </w:rPr>
        <w:t xml:space="preserve"> Акт</w:t>
      </w:r>
      <w:r w:rsidR="00F44359">
        <w:rPr>
          <w:sz w:val="28"/>
          <w:szCs w:val="28"/>
        </w:rPr>
        <w:t>а</w:t>
      </w:r>
      <w:r w:rsidR="004D074B" w:rsidRPr="002F5FF3">
        <w:rPr>
          <w:sz w:val="28"/>
          <w:szCs w:val="28"/>
        </w:rPr>
        <w:t xml:space="preserve"> сдачи-приемки</w:t>
      </w:r>
      <w:r w:rsidR="004D074B" w:rsidRPr="004D074B">
        <w:rPr>
          <w:sz w:val="28"/>
          <w:szCs w:val="28"/>
        </w:rPr>
        <w:t xml:space="preserve"> </w:t>
      </w:r>
      <w:r w:rsidR="00750061">
        <w:rPr>
          <w:sz w:val="28"/>
          <w:szCs w:val="28"/>
        </w:rPr>
        <w:t xml:space="preserve">выполненных </w:t>
      </w:r>
      <w:r w:rsidR="004D074B" w:rsidRPr="002F5FF3">
        <w:rPr>
          <w:sz w:val="28"/>
          <w:szCs w:val="28"/>
        </w:rPr>
        <w:t>работ</w:t>
      </w:r>
      <w:r w:rsidR="004D074B" w:rsidRPr="004D074B">
        <w:rPr>
          <w:sz w:val="28"/>
          <w:szCs w:val="28"/>
        </w:rPr>
        <w:t xml:space="preserve"> </w:t>
      </w:r>
      <w:r w:rsidR="004D074B" w:rsidRPr="002F5FF3">
        <w:rPr>
          <w:sz w:val="28"/>
          <w:szCs w:val="28"/>
        </w:rPr>
        <w:t>на основании</w:t>
      </w:r>
      <w:r w:rsidR="004D074B">
        <w:rPr>
          <w:sz w:val="28"/>
          <w:szCs w:val="28"/>
        </w:rPr>
        <w:t xml:space="preserve"> выставленного счета.</w:t>
      </w:r>
    </w:p>
    <w:p w:rsidR="00FE212C" w:rsidRPr="004B1BBE" w:rsidRDefault="00002FDA" w:rsidP="00002FDA">
      <w:pPr>
        <w:widowControl w:val="0"/>
        <w:ind w:firstLine="709"/>
        <w:rPr>
          <w:sz w:val="28"/>
          <w:szCs w:val="28"/>
        </w:rPr>
      </w:pPr>
      <w:r>
        <w:rPr>
          <w:sz w:val="28"/>
          <w:szCs w:val="28"/>
        </w:rPr>
        <w:t>2.4</w:t>
      </w:r>
      <w:r w:rsidR="00C87D98" w:rsidRPr="004B1BBE">
        <w:rPr>
          <w:sz w:val="28"/>
          <w:szCs w:val="28"/>
        </w:rPr>
        <w:t>. Источник финансирования – федеральный бюджет.</w:t>
      </w:r>
    </w:p>
    <w:p w:rsidR="00FE212C" w:rsidRPr="00B068AC" w:rsidRDefault="00FE212C" w:rsidP="00FE212C">
      <w:pPr>
        <w:widowControl w:val="0"/>
        <w:ind w:firstLine="567"/>
        <w:rPr>
          <w:b/>
          <w:bCs/>
          <w:sz w:val="28"/>
        </w:rPr>
      </w:pPr>
      <w:r>
        <w:rPr>
          <w:b/>
          <w:bCs/>
          <w:sz w:val="28"/>
        </w:rPr>
        <w:t xml:space="preserve">3. </w:t>
      </w:r>
      <w:r w:rsidRPr="00B068AC">
        <w:rPr>
          <w:b/>
          <w:bCs/>
          <w:sz w:val="28"/>
        </w:rPr>
        <w:t>Права и обязанности Сторон</w:t>
      </w:r>
    </w:p>
    <w:p w:rsidR="00FE212C" w:rsidRPr="004B1BBE" w:rsidRDefault="00FE212C" w:rsidP="00FE212C">
      <w:pPr>
        <w:widowControl w:val="0"/>
        <w:ind w:firstLine="567"/>
        <w:rPr>
          <w:sz w:val="28"/>
          <w:szCs w:val="28"/>
        </w:rPr>
      </w:pPr>
      <w:r w:rsidRPr="004B1BBE">
        <w:rPr>
          <w:sz w:val="28"/>
          <w:szCs w:val="28"/>
        </w:rPr>
        <w:t>3.1. Права и обязанности Исполнителя:</w:t>
      </w:r>
    </w:p>
    <w:p w:rsidR="00FE212C" w:rsidRPr="004B1BBE" w:rsidRDefault="00FE212C" w:rsidP="00FE212C">
      <w:pPr>
        <w:widowControl w:val="0"/>
        <w:ind w:firstLine="567"/>
        <w:rPr>
          <w:sz w:val="28"/>
          <w:szCs w:val="28"/>
        </w:rPr>
      </w:pPr>
      <w:r w:rsidRPr="004B1BBE">
        <w:rPr>
          <w:sz w:val="28"/>
          <w:szCs w:val="28"/>
        </w:rPr>
        <w:t xml:space="preserve">3.1.1. Исполнитель обязуется обеспечить своевременное и качественное </w:t>
      </w:r>
      <w:r>
        <w:rPr>
          <w:sz w:val="28"/>
          <w:szCs w:val="28"/>
        </w:rPr>
        <w:t xml:space="preserve">выполнение </w:t>
      </w:r>
      <w:r w:rsidR="004F225C">
        <w:rPr>
          <w:sz w:val="28"/>
          <w:szCs w:val="28"/>
        </w:rPr>
        <w:t>Работ</w:t>
      </w:r>
      <w:r w:rsidRPr="004B1BBE">
        <w:rPr>
          <w:sz w:val="28"/>
          <w:szCs w:val="28"/>
        </w:rPr>
        <w:t>.</w:t>
      </w:r>
    </w:p>
    <w:p w:rsidR="00FE212C" w:rsidRPr="004B1BBE" w:rsidRDefault="00FE212C" w:rsidP="00FE212C">
      <w:pPr>
        <w:widowControl w:val="0"/>
        <w:ind w:firstLine="567"/>
        <w:rPr>
          <w:sz w:val="28"/>
          <w:szCs w:val="28"/>
        </w:rPr>
      </w:pPr>
      <w:r w:rsidRPr="004B1BBE">
        <w:rPr>
          <w:sz w:val="28"/>
          <w:szCs w:val="28"/>
        </w:rPr>
        <w:t xml:space="preserve">3.1.2. Исполнитель обязуется начать </w:t>
      </w:r>
      <w:r>
        <w:rPr>
          <w:sz w:val="28"/>
          <w:szCs w:val="28"/>
        </w:rPr>
        <w:t xml:space="preserve">выполнение </w:t>
      </w:r>
      <w:r w:rsidR="004F225C">
        <w:rPr>
          <w:sz w:val="28"/>
          <w:szCs w:val="28"/>
        </w:rPr>
        <w:t>Работ</w:t>
      </w:r>
      <w:r w:rsidR="004F225C" w:rsidRPr="004B1BBE">
        <w:rPr>
          <w:sz w:val="28"/>
          <w:szCs w:val="28"/>
        </w:rPr>
        <w:t xml:space="preserve"> </w:t>
      </w:r>
      <w:r w:rsidRPr="004B1BBE">
        <w:rPr>
          <w:sz w:val="28"/>
          <w:szCs w:val="28"/>
        </w:rPr>
        <w:t xml:space="preserve">с момента заключения настоящего </w:t>
      </w:r>
      <w:r>
        <w:rPr>
          <w:sz w:val="28"/>
          <w:szCs w:val="28"/>
        </w:rPr>
        <w:t>К</w:t>
      </w:r>
      <w:r w:rsidRPr="004B1BBE">
        <w:rPr>
          <w:sz w:val="28"/>
          <w:szCs w:val="28"/>
        </w:rPr>
        <w:t>онтракта.</w:t>
      </w:r>
    </w:p>
    <w:p w:rsidR="00FE212C" w:rsidRPr="004B1BBE" w:rsidRDefault="00FE212C" w:rsidP="00FE212C">
      <w:pPr>
        <w:widowControl w:val="0"/>
        <w:ind w:firstLine="567"/>
        <w:rPr>
          <w:sz w:val="28"/>
          <w:szCs w:val="28"/>
        </w:rPr>
      </w:pPr>
      <w:r w:rsidRPr="004B1BBE">
        <w:rPr>
          <w:sz w:val="28"/>
          <w:szCs w:val="28"/>
        </w:rPr>
        <w:t xml:space="preserve">3.1.3. Исполнитель обязуется </w:t>
      </w:r>
      <w:proofErr w:type="gramStart"/>
      <w:r w:rsidRPr="004B1BBE">
        <w:rPr>
          <w:sz w:val="28"/>
          <w:szCs w:val="28"/>
        </w:rPr>
        <w:t>предоставить отчет</w:t>
      </w:r>
      <w:proofErr w:type="gramEnd"/>
      <w:r w:rsidRPr="004B1BBE">
        <w:rPr>
          <w:sz w:val="28"/>
          <w:szCs w:val="28"/>
        </w:rPr>
        <w:t xml:space="preserve"> </w:t>
      </w:r>
      <w:r>
        <w:rPr>
          <w:sz w:val="28"/>
          <w:szCs w:val="28"/>
        </w:rPr>
        <w:t>о выполненных работах</w:t>
      </w:r>
      <w:r w:rsidRPr="004B1BBE">
        <w:rPr>
          <w:sz w:val="28"/>
          <w:szCs w:val="28"/>
        </w:rPr>
        <w:t xml:space="preserve">, согласно требованиям Технического задания, являющегося неотъемлемой частью настоящего </w:t>
      </w:r>
      <w:r>
        <w:rPr>
          <w:sz w:val="28"/>
          <w:szCs w:val="28"/>
        </w:rPr>
        <w:t>К</w:t>
      </w:r>
      <w:r w:rsidRPr="004B1BBE">
        <w:rPr>
          <w:sz w:val="28"/>
          <w:szCs w:val="28"/>
        </w:rPr>
        <w:t>онтракта.</w:t>
      </w:r>
    </w:p>
    <w:p w:rsidR="00FE212C" w:rsidRDefault="00FE212C" w:rsidP="00FE212C">
      <w:pPr>
        <w:widowControl w:val="0"/>
        <w:ind w:firstLine="567"/>
        <w:rPr>
          <w:sz w:val="28"/>
          <w:szCs w:val="28"/>
        </w:rPr>
      </w:pPr>
      <w:r>
        <w:rPr>
          <w:sz w:val="28"/>
          <w:szCs w:val="28"/>
        </w:rPr>
        <w:t xml:space="preserve">3.1.4. </w:t>
      </w:r>
      <w:r w:rsidRPr="004B1BBE">
        <w:rPr>
          <w:sz w:val="28"/>
          <w:szCs w:val="28"/>
        </w:rPr>
        <w:t>Исполнител</w:t>
      </w:r>
      <w:r>
        <w:rPr>
          <w:sz w:val="28"/>
          <w:szCs w:val="28"/>
        </w:rPr>
        <w:t>ь обязуется по запросу Государственного заказчика представлять</w:t>
      </w:r>
      <w:r w:rsidRPr="004B1BBE">
        <w:rPr>
          <w:sz w:val="28"/>
          <w:szCs w:val="28"/>
        </w:rPr>
        <w:t xml:space="preserve"> объяснения, связанные с результатами </w:t>
      </w:r>
      <w:r>
        <w:rPr>
          <w:sz w:val="28"/>
          <w:szCs w:val="28"/>
        </w:rPr>
        <w:t>выполненных работ</w:t>
      </w:r>
      <w:r w:rsidRPr="004B1BBE">
        <w:rPr>
          <w:sz w:val="28"/>
          <w:szCs w:val="28"/>
        </w:rPr>
        <w:t>.</w:t>
      </w:r>
    </w:p>
    <w:p w:rsidR="00FE212C" w:rsidRPr="004B1BBE" w:rsidRDefault="00FE212C" w:rsidP="00FE212C">
      <w:pPr>
        <w:widowControl w:val="0"/>
        <w:ind w:firstLine="567"/>
        <w:rPr>
          <w:sz w:val="28"/>
          <w:szCs w:val="28"/>
        </w:rPr>
      </w:pPr>
      <w:r w:rsidRPr="004B1BBE">
        <w:rPr>
          <w:sz w:val="28"/>
          <w:szCs w:val="28"/>
        </w:rPr>
        <w:t>3.1.</w:t>
      </w:r>
      <w:r>
        <w:rPr>
          <w:sz w:val="28"/>
          <w:szCs w:val="28"/>
        </w:rPr>
        <w:t>5</w:t>
      </w:r>
      <w:r w:rsidRPr="004B1BBE">
        <w:rPr>
          <w:sz w:val="28"/>
          <w:szCs w:val="28"/>
        </w:rPr>
        <w:t xml:space="preserve">. </w:t>
      </w:r>
      <w:r w:rsidRPr="00B068AC">
        <w:rPr>
          <w:sz w:val="28"/>
          <w:szCs w:val="28"/>
        </w:rPr>
        <w:t>Исполнитель</w:t>
      </w:r>
      <w:r w:rsidRPr="004B1BBE">
        <w:rPr>
          <w:sz w:val="28"/>
          <w:szCs w:val="28"/>
        </w:rPr>
        <w:t xml:space="preserve"> вправе требовать оплаты за </w:t>
      </w:r>
      <w:r>
        <w:rPr>
          <w:sz w:val="28"/>
          <w:szCs w:val="28"/>
        </w:rPr>
        <w:t>выполненные работы</w:t>
      </w:r>
      <w:r w:rsidRPr="004B1BBE">
        <w:rPr>
          <w:sz w:val="28"/>
          <w:szCs w:val="28"/>
        </w:rPr>
        <w:t>.</w:t>
      </w:r>
    </w:p>
    <w:p w:rsidR="00FE212C" w:rsidRPr="004B1BBE" w:rsidRDefault="00FE212C" w:rsidP="00FE212C">
      <w:pPr>
        <w:widowControl w:val="0"/>
        <w:ind w:firstLine="567"/>
        <w:rPr>
          <w:sz w:val="28"/>
          <w:szCs w:val="28"/>
        </w:rPr>
      </w:pPr>
      <w:r w:rsidRPr="004B1BBE">
        <w:rPr>
          <w:sz w:val="28"/>
          <w:szCs w:val="28"/>
        </w:rPr>
        <w:t>3.2. Права и обязанности Государственного заказчика:</w:t>
      </w:r>
    </w:p>
    <w:p w:rsidR="00FE212C" w:rsidRPr="004B1BBE" w:rsidRDefault="00FE212C" w:rsidP="00FE212C">
      <w:pPr>
        <w:widowControl w:val="0"/>
        <w:ind w:firstLine="567"/>
        <w:rPr>
          <w:sz w:val="28"/>
          <w:szCs w:val="28"/>
        </w:rPr>
      </w:pPr>
      <w:r w:rsidRPr="004B1BBE">
        <w:rPr>
          <w:sz w:val="28"/>
          <w:szCs w:val="28"/>
        </w:rPr>
        <w:t xml:space="preserve">3.2.1. Государственный заказчик обязан осуществлять оплату </w:t>
      </w:r>
      <w:r>
        <w:rPr>
          <w:sz w:val="28"/>
          <w:szCs w:val="28"/>
        </w:rPr>
        <w:t xml:space="preserve">выполненных </w:t>
      </w:r>
      <w:r w:rsidR="005E62F8">
        <w:rPr>
          <w:sz w:val="28"/>
          <w:szCs w:val="28"/>
        </w:rPr>
        <w:t>Работ</w:t>
      </w:r>
      <w:r w:rsidR="005E62F8" w:rsidRPr="004B1BBE">
        <w:rPr>
          <w:sz w:val="28"/>
          <w:szCs w:val="28"/>
        </w:rPr>
        <w:t xml:space="preserve"> </w:t>
      </w:r>
      <w:r w:rsidRPr="004B1BBE">
        <w:rPr>
          <w:sz w:val="28"/>
          <w:szCs w:val="28"/>
        </w:rPr>
        <w:t xml:space="preserve">в соответствии с настоящим </w:t>
      </w:r>
      <w:r>
        <w:rPr>
          <w:sz w:val="28"/>
          <w:szCs w:val="28"/>
        </w:rPr>
        <w:t>К</w:t>
      </w:r>
      <w:r w:rsidRPr="004B1BBE">
        <w:rPr>
          <w:sz w:val="28"/>
          <w:szCs w:val="28"/>
        </w:rPr>
        <w:t>онтрактом.</w:t>
      </w:r>
    </w:p>
    <w:p w:rsidR="00FE212C" w:rsidRDefault="00FE212C" w:rsidP="00FE212C">
      <w:pPr>
        <w:widowControl w:val="0"/>
        <w:ind w:firstLine="567"/>
        <w:rPr>
          <w:sz w:val="28"/>
          <w:szCs w:val="28"/>
        </w:rPr>
      </w:pPr>
      <w:r w:rsidRPr="004B1BBE">
        <w:rPr>
          <w:sz w:val="28"/>
          <w:szCs w:val="28"/>
        </w:rPr>
        <w:t xml:space="preserve">3.2.2. </w:t>
      </w:r>
      <w:r>
        <w:rPr>
          <w:sz w:val="28"/>
          <w:szCs w:val="28"/>
        </w:rPr>
        <w:t xml:space="preserve">Государственный заказчик вправе запрашивать у Исполнителя </w:t>
      </w:r>
      <w:r w:rsidRPr="004B1BBE">
        <w:rPr>
          <w:sz w:val="28"/>
          <w:szCs w:val="28"/>
        </w:rPr>
        <w:t xml:space="preserve">объяснения, связанные с результатами </w:t>
      </w:r>
      <w:r>
        <w:rPr>
          <w:sz w:val="28"/>
          <w:szCs w:val="28"/>
        </w:rPr>
        <w:t>выполненных работ</w:t>
      </w:r>
      <w:r w:rsidRPr="004B1BBE">
        <w:rPr>
          <w:sz w:val="28"/>
          <w:szCs w:val="28"/>
        </w:rPr>
        <w:t>.</w:t>
      </w:r>
    </w:p>
    <w:p w:rsidR="00750061" w:rsidRPr="004B1BBE" w:rsidRDefault="00750061" w:rsidP="00FE212C">
      <w:pPr>
        <w:widowControl w:val="0"/>
        <w:ind w:firstLine="567"/>
        <w:rPr>
          <w:sz w:val="28"/>
          <w:szCs w:val="28"/>
        </w:rPr>
      </w:pPr>
      <w:r>
        <w:rPr>
          <w:sz w:val="28"/>
          <w:szCs w:val="28"/>
        </w:rPr>
        <w:t xml:space="preserve">3.2.3. Государственный заказчик вправе осуществлять </w:t>
      </w:r>
      <w:proofErr w:type="gramStart"/>
      <w:r>
        <w:rPr>
          <w:sz w:val="28"/>
          <w:szCs w:val="28"/>
        </w:rPr>
        <w:t>контроль за</w:t>
      </w:r>
      <w:proofErr w:type="gramEnd"/>
      <w:r>
        <w:rPr>
          <w:sz w:val="28"/>
          <w:szCs w:val="28"/>
        </w:rPr>
        <w:t xml:space="preserve"> ходом выполнения работ.</w:t>
      </w:r>
    </w:p>
    <w:p w:rsidR="00750061" w:rsidRDefault="00750061" w:rsidP="00FE212C">
      <w:pPr>
        <w:widowControl w:val="0"/>
        <w:spacing w:before="60" w:after="60"/>
        <w:ind w:firstLine="567"/>
        <w:rPr>
          <w:b/>
          <w:bCs/>
          <w:sz w:val="28"/>
        </w:rPr>
      </w:pPr>
    </w:p>
    <w:p w:rsidR="00FE212C" w:rsidRPr="00B068AC" w:rsidRDefault="00FE212C" w:rsidP="00FE212C">
      <w:pPr>
        <w:widowControl w:val="0"/>
        <w:spacing w:before="60" w:after="60"/>
        <w:ind w:firstLine="567"/>
        <w:rPr>
          <w:b/>
          <w:bCs/>
          <w:sz w:val="28"/>
        </w:rPr>
      </w:pPr>
      <w:r>
        <w:rPr>
          <w:b/>
          <w:bCs/>
          <w:sz w:val="28"/>
        </w:rPr>
        <w:t xml:space="preserve">4. </w:t>
      </w:r>
      <w:r w:rsidRPr="00B068AC">
        <w:rPr>
          <w:b/>
          <w:bCs/>
          <w:sz w:val="28"/>
        </w:rPr>
        <w:t xml:space="preserve">Порядок сдачи и приемки </w:t>
      </w:r>
      <w:r>
        <w:rPr>
          <w:b/>
          <w:bCs/>
          <w:sz w:val="28"/>
        </w:rPr>
        <w:t>выполненных Работ</w:t>
      </w:r>
    </w:p>
    <w:p w:rsidR="00FE212C" w:rsidRPr="00B068AC" w:rsidRDefault="00FE212C" w:rsidP="00FE212C">
      <w:pPr>
        <w:widowControl w:val="0"/>
        <w:ind w:firstLine="567"/>
        <w:rPr>
          <w:sz w:val="28"/>
          <w:szCs w:val="28"/>
        </w:rPr>
      </w:pPr>
      <w:r w:rsidRPr="00B068AC">
        <w:rPr>
          <w:sz w:val="28"/>
          <w:szCs w:val="28"/>
        </w:rPr>
        <w:t xml:space="preserve">4.1. По завершении </w:t>
      </w:r>
      <w:r>
        <w:rPr>
          <w:sz w:val="28"/>
          <w:szCs w:val="28"/>
        </w:rPr>
        <w:t>выполнения Работ</w:t>
      </w:r>
      <w:r w:rsidRPr="00B068AC">
        <w:rPr>
          <w:sz w:val="28"/>
          <w:szCs w:val="28"/>
        </w:rPr>
        <w:t xml:space="preserve"> Исполнитель представляет Государственному заказчику Акт сдачи-приемки </w:t>
      </w:r>
      <w:r>
        <w:rPr>
          <w:sz w:val="28"/>
          <w:szCs w:val="28"/>
        </w:rPr>
        <w:t>выполненных Работ согласно прилагаемой форме (Приложение № 4 к Контракту).</w:t>
      </w:r>
    </w:p>
    <w:p w:rsidR="00FE212C" w:rsidRPr="00B068AC" w:rsidRDefault="00FE212C" w:rsidP="00FE212C">
      <w:pPr>
        <w:widowControl w:val="0"/>
        <w:ind w:firstLine="567"/>
        <w:rPr>
          <w:sz w:val="28"/>
          <w:szCs w:val="28"/>
        </w:rPr>
      </w:pPr>
      <w:r w:rsidRPr="00B068AC">
        <w:rPr>
          <w:sz w:val="28"/>
          <w:szCs w:val="28"/>
        </w:rPr>
        <w:t xml:space="preserve">4.2. Государственный заказчик в течение 15 (пятнадцати) рабочих дней </w:t>
      </w:r>
      <w:proofErr w:type="gramStart"/>
      <w:r w:rsidRPr="00B068AC">
        <w:rPr>
          <w:sz w:val="28"/>
          <w:szCs w:val="28"/>
        </w:rPr>
        <w:t>с даты получения</w:t>
      </w:r>
      <w:proofErr w:type="gramEnd"/>
      <w:r w:rsidRPr="00B068AC">
        <w:rPr>
          <w:sz w:val="28"/>
          <w:szCs w:val="28"/>
        </w:rPr>
        <w:t xml:space="preserve"> Акта сдачи-приемки </w:t>
      </w:r>
      <w:r>
        <w:rPr>
          <w:sz w:val="28"/>
          <w:szCs w:val="28"/>
        </w:rPr>
        <w:t>выполненных Работ</w:t>
      </w:r>
      <w:r w:rsidRPr="00B068AC">
        <w:rPr>
          <w:sz w:val="28"/>
          <w:szCs w:val="28"/>
        </w:rPr>
        <w:t xml:space="preserve"> направляет Исполнителю подписанный Акт сдачи-приемки или мотивированный отказ от </w:t>
      </w:r>
      <w:r w:rsidR="004F225C">
        <w:rPr>
          <w:sz w:val="28"/>
          <w:szCs w:val="28"/>
        </w:rPr>
        <w:t>его подписания (от приемки Работ)</w:t>
      </w:r>
      <w:r w:rsidRPr="00B068AC">
        <w:rPr>
          <w:sz w:val="28"/>
          <w:szCs w:val="28"/>
        </w:rPr>
        <w:t xml:space="preserve">. При наличии мотивированного отказа Государственного заказчика от приемки </w:t>
      </w:r>
      <w:r>
        <w:rPr>
          <w:sz w:val="28"/>
          <w:szCs w:val="28"/>
        </w:rPr>
        <w:t>Работ</w:t>
      </w:r>
      <w:r w:rsidRPr="00B068AC">
        <w:rPr>
          <w:sz w:val="28"/>
          <w:szCs w:val="28"/>
        </w:rPr>
        <w:t xml:space="preserve"> Сторонами составляется Акт с перечнем необходимых доработок и указанием сроков их выполнения.</w:t>
      </w:r>
    </w:p>
    <w:p w:rsidR="00FE212C" w:rsidRPr="004B1BBE" w:rsidRDefault="00FE212C" w:rsidP="00FE212C">
      <w:pPr>
        <w:widowControl w:val="0"/>
        <w:ind w:firstLine="567"/>
        <w:rPr>
          <w:sz w:val="28"/>
          <w:szCs w:val="28"/>
        </w:rPr>
      </w:pPr>
      <w:r w:rsidRPr="00B068AC">
        <w:rPr>
          <w:sz w:val="28"/>
          <w:szCs w:val="28"/>
        </w:rPr>
        <w:t>4.</w:t>
      </w:r>
      <w:r>
        <w:rPr>
          <w:sz w:val="28"/>
          <w:szCs w:val="28"/>
        </w:rPr>
        <w:t>3</w:t>
      </w:r>
      <w:r w:rsidRPr="00B068AC">
        <w:rPr>
          <w:sz w:val="28"/>
          <w:szCs w:val="28"/>
        </w:rPr>
        <w:t xml:space="preserve">. Государственный заказчик имеет право досрочно принять и оплатить </w:t>
      </w:r>
      <w:r>
        <w:rPr>
          <w:sz w:val="28"/>
          <w:szCs w:val="28"/>
        </w:rPr>
        <w:t>Работы</w:t>
      </w:r>
      <w:r w:rsidRPr="00B068AC">
        <w:rPr>
          <w:sz w:val="28"/>
          <w:szCs w:val="28"/>
        </w:rPr>
        <w:t>.</w:t>
      </w:r>
    </w:p>
    <w:p w:rsidR="00FE212C" w:rsidRPr="00B068AC" w:rsidRDefault="00FE212C" w:rsidP="00FE212C">
      <w:pPr>
        <w:widowControl w:val="0"/>
        <w:ind w:firstLine="567"/>
        <w:rPr>
          <w:b/>
          <w:bCs/>
          <w:sz w:val="28"/>
        </w:rPr>
      </w:pPr>
      <w:r>
        <w:rPr>
          <w:b/>
          <w:bCs/>
          <w:sz w:val="28"/>
        </w:rPr>
        <w:lastRenderedPageBreak/>
        <w:t xml:space="preserve">5. </w:t>
      </w:r>
      <w:r w:rsidRPr="00B068AC">
        <w:rPr>
          <w:b/>
          <w:bCs/>
          <w:sz w:val="28"/>
        </w:rPr>
        <w:t>Ответственность Сторон</w:t>
      </w:r>
    </w:p>
    <w:p w:rsidR="00FE212C" w:rsidRPr="00B068AC" w:rsidRDefault="00FE212C" w:rsidP="00FE212C">
      <w:pPr>
        <w:widowControl w:val="0"/>
        <w:ind w:firstLine="567"/>
        <w:rPr>
          <w:sz w:val="28"/>
          <w:szCs w:val="28"/>
        </w:rPr>
      </w:pPr>
      <w:r w:rsidRPr="00B068AC">
        <w:rPr>
          <w:sz w:val="28"/>
          <w:szCs w:val="28"/>
        </w:rPr>
        <w:t>5.1. За неисполнение или ненадлежащее исполнение обязательств по настоящему Контракту Государственный заказчик и Исполнитель несут ответственность в соответствии с законодательством Российской Федерации.</w:t>
      </w:r>
    </w:p>
    <w:p w:rsidR="00FE212C" w:rsidRPr="00B068AC" w:rsidRDefault="00FE212C" w:rsidP="00FE212C">
      <w:pPr>
        <w:widowControl w:val="0"/>
        <w:ind w:firstLine="567"/>
        <w:rPr>
          <w:sz w:val="28"/>
          <w:szCs w:val="28"/>
        </w:rPr>
      </w:pPr>
      <w:r w:rsidRPr="00B068AC">
        <w:rPr>
          <w:sz w:val="28"/>
          <w:szCs w:val="28"/>
        </w:rPr>
        <w:t xml:space="preserve">5.2. При нарушении Исполнителем сроков </w:t>
      </w:r>
      <w:r>
        <w:rPr>
          <w:sz w:val="28"/>
          <w:szCs w:val="28"/>
        </w:rPr>
        <w:t>выполнения Работ</w:t>
      </w:r>
      <w:r w:rsidRPr="00B068AC">
        <w:rPr>
          <w:sz w:val="28"/>
          <w:szCs w:val="28"/>
        </w:rPr>
        <w:t xml:space="preserve">, предусмотренных в Календарном плане </w:t>
      </w:r>
      <w:r>
        <w:rPr>
          <w:sz w:val="28"/>
          <w:szCs w:val="28"/>
        </w:rPr>
        <w:t>выполнения Работ</w:t>
      </w:r>
      <w:r w:rsidRPr="00B068AC">
        <w:rPr>
          <w:sz w:val="28"/>
          <w:szCs w:val="28"/>
        </w:rPr>
        <w:t xml:space="preserve">, Исполнитель выплачивает Государственному заказчику пени в размере 1% от общей стоимости </w:t>
      </w:r>
      <w:r>
        <w:rPr>
          <w:sz w:val="28"/>
          <w:szCs w:val="28"/>
        </w:rPr>
        <w:t>Работ</w:t>
      </w:r>
      <w:r w:rsidRPr="00B068AC">
        <w:rPr>
          <w:sz w:val="28"/>
          <w:szCs w:val="28"/>
        </w:rPr>
        <w:t xml:space="preserve"> за каждый день просрочки.</w:t>
      </w:r>
    </w:p>
    <w:p w:rsidR="00783917" w:rsidRPr="003227E6" w:rsidRDefault="00783917" w:rsidP="00783917">
      <w:pPr>
        <w:widowControl w:val="0"/>
        <w:ind w:firstLine="567"/>
        <w:rPr>
          <w:sz w:val="28"/>
          <w:szCs w:val="28"/>
        </w:rPr>
      </w:pPr>
      <w:r w:rsidRPr="003227E6">
        <w:rPr>
          <w:sz w:val="28"/>
          <w:szCs w:val="28"/>
        </w:rPr>
        <w:t>5.</w:t>
      </w:r>
      <w:r>
        <w:rPr>
          <w:sz w:val="28"/>
          <w:szCs w:val="28"/>
        </w:rPr>
        <w:t>3</w:t>
      </w:r>
      <w:r w:rsidRPr="003227E6">
        <w:rPr>
          <w:sz w:val="28"/>
          <w:szCs w:val="28"/>
        </w:rPr>
        <w:t xml:space="preserve">. В случае нарушения </w:t>
      </w:r>
      <w:r>
        <w:rPr>
          <w:sz w:val="28"/>
          <w:szCs w:val="28"/>
        </w:rPr>
        <w:t xml:space="preserve">иных условий </w:t>
      </w:r>
      <w:r w:rsidRPr="003227E6">
        <w:rPr>
          <w:sz w:val="28"/>
          <w:szCs w:val="28"/>
        </w:rPr>
        <w:t>Контракта Исполнитель обязан возместить Государственному заказчику причиненные убытки в пределах общей стоимости Работ по Контракту.</w:t>
      </w:r>
    </w:p>
    <w:p w:rsidR="00FE212C" w:rsidRDefault="00783917" w:rsidP="00783917">
      <w:pPr>
        <w:widowControl w:val="0"/>
        <w:ind w:firstLine="567"/>
        <w:rPr>
          <w:sz w:val="28"/>
          <w:szCs w:val="28"/>
        </w:rPr>
      </w:pPr>
      <w:r>
        <w:rPr>
          <w:sz w:val="28"/>
          <w:szCs w:val="28"/>
        </w:rPr>
        <w:t xml:space="preserve">5.4. </w:t>
      </w:r>
      <w:r w:rsidRPr="003227E6">
        <w:rPr>
          <w:sz w:val="28"/>
          <w:szCs w:val="28"/>
        </w:rPr>
        <w:t xml:space="preserve">Исполнитель </w:t>
      </w:r>
      <w:r>
        <w:rPr>
          <w:sz w:val="28"/>
          <w:szCs w:val="28"/>
        </w:rPr>
        <w:t xml:space="preserve">не </w:t>
      </w:r>
      <w:r w:rsidRPr="003227E6">
        <w:rPr>
          <w:sz w:val="28"/>
          <w:szCs w:val="28"/>
        </w:rPr>
        <w:t>несет ответственность перед Государственным заказчиком, если докажет, что такое нарушение произошло не по вине Исполнителя.</w:t>
      </w:r>
    </w:p>
    <w:p w:rsidR="00822225" w:rsidRPr="00B068AC" w:rsidRDefault="00822225" w:rsidP="00FE212C">
      <w:pPr>
        <w:widowControl w:val="0"/>
        <w:ind w:firstLine="567"/>
        <w:rPr>
          <w:sz w:val="28"/>
          <w:szCs w:val="28"/>
        </w:rPr>
      </w:pPr>
    </w:p>
    <w:p w:rsidR="00FE212C" w:rsidRPr="00B068AC" w:rsidRDefault="00FE212C" w:rsidP="00FE212C">
      <w:pPr>
        <w:widowControl w:val="0"/>
        <w:spacing w:before="120" w:after="120"/>
        <w:ind w:firstLine="567"/>
        <w:rPr>
          <w:b/>
          <w:bCs/>
          <w:sz w:val="28"/>
        </w:rPr>
      </w:pPr>
      <w:r>
        <w:rPr>
          <w:b/>
          <w:bCs/>
          <w:sz w:val="28"/>
        </w:rPr>
        <w:t xml:space="preserve">6. </w:t>
      </w:r>
      <w:r w:rsidRPr="00B068AC">
        <w:rPr>
          <w:b/>
          <w:bCs/>
          <w:sz w:val="28"/>
        </w:rPr>
        <w:t>Обстоятельства непреодолимой силы</w:t>
      </w:r>
    </w:p>
    <w:p w:rsidR="00FE212C" w:rsidRPr="00B068AC" w:rsidRDefault="00FE212C" w:rsidP="00FE212C">
      <w:pPr>
        <w:widowControl w:val="0"/>
        <w:autoSpaceDE w:val="0"/>
        <w:autoSpaceDN w:val="0"/>
        <w:adjustRightInd w:val="0"/>
        <w:ind w:firstLine="567"/>
        <w:rPr>
          <w:sz w:val="28"/>
          <w:szCs w:val="28"/>
        </w:rPr>
      </w:pPr>
      <w:r w:rsidRPr="00B068AC">
        <w:rPr>
          <w:sz w:val="28"/>
          <w:szCs w:val="28"/>
        </w:rPr>
        <w:t>6.1. Ни одна из Сторон не несет ответственности перед другой Стороной за неисполнение или ненадлежащее исполнение своих обязательств по настоящему Контракту, если оно произошло вследствие обстоятельств непреодолимой силы, то есть чрезвычайных и непредотвратимых при данных условиях обстоятельств.</w:t>
      </w:r>
    </w:p>
    <w:p w:rsidR="00FE212C" w:rsidRPr="00B068AC" w:rsidRDefault="00FE212C" w:rsidP="00FE212C">
      <w:pPr>
        <w:pStyle w:val="ConsNormal"/>
        <w:ind w:left="0" w:right="0" w:firstLine="567"/>
        <w:rPr>
          <w:rFonts w:ascii="Times New Roman" w:hAnsi="Times New Roman" w:cs="Times New Roman"/>
          <w:sz w:val="28"/>
          <w:szCs w:val="28"/>
        </w:rPr>
      </w:pPr>
      <w:r w:rsidRPr="00B068AC">
        <w:rPr>
          <w:rFonts w:ascii="Times New Roman" w:hAnsi="Times New Roman" w:cs="Times New Roman"/>
          <w:sz w:val="28"/>
          <w:szCs w:val="28"/>
        </w:rPr>
        <w:t>Сторона, ссылающаяся на обстоятельства непреодолимой силы, обязана немедленно известить другую Сторону о наступлении, виде и возможной продолжительности действия обстоятельств непреодолимой силы, препятствующих исполнению обязательств по Контракту.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B068AC">
        <w:rPr>
          <w:rFonts w:ascii="Times New Roman" w:hAnsi="Times New Roman" w:cs="Times New Roman"/>
          <w:sz w:val="28"/>
          <w:szCs w:val="28"/>
        </w:rPr>
        <w:t>е</w:t>
      </w:r>
      <w:proofErr w:type="gramEnd"/>
      <w:r w:rsidRPr="00B068AC">
        <w:rPr>
          <w:rFonts w:ascii="Times New Roman" w:hAnsi="Times New Roman" w:cs="Times New Roman"/>
          <w:sz w:val="28"/>
          <w:szCs w:val="28"/>
        </w:rPr>
        <w:t xml:space="preserve"> освобождения от ответственности.</w:t>
      </w:r>
    </w:p>
    <w:p w:rsidR="00FE212C" w:rsidRPr="00B068AC" w:rsidRDefault="00FE212C" w:rsidP="00FE212C">
      <w:pPr>
        <w:pStyle w:val="ConsNormal"/>
        <w:ind w:left="0" w:right="0" w:firstLine="567"/>
        <w:rPr>
          <w:rFonts w:ascii="Times New Roman" w:hAnsi="Times New Roman" w:cs="Times New Roman"/>
          <w:sz w:val="28"/>
          <w:szCs w:val="28"/>
        </w:rPr>
      </w:pPr>
      <w:r w:rsidRPr="00B068AC">
        <w:rPr>
          <w:rFonts w:ascii="Times New Roman" w:hAnsi="Times New Roman" w:cs="Times New Roman"/>
          <w:sz w:val="28"/>
          <w:szCs w:val="28"/>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FE212C" w:rsidRPr="00B068AC" w:rsidRDefault="00FE212C" w:rsidP="00FE212C">
      <w:pPr>
        <w:pStyle w:val="ConsNormal"/>
        <w:ind w:left="0" w:right="0" w:firstLine="567"/>
        <w:rPr>
          <w:rFonts w:ascii="Times New Roman" w:hAnsi="Times New Roman" w:cs="Times New Roman"/>
          <w:sz w:val="28"/>
          <w:szCs w:val="28"/>
        </w:rPr>
      </w:pPr>
      <w:r w:rsidRPr="00B068AC">
        <w:rPr>
          <w:rFonts w:ascii="Times New Roman" w:hAnsi="Times New Roman" w:cs="Times New Roman"/>
          <w:sz w:val="28"/>
          <w:szCs w:val="28"/>
        </w:rPr>
        <w:t xml:space="preserve">6.3.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w:t>
      </w:r>
      <w:r>
        <w:rPr>
          <w:rFonts w:ascii="Times New Roman" w:hAnsi="Times New Roman" w:cs="Times New Roman"/>
          <w:sz w:val="28"/>
          <w:szCs w:val="28"/>
        </w:rPr>
        <w:t>К</w:t>
      </w:r>
      <w:r w:rsidRPr="00B068AC">
        <w:rPr>
          <w:rFonts w:ascii="Times New Roman" w:hAnsi="Times New Roman" w:cs="Times New Roman"/>
          <w:sz w:val="28"/>
          <w:szCs w:val="28"/>
        </w:rPr>
        <w:t>онтракту.</w:t>
      </w:r>
    </w:p>
    <w:p w:rsidR="00FE212C" w:rsidRDefault="00FE212C" w:rsidP="00FE212C">
      <w:pPr>
        <w:pStyle w:val="ConsNormal"/>
        <w:ind w:left="0" w:right="0" w:firstLine="567"/>
        <w:rPr>
          <w:rFonts w:ascii="Times New Roman" w:hAnsi="Times New Roman" w:cs="Times New Roman"/>
          <w:sz w:val="28"/>
          <w:szCs w:val="28"/>
        </w:rPr>
      </w:pPr>
      <w:r w:rsidRPr="00B068AC">
        <w:rPr>
          <w:rFonts w:ascii="Times New Roman" w:hAnsi="Times New Roman" w:cs="Times New Roman"/>
          <w:sz w:val="28"/>
          <w:szCs w:val="28"/>
        </w:rPr>
        <w:t xml:space="preserve">6.4. Если обстоятельства непреодолимой силы действуют на протяжении 3 (трех) последовательных месяцев, настоящий </w:t>
      </w:r>
      <w:proofErr w:type="gramStart"/>
      <w:r>
        <w:rPr>
          <w:rFonts w:ascii="Times New Roman" w:hAnsi="Times New Roman" w:cs="Times New Roman"/>
          <w:sz w:val="28"/>
          <w:szCs w:val="28"/>
        </w:rPr>
        <w:t>К</w:t>
      </w:r>
      <w:r w:rsidRPr="00B068AC">
        <w:rPr>
          <w:rFonts w:ascii="Times New Roman" w:hAnsi="Times New Roman" w:cs="Times New Roman"/>
          <w:sz w:val="28"/>
          <w:szCs w:val="28"/>
        </w:rPr>
        <w:t>онтракт</w:t>
      </w:r>
      <w:proofErr w:type="gramEnd"/>
      <w:r w:rsidRPr="00B068AC">
        <w:rPr>
          <w:rFonts w:ascii="Times New Roman" w:hAnsi="Times New Roman" w:cs="Times New Roman"/>
          <w:sz w:val="28"/>
          <w:szCs w:val="28"/>
        </w:rPr>
        <w:t xml:space="preserve"> может быть расторгнут по соглашению Сторон, либо в порядке, установленном пунктом 8.3 настоящего </w:t>
      </w:r>
      <w:r>
        <w:rPr>
          <w:rFonts w:ascii="Times New Roman" w:hAnsi="Times New Roman" w:cs="Times New Roman"/>
          <w:sz w:val="28"/>
          <w:szCs w:val="28"/>
        </w:rPr>
        <w:t>К</w:t>
      </w:r>
      <w:r w:rsidRPr="00B068AC">
        <w:rPr>
          <w:rFonts w:ascii="Times New Roman" w:hAnsi="Times New Roman" w:cs="Times New Roman"/>
          <w:sz w:val="28"/>
          <w:szCs w:val="28"/>
        </w:rPr>
        <w:t>онтракта.</w:t>
      </w:r>
    </w:p>
    <w:p w:rsidR="00822225" w:rsidRPr="00B068AC" w:rsidRDefault="00822225" w:rsidP="00FE212C">
      <w:pPr>
        <w:pStyle w:val="ConsNormal"/>
        <w:ind w:left="0" w:right="0" w:firstLine="567"/>
        <w:rPr>
          <w:rFonts w:ascii="Times New Roman" w:hAnsi="Times New Roman" w:cs="Times New Roman"/>
          <w:sz w:val="28"/>
          <w:szCs w:val="28"/>
        </w:rPr>
      </w:pPr>
    </w:p>
    <w:p w:rsidR="00FE212C" w:rsidRPr="00B068AC" w:rsidRDefault="00FE212C" w:rsidP="00FE212C">
      <w:pPr>
        <w:widowControl w:val="0"/>
        <w:spacing w:before="120" w:after="120"/>
        <w:ind w:firstLine="567"/>
        <w:rPr>
          <w:b/>
          <w:bCs/>
          <w:sz w:val="28"/>
        </w:rPr>
      </w:pPr>
      <w:r>
        <w:rPr>
          <w:b/>
          <w:bCs/>
          <w:sz w:val="28"/>
        </w:rPr>
        <w:t xml:space="preserve">7. </w:t>
      </w:r>
      <w:r w:rsidRPr="00B068AC">
        <w:rPr>
          <w:b/>
          <w:bCs/>
          <w:sz w:val="28"/>
        </w:rPr>
        <w:t>Разрешение споров</w:t>
      </w:r>
    </w:p>
    <w:p w:rsidR="00FE212C" w:rsidRPr="00B068AC" w:rsidRDefault="00FE212C" w:rsidP="00FE212C">
      <w:pPr>
        <w:pStyle w:val="ConsNormal"/>
        <w:ind w:left="0" w:right="0" w:firstLine="567"/>
        <w:rPr>
          <w:rFonts w:ascii="Times New Roman" w:hAnsi="Times New Roman" w:cs="Times New Roman"/>
          <w:sz w:val="28"/>
          <w:szCs w:val="28"/>
        </w:rPr>
      </w:pPr>
      <w:r w:rsidRPr="00B068AC">
        <w:rPr>
          <w:rFonts w:ascii="Times New Roman" w:hAnsi="Times New Roman" w:cs="Times New Roman"/>
          <w:sz w:val="28"/>
          <w:szCs w:val="28"/>
        </w:rPr>
        <w:t xml:space="preserve">7.1. Все споры, возникающие при исполнении настоящего </w:t>
      </w:r>
      <w:r>
        <w:rPr>
          <w:rFonts w:ascii="Times New Roman" w:hAnsi="Times New Roman" w:cs="Times New Roman"/>
          <w:sz w:val="28"/>
          <w:szCs w:val="28"/>
        </w:rPr>
        <w:t>К</w:t>
      </w:r>
      <w:r w:rsidRPr="00B068AC">
        <w:rPr>
          <w:rFonts w:ascii="Times New Roman" w:hAnsi="Times New Roman" w:cs="Times New Roman"/>
          <w:sz w:val="28"/>
          <w:szCs w:val="28"/>
        </w:rPr>
        <w:t>онтракта,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FE212C" w:rsidRPr="00B068AC" w:rsidRDefault="00FE212C" w:rsidP="00FE212C">
      <w:pPr>
        <w:pStyle w:val="ConsNormal"/>
        <w:ind w:left="0" w:right="0" w:firstLine="567"/>
        <w:rPr>
          <w:rFonts w:ascii="Times New Roman" w:hAnsi="Times New Roman" w:cs="Times New Roman"/>
          <w:sz w:val="28"/>
          <w:szCs w:val="28"/>
        </w:rPr>
      </w:pPr>
      <w:r w:rsidRPr="00B068AC">
        <w:rPr>
          <w:rFonts w:ascii="Times New Roman" w:hAnsi="Times New Roman" w:cs="Times New Roman"/>
          <w:sz w:val="28"/>
          <w:szCs w:val="28"/>
        </w:rPr>
        <w:t xml:space="preserve">7.2. Если Стороны не придут к соглашению путем переговоров, все споры </w:t>
      </w:r>
      <w:r w:rsidRPr="00B068AC">
        <w:rPr>
          <w:rFonts w:ascii="Times New Roman" w:hAnsi="Times New Roman" w:cs="Times New Roman"/>
          <w:sz w:val="28"/>
          <w:szCs w:val="28"/>
        </w:rPr>
        <w:lastRenderedPageBreak/>
        <w:t xml:space="preserve">рассматриваются в претензионном порядке. Срок рассмотрения претензии – три недели </w:t>
      </w:r>
      <w:proofErr w:type="gramStart"/>
      <w:r w:rsidRPr="00B068AC">
        <w:rPr>
          <w:rFonts w:ascii="Times New Roman" w:hAnsi="Times New Roman" w:cs="Times New Roman"/>
          <w:sz w:val="28"/>
          <w:szCs w:val="28"/>
        </w:rPr>
        <w:t>с даты получения</w:t>
      </w:r>
      <w:proofErr w:type="gramEnd"/>
      <w:r w:rsidR="00097DC0">
        <w:rPr>
          <w:rFonts w:ascii="Times New Roman" w:hAnsi="Times New Roman" w:cs="Times New Roman"/>
          <w:sz w:val="28"/>
          <w:szCs w:val="28"/>
        </w:rPr>
        <w:t xml:space="preserve"> Стороной</w:t>
      </w:r>
      <w:r w:rsidRPr="00B068AC">
        <w:rPr>
          <w:rFonts w:ascii="Times New Roman" w:hAnsi="Times New Roman" w:cs="Times New Roman"/>
          <w:sz w:val="28"/>
          <w:szCs w:val="28"/>
        </w:rPr>
        <w:t xml:space="preserve"> претензии.</w:t>
      </w:r>
    </w:p>
    <w:p w:rsidR="00FE212C" w:rsidRDefault="00FE212C" w:rsidP="00FE212C">
      <w:pPr>
        <w:pStyle w:val="ConsNonformat"/>
        <w:ind w:firstLine="567"/>
        <w:jc w:val="both"/>
        <w:rPr>
          <w:rFonts w:ascii="Times New Roman" w:hAnsi="Times New Roman" w:cs="Times New Roman"/>
          <w:sz w:val="28"/>
          <w:szCs w:val="28"/>
        </w:rPr>
      </w:pPr>
      <w:r w:rsidRPr="00B068AC">
        <w:rPr>
          <w:rFonts w:ascii="Times New Roman" w:hAnsi="Times New Roman" w:cs="Times New Roman"/>
          <w:sz w:val="28"/>
          <w:szCs w:val="28"/>
        </w:rPr>
        <w:t>7.3. В случае</w:t>
      </w:r>
      <w:proofErr w:type="gramStart"/>
      <w:r w:rsidRPr="00B068AC">
        <w:rPr>
          <w:rFonts w:ascii="Times New Roman" w:hAnsi="Times New Roman" w:cs="Times New Roman"/>
          <w:sz w:val="28"/>
          <w:szCs w:val="28"/>
        </w:rPr>
        <w:t>,</w:t>
      </w:r>
      <w:proofErr w:type="gramEnd"/>
      <w:r w:rsidRPr="00B068AC">
        <w:rPr>
          <w:rFonts w:ascii="Times New Roman" w:hAnsi="Times New Roman" w:cs="Times New Roman"/>
          <w:sz w:val="28"/>
          <w:szCs w:val="28"/>
        </w:rPr>
        <w:t xml:space="preserve"> если споры не урегулированы Сторонами с помощью переговоров и в претензионном порядке, то они передаются заинтересованной Стороной в Арбитражный суд г. Москвы.</w:t>
      </w:r>
    </w:p>
    <w:p w:rsidR="00FE212C" w:rsidRPr="00C41CB7" w:rsidRDefault="00FE212C" w:rsidP="00FE212C">
      <w:pPr>
        <w:widowControl w:val="0"/>
        <w:spacing w:before="120" w:after="120"/>
        <w:ind w:firstLine="567"/>
        <w:rPr>
          <w:b/>
          <w:bCs/>
          <w:sz w:val="28"/>
        </w:rPr>
      </w:pPr>
      <w:r>
        <w:rPr>
          <w:b/>
          <w:bCs/>
          <w:sz w:val="28"/>
        </w:rPr>
        <w:t xml:space="preserve">8. </w:t>
      </w:r>
      <w:r w:rsidRPr="00B068AC">
        <w:rPr>
          <w:b/>
          <w:bCs/>
          <w:sz w:val="28"/>
        </w:rPr>
        <w:t xml:space="preserve">Порядок внесения изменений, дополнений в </w:t>
      </w:r>
      <w:r>
        <w:rPr>
          <w:b/>
          <w:bCs/>
          <w:sz w:val="28"/>
        </w:rPr>
        <w:t>К</w:t>
      </w:r>
      <w:r w:rsidRPr="00C41CB7">
        <w:rPr>
          <w:b/>
          <w:bCs/>
          <w:sz w:val="28"/>
        </w:rPr>
        <w:t>онтракт и его расторжения</w:t>
      </w:r>
    </w:p>
    <w:p w:rsidR="00097DC0" w:rsidRPr="003227E6" w:rsidRDefault="00097DC0" w:rsidP="00097DC0">
      <w:pPr>
        <w:pStyle w:val="ConsNormal"/>
        <w:ind w:left="0" w:right="0" w:firstLine="567"/>
        <w:rPr>
          <w:rFonts w:ascii="Times New Roman" w:hAnsi="Times New Roman" w:cs="Times New Roman"/>
          <w:sz w:val="28"/>
          <w:szCs w:val="28"/>
        </w:rPr>
      </w:pPr>
      <w:r w:rsidRPr="003227E6">
        <w:rPr>
          <w:rFonts w:ascii="Times New Roman" w:hAnsi="Times New Roman" w:cs="Times New Roman"/>
          <w:sz w:val="28"/>
          <w:szCs w:val="28"/>
        </w:rPr>
        <w:t>8.1. В настоящий Контракт могут быть внесены изменения и дополнения, которые оформляются дополнительными соглашениями к настоящему Контракту.</w:t>
      </w:r>
    </w:p>
    <w:p w:rsidR="00097DC0" w:rsidRPr="003227E6" w:rsidRDefault="00097DC0" w:rsidP="00097DC0">
      <w:pPr>
        <w:pStyle w:val="ConsNormal"/>
        <w:ind w:left="0" w:right="0" w:firstLine="567"/>
        <w:rPr>
          <w:rFonts w:ascii="Times New Roman" w:hAnsi="Times New Roman" w:cs="Times New Roman"/>
          <w:sz w:val="28"/>
          <w:szCs w:val="28"/>
        </w:rPr>
      </w:pPr>
      <w:r w:rsidRPr="003227E6">
        <w:rPr>
          <w:rFonts w:ascii="Times New Roman" w:hAnsi="Times New Roman" w:cs="Times New Roman"/>
          <w:sz w:val="28"/>
          <w:szCs w:val="28"/>
        </w:rPr>
        <w:t xml:space="preserve">8.2. Настоящий Контракт </w:t>
      </w:r>
      <w:proofErr w:type="gramStart"/>
      <w:r w:rsidRPr="003227E6">
        <w:rPr>
          <w:rFonts w:ascii="Times New Roman" w:hAnsi="Times New Roman" w:cs="Times New Roman"/>
          <w:sz w:val="28"/>
          <w:szCs w:val="28"/>
        </w:rPr>
        <w:t>может быть досрочно расторгнут</w:t>
      </w:r>
      <w:proofErr w:type="gramEnd"/>
      <w:r w:rsidRPr="003227E6">
        <w:rPr>
          <w:rFonts w:ascii="Times New Roman" w:hAnsi="Times New Roman" w:cs="Times New Roman"/>
          <w:sz w:val="28"/>
          <w:szCs w:val="28"/>
        </w:rPr>
        <w:t xml:space="preserve"> по основаниям, предусмотренным законодательством Российской Федерации.</w:t>
      </w:r>
    </w:p>
    <w:p w:rsidR="00FE212C" w:rsidRDefault="00097DC0" w:rsidP="00097DC0">
      <w:pPr>
        <w:widowControl w:val="0"/>
        <w:autoSpaceDE w:val="0"/>
        <w:autoSpaceDN w:val="0"/>
        <w:adjustRightInd w:val="0"/>
        <w:ind w:firstLine="567"/>
        <w:rPr>
          <w:sz w:val="28"/>
          <w:szCs w:val="28"/>
        </w:rPr>
      </w:pPr>
      <w:r w:rsidRPr="003227E6">
        <w:rPr>
          <w:sz w:val="28"/>
          <w:szCs w:val="28"/>
        </w:rPr>
        <w:t>8.3. Расторжение Контракта допускается исключительно по соглашению Сторон или решению суда по основаниям, предусмотренным гражданским законодательством.</w:t>
      </w:r>
    </w:p>
    <w:p w:rsidR="00FE212C" w:rsidRPr="00B068AC" w:rsidRDefault="00FE212C" w:rsidP="00FE212C">
      <w:pPr>
        <w:widowControl w:val="0"/>
        <w:spacing w:before="120" w:after="120"/>
        <w:ind w:firstLine="567"/>
        <w:rPr>
          <w:b/>
          <w:bCs/>
          <w:sz w:val="28"/>
        </w:rPr>
      </w:pPr>
      <w:r>
        <w:rPr>
          <w:b/>
          <w:bCs/>
          <w:sz w:val="28"/>
        </w:rPr>
        <w:t xml:space="preserve">9. </w:t>
      </w:r>
      <w:r w:rsidRPr="00B068AC">
        <w:rPr>
          <w:b/>
          <w:bCs/>
          <w:sz w:val="28"/>
        </w:rPr>
        <w:t xml:space="preserve">Срок действия </w:t>
      </w:r>
      <w:r>
        <w:rPr>
          <w:b/>
          <w:bCs/>
          <w:sz w:val="28"/>
        </w:rPr>
        <w:t>К</w:t>
      </w:r>
      <w:r w:rsidRPr="00B068AC">
        <w:rPr>
          <w:b/>
          <w:bCs/>
          <w:sz w:val="28"/>
        </w:rPr>
        <w:t>онтракта</w:t>
      </w:r>
    </w:p>
    <w:p w:rsidR="00FE212C" w:rsidRPr="00B068AC" w:rsidRDefault="00FE212C" w:rsidP="00FE212C">
      <w:pPr>
        <w:pStyle w:val="ConsNormal"/>
        <w:ind w:left="0" w:right="0" w:firstLine="567"/>
        <w:rPr>
          <w:rFonts w:ascii="Times New Roman" w:hAnsi="Times New Roman" w:cs="Times New Roman"/>
          <w:sz w:val="28"/>
          <w:szCs w:val="28"/>
        </w:rPr>
      </w:pPr>
      <w:r w:rsidRPr="00B068AC">
        <w:rPr>
          <w:rFonts w:ascii="Times New Roman" w:hAnsi="Times New Roman" w:cs="Times New Roman"/>
          <w:sz w:val="28"/>
          <w:szCs w:val="28"/>
        </w:rPr>
        <w:t xml:space="preserve">9.1. Настоящий </w:t>
      </w:r>
      <w:r>
        <w:rPr>
          <w:rFonts w:ascii="Times New Roman" w:hAnsi="Times New Roman" w:cs="Times New Roman"/>
          <w:sz w:val="28"/>
          <w:szCs w:val="28"/>
        </w:rPr>
        <w:t>К</w:t>
      </w:r>
      <w:r w:rsidRPr="00B068AC">
        <w:rPr>
          <w:rFonts w:ascii="Times New Roman" w:hAnsi="Times New Roman" w:cs="Times New Roman"/>
          <w:sz w:val="28"/>
          <w:szCs w:val="28"/>
        </w:rPr>
        <w:t>онтра</w:t>
      </w:r>
      <w:proofErr w:type="gramStart"/>
      <w:r w:rsidRPr="00B068AC">
        <w:rPr>
          <w:rFonts w:ascii="Times New Roman" w:hAnsi="Times New Roman" w:cs="Times New Roman"/>
          <w:sz w:val="28"/>
          <w:szCs w:val="28"/>
        </w:rPr>
        <w:t>кт вст</w:t>
      </w:r>
      <w:proofErr w:type="gramEnd"/>
      <w:r w:rsidRPr="00B068AC">
        <w:rPr>
          <w:rFonts w:ascii="Times New Roman" w:hAnsi="Times New Roman" w:cs="Times New Roman"/>
          <w:sz w:val="28"/>
          <w:szCs w:val="28"/>
        </w:rPr>
        <w:t>упает в силу с даты его подписания Сторонами и действует до полного исполнения обязательств Сторонами.</w:t>
      </w:r>
    </w:p>
    <w:p w:rsidR="00FE212C" w:rsidRPr="00B068AC" w:rsidRDefault="00FE212C" w:rsidP="00FE212C">
      <w:pPr>
        <w:widowControl w:val="0"/>
        <w:spacing w:before="120" w:after="120"/>
        <w:ind w:firstLine="567"/>
        <w:rPr>
          <w:b/>
          <w:bCs/>
          <w:sz w:val="28"/>
        </w:rPr>
      </w:pPr>
      <w:r>
        <w:rPr>
          <w:b/>
          <w:bCs/>
          <w:sz w:val="28"/>
        </w:rPr>
        <w:t xml:space="preserve">10. </w:t>
      </w:r>
      <w:r w:rsidRPr="00B068AC">
        <w:rPr>
          <w:b/>
          <w:bCs/>
          <w:sz w:val="28"/>
        </w:rPr>
        <w:t>Прочие условия</w:t>
      </w:r>
    </w:p>
    <w:p w:rsidR="00FE212C" w:rsidRPr="00B068AC" w:rsidRDefault="00FE212C" w:rsidP="00FE212C">
      <w:pPr>
        <w:widowControl w:val="0"/>
        <w:autoSpaceDE w:val="0"/>
        <w:autoSpaceDN w:val="0"/>
        <w:adjustRightInd w:val="0"/>
        <w:ind w:firstLine="567"/>
        <w:rPr>
          <w:sz w:val="28"/>
          <w:szCs w:val="28"/>
        </w:rPr>
      </w:pPr>
      <w:r w:rsidRPr="00B068AC">
        <w:rPr>
          <w:sz w:val="28"/>
          <w:szCs w:val="28"/>
        </w:rPr>
        <w:t xml:space="preserve">10.1. В случае предоставления Исполнителем обеспечения исполнения </w:t>
      </w:r>
      <w:r>
        <w:rPr>
          <w:sz w:val="28"/>
          <w:szCs w:val="28"/>
        </w:rPr>
        <w:t>К</w:t>
      </w:r>
      <w:r w:rsidRPr="00B068AC">
        <w:rPr>
          <w:sz w:val="28"/>
          <w:szCs w:val="28"/>
        </w:rPr>
        <w:t xml:space="preserve">онтракта в виде передачи Государственному заказчику в залог денежных средств, в том числе в форме вклада (депозита), Государственный заказчик обязан вернуть такое обеспечение исполнения </w:t>
      </w:r>
      <w:r>
        <w:rPr>
          <w:sz w:val="28"/>
          <w:szCs w:val="28"/>
        </w:rPr>
        <w:t>К</w:t>
      </w:r>
      <w:r w:rsidRPr="00B068AC">
        <w:rPr>
          <w:sz w:val="28"/>
          <w:szCs w:val="28"/>
        </w:rPr>
        <w:t xml:space="preserve">онтракта Исполнителю в течение 5 рабочих дней со дня подписания Акта сдачи-приемки </w:t>
      </w:r>
      <w:r>
        <w:rPr>
          <w:sz w:val="28"/>
          <w:szCs w:val="28"/>
        </w:rPr>
        <w:t>выполненных Работ</w:t>
      </w:r>
      <w:r w:rsidRPr="00B068AC">
        <w:rPr>
          <w:sz w:val="28"/>
          <w:szCs w:val="28"/>
        </w:rPr>
        <w:t>.</w:t>
      </w:r>
    </w:p>
    <w:p w:rsidR="00FE212C" w:rsidRPr="00B068AC" w:rsidRDefault="00FE212C" w:rsidP="00FE212C">
      <w:pPr>
        <w:pStyle w:val="ConsNormal"/>
        <w:ind w:left="0" w:right="0" w:firstLine="567"/>
        <w:rPr>
          <w:rFonts w:ascii="Times New Roman" w:hAnsi="Times New Roman" w:cs="Times New Roman"/>
          <w:sz w:val="28"/>
          <w:szCs w:val="28"/>
        </w:rPr>
      </w:pPr>
      <w:r w:rsidRPr="00B068AC">
        <w:rPr>
          <w:rFonts w:ascii="Times New Roman" w:hAnsi="Times New Roman" w:cs="Times New Roman"/>
          <w:sz w:val="28"/>
          <w:szCs w:val="28"/>
        </w:rPr>
        <w:t xml:space="preserve">10.2. Стороны обязаны уведомлять друг друга обо всех изменениях, касающихся их юридических адресов, платежных реквизитов, а также о реорганизации, ликвидации, изменениях размера уставного капитала, изменениях в учредительных документах в течение 5 (пяти) рабочих дней со дня получения свидетельства о государственной регистрации </w:t>
      </w:r>
      <w:r w:rsidR="00097DC0">
        <w:rPr>
          <w:rFonts w:ascii="Times New Roman" w:hAnsi="Times New Roman" w:cs="Times New Roman"/>
          <w:sz w:val="28"/>
          <w:szCs w:val="28"/>
        </w:rPr>
        <w:t>данных</w:t>
      </w:r>
      <w:r w:rsidRPr="00B068AC">
        <w:rPr>
          <w:rFonts w:ascii="Times New Roman" w:hAnsi="Times New Roman" w:cs="Times New Roman"/>
          <w:sz w:val="28"/>
          <w:szCs w:val="28"/>
        </w:rPr>
        <w:t xml:space="preserve"> изменений.</w:t>
      </w:r>
    </w:p>
    <w:p w:rsidR="00FE212C" w:rsidRPr="00B068AC" w:rsidRDefault="00FE212C" w:rsidP="00FE212C">
      <w:pPr>
        <w:pStyle w:val="ConsNormal"/>
        <w:ind w:left="0" w:right="0" w:firstLine="567"/>
        <w:rPr>
          <w:rFonts w:ascii="Times New Roman" w:hAnsi="Times New Roman" w:cs="Times New Roman"/>
          <w:sz w:val="28"/>
          <w:szCs w:val="28"/>
        </w:rPr>
      </w:pPr>
      <w:r>
        <w:rPr>
          <w:rFonts w:ascii="Times New Roman" w:hAnsi="Times New Roman" w:cs="Times New Roman"/>
          <w:sz w:val="28"/>
          <w:szCs w:val="28"/>
        </w:rPr>
        <w:t>10.3</w:t>
      </w:r>
      <w:r w:rsidRPr="00B068AC">
        <w:rPr>
          <w:rFonts w:ascii="Times New Roman" w:hAnsi="Times New Roman" w:cs="Times New Roman"/>
          <w:sz w:val="28"/>
          <w:szCs w:val="28"/>
        </w:rPr>
        <w:t xml:space="preserve">. Все приложения к настоящему </w:t>
      </w:r>
      <w:r>
        <w:rPr>
          <w:rFonts w:ascii="Times New Roman" w:hAnsi="Times New Roman" w:cs="Times New Roman"/>
          <w:sz w:val="28"/>
          <w:szCs w:val="28"/>
        </w:rPr>
        <w:t>К</w:t>
      </w:r>
      <w:r w:rsidRPr="00B068AC">
        <w:rPr>
          <w:rFonts w:ascii="Times New Roman" w:hAnsi="Times New Roman" w:cs="Times New Roman"/>
          <w:sz w:val="28"/>
          <w:szCs w:val="28"/>
        </w:rPr>
        <w:t>онтракту являются его неотъемлемыми частями.</w:t>
      </w:r>
    </w:p>
    <w:p w:rsidR="00FE212C" w:rsidRDefault="00FE212C" w:rsidP="00FE212C">
      <w:pPr>
        <w:pStyle w:val="ConsNormal"/>
        <w:ind w:left="0" w:right="0" w:firstLine="567"/>
        <w:rPr>
          <w:rFonts w:ascii="Times New Roman" w:hAnsi="Times New Roman" w:cs="Times New Roman"/>
          <w:sz w:val="28"/>
          <w:szCs w:val="28"/>
        </w:rPr>
      </w:pPr>
      <w:r>
        <w:rPr>
          <w:rFonts w:ascii="Times New Roman" w:hAnsi="Times New Roman" w:cs="Times New Roman"/>
          <w:sz w:val="28"/>
          <w:szCs w:val="28"/>
        </w:rPr>
        <w:t>10.4</w:t>
      </w:r>
      <w:r w:rsidRPr="00B068AC">
        <w:rPr>
          <w:rFonts w:ascii="Times New Roman" w:hAnsi="Times New Roman" w:cs="Times New Roman"/>
          <w:sz w:val="28"/>
          <w:szCs w:val="28"/>
        </w:rPr>
        <w:t xml:space="preserve">. Настоящий </w:t>
      </w:r>
      <w:r>
        <w:rPr>
          <w:rFonts w:ascii="Times New Roman" w:hAnsi="Times New Roman" w:cs="Times New Roman"/>
          <w:sz w:val="28"/>
          <w:szCs w:val="28"/>
        </w:rPr>
        <w:t>К</w:t>
      </w:r>
      <w:r w:rsidRPr="00B068AC">
        <w:rPr>
          <w:rFonts w:ascii="Times New Roman" w:hAnsi="Times New Roman" w:cs="Times New Roman"/>
          <w:sz w:val="28"/>
          <w:szCs w:val="28"/>
        </w:rPr>
        <w:t>онтракт составлен</w:t>
      </w:r>
      <w:r w:rsidRPr="00863E78">
        <w:rPr>
          <w:rFonts w:ascii="Times New Roman" w:hAnsi="Times New Roman" w:cs="Times New Roman"/>
          <w:sz w:val="28"/>
          <w:szCs w:val="28"/>
        </w:rPr>
        <w:t xml:space="preserve"> в трех экземплярах, имеющих одинаковую силу, два из которых находятся у Государственного заказчика, а один – у Исполнителя.</w:t>
      </w:r>
    </w:p>
    <w:p w:rsidR="00FE212C" w:rsidRPr="00863E78" w:rsidRDefault="00FE212C" w:rsidP="00FE212C">
      <w:pPr>
        <w:pStyle w:val="ConsNormal"/>
        <w:ind w:left="0" w:right="0" w:firstLine="567"/>
        <w:rPr>
          <w:rFonts w:ascii="Times New Roman" w:hAnsi="Times New Roman" w:cs="Times New Roman"/>
          <w:sz w:val="28"/>
          <w:szCs w:val="28"/>
        </w:rPr>
      </w:pPr>
      <w:r>
        <w:rPr>
          <w:rFonts w:ascii="Times New Roman" w:hAnsi="Times New Roman" w:cs="Times New Roman"/>
          <w:sz w:val="28"/>
          <w:szCs w:val="28"/>
        </w:rPr>
        <w:t xml:space="preserve">10.5. Контактное лицо Государственного заказчика </w:t>
      </w:r>
      <w:r w:rsidRPr="00863E78">
        <w:rPr>
          <w:rFonts w:ascii="Times New Roman" w:hAnsi="Times New Roman" w:cs="Times New Roman"/>
          <w:sz w:val="28"/>
          <w:szCs w:val="28"/>
        </w:rPr>
        <w:t>–</w:t>
      </w:r>
      <w:r>
        <w:rPr>
          <w:rFonts w:ascii="Times New Roman" w:hAnsi="Times New Roman" w:cs="Times New Roman"/>
          <w:sz w:val="28"/>
          <w:szCs w:val="28"/>
        </w:rPr>
        <w:t xml:space="preserve"> ___________________.</w:t>
      </w:r>
    </w:p>
    <w:p w:rsidR="00FE212C" w:rsidRDefault="00FE212C" w:rsidP="00FE212C">
      <w:pPr>
        <w:pStyle w:val="ConsNormal"/>
        <w:ind w:left="0" w:right="0" w:firstLine="567"/>
        <w:rPr>
          <w:rFonts w:ascii="Times New Roman" w:hAnsi="Times New Roman" w:cs="Times New Roman"/>
          <w:sz w:val="28"/>
          <w:szCs w:val="28"/>
        </w:rPr>
      </w:pPr>
      <w:r>
        <w:rPr>
          <w:rFonts w:ascii="Times New Roman" w:hAnsi="Times New Roman" w:cs="Times New Roman"/>
          <w:sz w:val="28"/>
          <w:szCs w:val="28"/>
        </w:rPr>
        <w:t xml:space="preserve">10.6. Контактное лицо Исполнителя </w:t>
      </w:r>
      <w:r w:rsidRPr="00863E78">
        <w:rPr>
          <w:rFonts w:ascii="Times New Roman" w:hAnsi="Times New Roman" w:cs="Times New Roman"/>
          <w:sz w:val="28"/>
          <w:szCs w:val="28"/>
        </w:rPr>
        <w:t>–</w:t>
      </w:r>
      <w:r>
        <w:rPr>
          <w:rFonts w:ascii="Times New Roman" w:hAnsi="Times New Roman" w:cs="Times New Roman"/>
          <w:sz w:val="28"/>
          <w:szCs w:val="28"/>
        </w:rPr>
        <w:t xml:space="preserve"> _________________.</w:t>
      </w:r>
    </w:p>
    <w:p w:rsidR="00FE212C" w:rsidRPr="00863E78" w:rsidRDefault="00FE212C" w:rsidP="00FE212C">
      <w:pPr>
        <w:pStyle w:val="ConsNormal"/>
        <w:ind w:left="0" w:right="0" w:firstLine="567"/>
        <w:rPr>
          <w:rFonts w:ascii="Times New Roman" w:hAnsi="Times New Roman" w:cs="Times New Roman"/>
          <w:sz w:val="28"/>
          <w:szCs w:val="28"/>
        </w:rPr>
      </w:pPr>
      <w:r>
        <w:rPr>
          <w:rFonts w:ascii="Times New Roman" w:hAnsi="Times New Roman" w:cs="Times New Roman"/>
          <w:sz w:val="28"/>
          <w:szCs w:val="28"/>
        </w:rPr>
        <w:t>10.7</w:t>
      </w:r>
      <w:r w:rsidRPr="00863E78">
        <w:rPr>
          <w:rFonts w:ascii="Times New Roman" w:hAnsi="Times New Roman" w:cs="Times New Roman"/>
          <w:sz w:val="28"/>
          <w:szCs w:val="28"/>
        </w:rPr>
        <w:t xml:space="preserve">. К настоящему </w:t>
      </w:r>
      <w:r>
        <w:rPr>
          <w:rFonts w:ascii="Times New Roman" w:hAnsi="Times New Roman" w:cs="Times New Roman"/>
          <w:sz w:val="28"/>
          <w:szCs w:val="28"/>
        </w:rPr>
        <w:t>К</w:t>
      </w:r>
      <w:r w:rsidRPr="00863E78">
        <w:rPr>
          <w:rFonts w:ascii="Times New Roman" w:hAnsi="Times New Roman" w:cs="Times New Roman"/>
          <w:sz w:val="28"/>
          <w:szCs w:val="28"/>
        </w:rPr>
        <w:t>онтракту прилагаются:</w:t>
      </w:r>
    </w:p>
    <w:p w:rsidR="00FE212C" w:rsidRPr="00863E78" w:rsidRDefault="00FE212C" w:rsidP="00FE212C">
      <w:pPr>
        <w:pStyle w:val="ConsNormal"/>
        <w:ind w:left="0" w:right="0" w:firstLine="567"/>
        <w:rPr>
          <w:rFonts w:ascii="Times New Roman" w:hAnsi="Times New Roman" w:cs="Times New Roman"/>
          <w:sz w:val="28"/>
          <w:szCs w:val="28"/>
        </w:rPr>
      </w:pPr>
      <w:r w:rsidRPr="00863E78">
        <w:rPr>
          <w:rFonts w:ascii="Times New Roman" w:hAnsi="Times New Roman" w:cs="Times New Roman"/>
          <w:sz w:val="28"/>
          <w:szCs w:val="28"/>
        </w:rPr>
        <w:t>10.</w:t>
      </w:r>
      <w:r>
        <w:rPr>
          <w:rFonts w:ascii="Times New Roman" w:hAnsi="Times New Roman" w:cs="Times New Roman"/>
          <w:sz w:val="28"/>
          <w:szCs w:val="28"/>
        </w:rPr>
        <w:t>7</w:t>
      </w:r>
      <w:r w:rsidRPr="00863E78">
        <w:rPr>
          <w:rFonts w:ascii="Times New Roman" w:hAnsi="Times New Roman" w:cs="Times New Roman"/>
          <w:sz w:val="28"/>
          <w:szCs w:val="28"/>
        </w:rPr>
        <w:t>.1. Техническое задание (приложение № 1);</w:t>
      </w:r>
    </w:p>
    <w:p w:rsidR="00FE212C" w:rsidRDefault="00FE212C" w:rsidP="00FE212C">
      <w:pPr>
        <w:pStyle w:val="ConsNormal"/>
        <w:ind w:left="0" w:right="0" w:firstLine="567"/>
        <w:rPr>
          <w:rFonts w:ascii="Times New Roman" w:hAnsi="Times New Roman" w:cs="Times New Roman"/>
          <w:sz w:val="28"/>
          <w:szCs w:val="28"/>
        </w:rPr>
      </w:pPr>
      <w:r w:rsidRPr="00863E78">
        <w:rPr>
          <w:rFonts w:ascii="Times New Roman" w:hAnsi="Times New Roman" w:cs="Times New Roman"/>
          <w:sz w:val="28"/>
          <w:szCs w:val="28"/>
        </w:rPr>
        <w:t>10.</w:t>
      </w:r>
      <w:r>
        <w:rPr>
          <w:rFonts w:ascii="Times New Roman" w:hAnsi="Times New Roman" w:cs="Times New Roman"/>
          <w:sz w:val="28"/>
          <w:szCs w:val="28"/>
        </w:rPr>
        <w:t>7</w:t>
      </w:r>
      <w:r w:rsidRPr="00863E78">
        <w:rPr>
          <w:rFonts w:ascii="Times New Roman" w:hAnsi="Times New Roman" w:cs="Times New Roman"/>
          <w:sz w:val="28"/>
          <w:szCs w:val="28"/>
        </w:rPr>
        <w:t xml:space="preserve">.2. </w:t>
      </w:r>
      <w:r>
        <w:rPr>
          <w:rFonts w:ascii="Times New Roman" w:hAnsi="Times New Roman" w:cs="Times New Roman"/>
          <w:sz w:val="28"/>
          <w:szCs w:val="28"/>
        </w:rPr>
        <w:t>Календарный план выполнения Работ</w:t>
      </w:r>
      <w:r w:rsidRPr="00863E78">
        <w:rPr>
          <w:rFonts w:ascii="Times New Roman" w:hAnsi="Times New Roman" w:cs="Times New Roman"/>
          <w:sz w:val="28"/>
          <w:szCs w:val="28"/>
        </w:rPr>
        <w:t xml:space="preserve"> (приложение № 2);</w:t>
      </w:r>
    </w:p>
    <w:p w:rsidR="00F44359" w:rsidRDefault="00FE212C" w:rsidP="00FE212C">
      <w:pPr>
        <w:pStyle w:val="ConsNormal"/>
        <w:ind w:left="0" w:right="0" w:firstLine="567"/>
        <w:rPr>
          <w:rFonts w:ascii="Times New Roman" w:hAnsi="Times New Roman" w:cs="Times New Roman"/>
          <w:sz w:val="28"/>
          <w:szCs w:val="28"/>
        </w:rPr>
      </w:pPr>
      <w:r>
        <w:rPr>
          <w:rFonts w:ascii="Times New Roman" w:hAnsi="Times New Roman" w:cs="Times New Roman"/>
          <w:sz w:val="28"/>
          <w:szCs w:val="28"/>
        </w:rPr>
        <w:t>10.7.3. Финансово-экономическое обоснование (приложение №</w:t>
      </w:r>
      <w:r w:rsidR="00097DC0">
        <w:rPr>
          <w:rFonts w:ascii="Times New Roman" w:hAnsi="Times New Roman" w:cs="Times New Roman"/>
          <w:sz w:val="28"/>
          <w:szCs w:val="28"/>
        </w:rPr>
        <w:t xml:space="preserve"> </w:t>
      </w:r>
      <w:r>
        <w:rPr>
          <w:rFonts w:ascii="Times New Roman" w:hAnsi="Times New Roman" w:cs="Times New Roman"/>
          <w:sz w:val="28"/>
          <w:szCs w:val="28"/>
        </w:rPr>
        <w:t>3)</w:t>
      </w:r>
    </w:p>
    <w:p w:rsidR="00FE212C" w:rsidRPr="00F44359" w:rsidRDefault="00F44359" w:rsidP="00FE212C">
      <w:pPr>
        <w:pStyle w:val="ConsNormal"/>
        <w:ind w:left="0" w:right="0" w:firstLine="567"/>
        <w:rPr>
          <w:rFonts w:ascii="Times New Roman" w:hAnsi="Times New Roman" w:cs="Times New Roman"/>
          <w:sz w:val="28"/>
          <w:szCs w:val="28"/>
        </w:rPr>
      </w:pPr>
      <w:r>
        <w:rPr>
          <w:rFonts w:ascii="Times New Roman" w:hAnsi="Times New Roman" w:cs="Times New Roman"/>
          <w:sz w:val="28"/>
          <w:szCs w:val="28"/>
        </w:rPr>
        <w:t>10.7.4</w:t>
      </w:r>
      <w:r w:rsidR="00FE212C">
        <w:rPr>
          <w:rFonts w:ascii="Times New Roman" w:hAnsi="Times New Roman" w:cs="Times New Roman"/>
          <w:sz w:val="28"/>
          <w:szCs w:val="28"/>
        </w:rPr>
        <w:t>.</w:t>
      </w:r>
      <w:r>
        <w:rPr>
          <w:rFonts w:ascii="Times New Roman" w:hAnsi="Times New Roman" w:cs="Times New Roman"/>
          <w:sz w:val="28"/>
          <w:szCs w:val="28"/>
        </w:rPr>
        <w:t xml:space="preserve"> </w:t>
      </w:r>
      <w:r w:rsidR="00097DC0">
        <w:rPr>
          <w:rFonts w:ascii="Times New Roman" w:hAnsi="Times New Roman" w:cs="Times New Roman"/>
          <w:sz w:val="28"/>
          <w:szCs w:val="28"/>
        </w:rPr>
        <w:t xml:space="preserve">Форма </w:t>
      </w:r>
      <w:r w:rsidRPr="00F44359">
        <w:rPr>
          <w:rFonts w:ascii="Times New Roman" w:hAnsi="Times New Roman" w:cs="Times New Roman"/>
          <w:sz w:val="28"/>
          <w:szCs w:val="28"/>
        </w:rPr>
        <w:t>Акт</w:t>
      </w:r>
      <w:r w:rsidR="00097DC0">
        <w:rPr>
          <w:rFonts w:ascii="Times New Roman" w:hAnsi="Times New Roman" w:cs="Times New Roman"/>
          <w:sz w:val="28"/>
          <w:szCs w:val="28"/>
        </w:rPr>
        <w:t>а</w:t>
      </w:r>
      <w:r w:rsidRPr="00F44359">
        <w:rPr>
          <w:rFonts w:ascii="Times New Roman" w:hAnsi="Times New Roman" w:cs="Times New Roman"/>
          <w:sz w:val="28"/>
          <w:szCs w:val="28"/>
        </w:rPr>
        <w:t xml:space="preserve"> сдачи-приемки выполненных Работ (Приложение № 4)</w:t>
      </w:r>
      <w:r>
        <w:rPr>
          <w:rFonts w:ascii="Times New Roman" w:hAnsi="Times New Roman" w:cs="Times New Roman"/>
          <w:sz w:val="28"/>
          <w:szCs w:val="28"/>
        </w:rPr>
        <w:t>.</w:t>
      </w:r>
    </w:p>
    <w:p w:rsidR="00FE212C" w:rsidRPr="00863E78" w:rsidRDefault="00FE212C" w:rsidP="00FE212C">
      <w:pPr>
        <w:widowControl w:val="0"/>
        <w:spacing w:before="120" w:after="120"/>
        <w:jc w:val="center"/>
        <w:rPr>
          <w:b/>
          <w:bCs/>
          <w:sz w:val="28"/>
        </w:rPr>
      </w:pPr>
      <w:r>
        <w:rPr>
          <w:b/>
          <w:bCs/>
          <w:sz w:val="28"/>
        </w:rPr>
        <w:t xml:space="preserve">11. </w:t>
      </w:r>
      <w:r w:rsidRPr="00863E78">
        <w:rPr>
          <w:b/>
          <w:bCs/>
          <w:sz w:val="28"/>
        </w:rPr>
        <w:t>Адреса, платежные реквизиты и подписи Сторон</w:t>
      </w:r>
    </w:p>
    <w:tbl>
      <w:tblPr>
        <w:tblW w:w="0" w:type="auto"/>
        <w:tblInd w:w="225" w:type="dxa"/>
        <w:tblLook w:val="0000"/>
      </w:tblPr>
      <w:tblGrid>
        <w:gridCol w:w="4923"/>
        <w:gridCol w:w="5025"/>
      </w:tblGrid>
      <w:tr w:rsidR="00FE212C" w:rsidRPr="00863E78" w:rsidTr="00721736">
        <w:tc>
          <w:tcPr>
            <w:tcW w:w="4923" w:type="dxa"/>
          </w:tcPr>
          <w:p w:rsidR="00FE212C" w:rsidRDefault="00FE212C" w:rsidP="00721736">
            <w:pPr>
              <w:widowControl w:val="0"/>
              <w:jc w:val="center"/>
              <w:rPr>
                <w:b/>
                <w:sz w:val="28"/>
              </w:rPr>
            </w:pPr>
          </w:p>
          <w:p w:rsidR="00FE212C" w:rsidRPr="00863E78" w:rsidRDefault="00FE212C" w:rsidP="00721736">
            <w:pPr>
              <w:widowControl w:val="0"/>
              <w:jc w:val="center"/>
              <w:rPr>
                <w:b/>
                <w:sz w:val="28"/>
              </w:rPr>
            </w:pPr>
            <w:r w:rsidRPr="00863E78">
              <w:rPr>
                <w:b/>
                <w:sz w:val="28"/>
              </w:rPr>
              <w:lastRenderedPageBreak/>
              <w:t>Государственный заказчик:</w:t>
            </w:r>
          </w:p>
          <w:p w:rsidR="00FE212C" w:rsidRPr="00863E78" w:rsidRDefault="00FE212C" w:rsidP="00721736">
            <w:pPr>
              <w:widowControl w:val="0"/>
              <w:rPr>
                <w:sz w:val="28"/>
              </w:rPr>
            </w:pPr>
          </w:p>
          <w:p w:rsidR="00FE212C" w:rsidRPr="00863E78" w:rsidRDefault="00FE212C" w:rsidP="00721736">
            <w:pPr>
              <w:widowControl w:val="0"/>
              <w:jc w:val="center"/>
              <w:rPr>
                <w:sz w:val="26"/>
                <w:szCs w:val="26"/>
              </w:rPr>
            </w:pPr>
            <w:r w:rsidRPr="00863E78">
              <w:rPr>
                <w:sz w:val="26"/>
                <w:szCs w:val="26"/>
              </w:rPr>
              <w:t xml:space="preserve">Министерство </w:t>
            </w:r>
            <w:proofErr w:type="gramStart"/>
            <w:r w:rsidRPr="00863E78">
              <w:rPr>
                <w:sz w:val="26"/>
                <w:szCs w:val="26"/>
              </w:rPr>
              <w:t>регионального</w:t>
            </w:r>
            <w:proofErr w:type="gramEnd"/>
          </w:p>
          <w:p w:rsidR="00FE212C" w:rsidRPr="00863E78" w:rsidRDefault="00FE212C" w:rsidP="00721736">
            <w:pPr>
              <w:widowControl w:val="0"/>
              <w:jc w:val="center"/>
              <w:rPr>
                <w:sz w:val="26"/>
                <w:szCs w:val="26"/>
              </w:rPr>
            </w:pPr>
            <w:r w:rsidRPr="00863E78">
              <w:rPr>
                <w:sz w:val="26"/>
                <w:szCs w:val="26"/>
              </w:rPr>
              <w:t>развития Российской Федерации</w:t>
            </w:r>
          </w:p>
          <w:p w:rsidR="00FE212C" w:rsidRPr="00863E78" w:rsidRDefault="00FE212C" w:rsidP="00721736">
            <w:pPr>
              <w:widowControl w:val="0"/>
              <w:rPr>
                <w:sz w:val="28"/>
              </w:rPr>
            </w:pPr>
          </w:p>
          <w:p w:rsidR="00FE212C" w:rsidRPr="00863E78" w:rsidRDefault="00FE212C" w:rsidP="00721736">
            <w:pPr>
              <w:widowControl w:val="0"/>
              <w:rPr>
                <w:sz w:val="26"/>
                <w:szCs w:val="26"/>
              </w:rPr>
            </w:pPr>
            <w:r w:rsidRPr="00863E78">
              <w:rPr>
                <w:sz w:val="26"/>
                <w:szCs w:val="26"/>
              </w:rPr>
              <w:t xml:space="preserve">Адрес: </w:t>
            </w:r>
            <w:smartTag w:uri="urn:schemas-microsoft-com:office:smarttags" w:element="metricconverter">
              <w:smartTagPr>
                <w:attr w:name="ProductID" w:val="127994, г"/>
              </w:smartTagPr>
              <w:r w:rsidRPr="00863E78">
                <w:rPr>
                  <w:sz w:val="26"/>
                  <w:szCs w:val="26"/>
                </w:rPr>
                <w:t>127994, г</w:t>
              </w:r>
            </w:smartTag>
            <w:r w:rsidRPr="00863E78">
              <w:rPr>
                <w:sz w:val="26"/>
                <w:szCs w:val="26"/>
              </w:rPr>
              <w:t>. Москва, ул. Садовая-</w:t>
            </w:r>
          </w:p>
          <w:p w:rsidR="00FE212C" w:rsidRPr="00863E78" w:rsidRDefault="00FE212C" w:rsidP="00721736">
            <w:pPr>
              <w:widowControl w:val="0"/>
              <w:rPr>
                <w:sz w:val="26"/>
                <w:szCs w:val="26"/>
              </w:rPr>
            </w:pPr>
            <w:r w:rsidRPr="00863E78">
              <w:rPr>
                <w:sz w:val="26"/>
                <w:szCs w:val="26"/>
              </w:rPr>
              <w:t xml:space="preserve">Самотечная, д.10/23, стр. 1. </w:t>
            </w:r>
          </w:p>
          <w:p w:rsidR="00FE212C" w:rsidRPr="00863E78" w:rsidRDefault="00FE212C" w:rsidP="00721736">
            <w:pPr>
              <w:widowControl w:val="0"/>
              <w:rPr>
                <w:sz w:val="26"/>
                <w:szCs w:val="26"/>
              </w:rPr>
            </w:pPr>
            <w:r w:rsidRPr="00863E78">
              <w:rPr>
                <w:sz w:val="26"/>
                <w:szCs w:val="26"/>
              </w:rPr>
              <w:t>Банковские реквизиты:</w:t>
            </w:r>
          </w:p>
          <w:p w:rsidR="00FE212C" w:rsidRPr="00863E78" w:rsidRDefault="00FE212C" w:rsidP="00721736">
            <w:pPr>
              <w:widowControl w:val="0"/>
              <w:rPr>
                <w:sz w:val="26"/>
                <w:szCs w:val="26"/>
              </w:rPr>
            </w:pPr>
            <w:proofErr w:type="gramStart"/>
            <w:r>
              <w:rPr>
                <w:sz w:val="26"/>
                <w:szCs w:val="26"/>
              </w:rPr>
              <w:t>л</w:t>
            </w:r>
            <w:proofErr w:type="gramEnd"/>
            <w:r w:rsidRPr="00863E78">
              <w:rPr>
                <w:sz w:val="26"/>
                <w:szCs w:val="26"/>
              </w:rPr>
              <w:t xml:space="preserve">/с 03731003090 на </w:t>
            </w:r>
          </w:p>
          <w:p w:rsidR="00FE212C" w:rsidRPr="00863E78" w:rsidRDefault="00FE212C" w:rsidP="00721736">
            <w:pPr>
              <w:widowControl w:val="0"/>
              <w:rPr>
                <w:sz w:val="26"/>
                <w:szCs w:val="26"/>
              </w:rPr>
            </w:pPr>
            <w:proofErr w:type="spellStart"/>
            <w:proofErr w:type="gramStart"/>
            <w:r w:rsidRPr="00863E78">
              <w:rPr>
                <w:sz w:val="26"/>
                <w:szCs w:val="26"/>
              </w:rPr>
              <w:t>р</w:t>
            </w:r>
            <w:proofErr w:type="spellEnd"/>
            <w:proofErr w:type="gramEnd"/>
            <w:r w:rsidRPr="00863E78">
              <w:rPr>
                <w:sz w:val="26"/>
                <w:szCs w:val="26"/>
              </w:rPr>
              <w:t>/с 40105810700000010079 в УФК по</w:t>
            </w:r>
            <w:r w:rsidRPr="00863E78">
              <w:rPr>
                <w:sz w:val="26"/>
                <w:szCs w:val="26"/>
              </w:rPr>
              <w:br/>
              <w:t xml:space="preserve"> г. Москве Отделение № 1 Московского ГТУ Банка России, г. Москва </w:t>
            </w:r>
          </w:p>
          <w:p w:rsidR="00FE212C" w:rsidRPr="00863E78" w:rsidRDefault="00FE212C" w:rsidP="00721736">
            <w:pPr>
              <w:widowControl w:val="0"/>
              <w:rPr>
                <w:sz w:val="26"/>
                <w:szCs w:val="26"/>
              </w:rPr>
            </w:pPr>
            <w:r w:rsidRPr="00863E78">
              <w:rPr>
                <w:sz w:val="26"/>
                <w:szCs w:val="26"/>
              </w:rPr>
              <w:t>ИНН 7707530333</w:t>
            </w:r>
          </w:p>
          <w:p w:rsidR="00FE212C" w:rsidRPr="00863E78" w:rsidRDefault="00FE212C" w:rsidP="00721736">
            <w:pPr>
              <w:widowControl w:val="0"/>
              <w:rPr>
                <w:sz w:val="26"/>
                <w:szCs w:val="26"/>
              </w:rPr>
            </w:pPr>
            <w:r w:rsidRPr="00863E78">
              <w:rPr>
                <w:sz w:val="26"/>
                <w:szCs w:val="26"/>
              </w:rPr>
              <w:t>БИК 044583001</w:t>
            </w:r>
          </w:p>
          <w:p w:rsidR="00FE212C" w:rsidRPr="00863E78" w:rsidRDefault="00FE212C" w:rsidP="00721736">
            <w:pPr>
              <w:widowControl w:val="0"/>
              <w:rPr>
                <w:sz w:val="26"/>
                <w:szCs w:val="26"/>
              </w:rPr>
            </w:pPr>
            <w:r>
              <w:rPr>
                <w:sz w:val="26"/>
                <w:szCs w:val="26"/>
              </w:rPr>
              <w:t>КПП7707530333</w:t>
            </w:r>
          </w:p>
          <w:p w:rsidR="00FE212C" w:rsidRPr="00863E78" w:rsidRDefault="00FE212C" w:rsidP="00721736">
            <w:pPr>
              <w:widowControl w:val="0"/>
              <w:rPr>
                <w:sz w:val="26"/>
                <w:szCs w:val="26"/>
              </w:rPr>
            </w:pPr>
          </w:p>
          <w:p w:rsidR="00FE212C" w:rsidRPr="00863E78" w:rsidRDefault="00FE212C" w:rsidP="00721736">
            <w:pPr>
              <w:widowControl w:val="0"/>
              <w:rPr>
                <w:sz w:val="26"/>
                <w:szCs w:val="26"/>
              </w:rPr>
            </w:pPr>
          </w:p>
          <w:p w:rsidR="00FE212C" w:rsidRPr="00863E78" w:rsidRDefault="00FE212C" w:rsidP="00721736">
            <w:pPr>
              <w:widowControl w:val="0"/>
              <w:rPr>
                <w:sz w:val="26"/>
                <w:szCs w:val="26"/>
              </w:rPr>
            </w:pPr>
          </w:p>
          <w:p w:rsidR="00FE212C" w:rsidRPr="00863E78" w:rsidRDefault="00FE212C" w:rsidP="00721736">
            <w:pPr>
              <w:widowControl w:val="0"/>
              <w:rPr>
                <w:b/>
                <w:sz w:val="28"/>
              </w:rPr>
            </w:pPr>
            <w:r w:rsidRPr="00863E78">
              <w:rPr>
                <w:b/>
                <w:sz w:val="28"/>
              </w:rPr>
              <w:t>_______________ /</w:t>
            </w:r>
            <w:r>
              <w:rPr>
                <w:b/>
                <w:sz w:val="28"/>
              </w:rPr>
              <w:t>ФИО</w:t>
            </w:r>
            <w:r w:rsidRPr="00863E78">
              <w:rPr>
                <w:b/>
                <w:sz w:val="28"/>
              </w:rPr>
              <w:t>/</w:t>
            </w:r>
          </w:p>
        </w:tc>
        <w:tc>
          <w:tcPr>
            <w:tcW w:w="5025" w:type="dxa"/>
          </w:tcPr>
          <w:p w:rsidR="00FE212C" w:rsidRPr="00697C9C" w:rsidRDefault="00FE212C" w:rsidP="00721736">
            <w:pPr>
              <w:widowControl w:val="0"/>
              <w:jc w:val="center"/>
              <w:rPr>
                <w:b/>
                <w:sz w:val="28"/>
              </w:rPr>
            </w:pPr>
          </w:p>
          <w:p w:rsidR="00FE212C" w:rsidRPr="00697C9C" w:rsidRDefault="00FE212C" w:rsidP="00721736">
            <w:pPr>
              <w:widowControl w:val="0"/>
              <w:jc w:val="center"/>
              <w:rPr>
                <w:b/>
                <w:sz w:val="28"/>
              </w:rPr>
            </w:pPr>
            <w:r w:rsidRPr="00697C9C">
              <w:rPr>
                <w:b/>
                <w:sz w:val="28"/>
              </w:rPr>
              <w:lastRenderedPageBreak/>
              <w:t>Исполнитель:</w:t>
            </w: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697C9C" w:rsidRDefault="00FE212C" w:rsidP="00721736">
            <w:pPr>
              <w:widowControl w:val="0"/>
              <w:rPr>
                <w:b/>
                <w:sz w:val="28"/>
              </w:rPr>
            </w:pPr>
          </w:p>
          <w:p w:rsidR="00FE212C" w:rsidRPr="00863E78" w:rsidRDefault="00FE212C" w:rsidP="00721736">
            <w:pPr>
              <w:widowControl w:val="0"/>
              <w:rPr>
                <w:b/>
                <w:sz w:val="26"/>
                <w:szCs w:val="26"/>
              </w:rPr>
            </w:pPr>
            <w:r w:rsidRPr="00697C9C">
              <w:rPr>
                <w:b/>
                <w:sz w:val="28"/>
              </w:rPr>
              <w:t>__________________ /ФИО/</w:t>
            </w:r>
          </w:p>
        </w:tc>
      </w:tr>
    </w:tbl>
    <w:p w:rsidR="00FE212C" w:rsidRPr="00863E78" w:rsidRDefault="00FE212C" w:rsidP="00FE212C">
      <w:pPr>
        <w:pStyle w:val="a7"/>
        <w:spacing w:after="0"/>
        <w:ind w:left="709" w:firstLine="709"/>
        <w:rPr>
          <w:sz w:val="20"/>
        </w:rPr>
      </w:pPr>
      <w:r w:rsidRPr="00863E78">
        <w:rPr>
          <w:sz w:val="20"/>
        </w:rPr>
        <w:lastRenderedPageBreak/>
        <w:t>М.П.</w:t>
      </w:r>
      <w:r w:rsidRPr="00863E78">
        <w:rPr>
          <w:sz w:val="20"/>
        </w:rPr>
        <w:tab/>
      </w:r>
      <w:r w:rsidRPr="00863E78">
        <w:rPr>
          <w:sz w:val="20"/>
        </w:rPr>
        <w:tab/>
      </w:r>
      <w:r w:rsidRPr="00863E78">
        <w:rPr>
          <w:sz w:val="20"/>
        </w:rPr>
        <w:tab/>
      </w:r>
      <w:r w:rsidRPr="00863E78">
        <w:rPr>
          <w:sz w:val="20"/>
        </w:rPr>
        <w:tab/>
      </w:r>
      <w:r w:rsidRPr="00863E78">
        <w:rPr>
          <w:sz w:val="20"/>
        </w:rPr>
        <w:tab/>
      </w:r>
      <w:r w:rsidRPr="00863E78">
        <w:rPr>
          <w:sz w:val="20"/>
        </w:rPr>
        <w:tab/>
      </w:r>
      <w:r w:rsidRPr="00863E78">
        <w:rPr>
          <w:sz w:val="20"/>
        </w:rPr>
        <w:tab/>
        <w:t>М.П.</w:t>
      </w:r>
    </w:p>
    <w:p w:rsidR="00FE212C" w:rsidRPr="00863E78" w:rsidRDefault="00FE212C" w:rsidP="00FE212C">
      <w:pPr>
        <w:pStyle w:val="a7"/>
        <w:spacing w:after="0"/>
      </w:pPr>
    </w:p>
    <w:p w:rsidR="00FE212C" w:rsidRPr="000B2797" w:rsidRDefault="00FE212C" w:rsidP="00FE212C">
      <w:pPr>
        <w:pStyle w:val="10"/>
        <w:jc w:val="right"/>
        <w:rPr>
          <w:color w:val="000000"/>
          <w:sz w:val="24"/>
          <w:szCs w:val="28"/>
        </w:rPr>
      </w:pPr>
      <w:r>
        <w:rPr>
          <w:b w:val="0"/>
          <w:color w:val="000000"/>
        </w:rPr>
        <w:br w:type="page"/>
      </w:r>
      <w:r w:rsidRPr="000B2797">
        <w:rPr>
          <w:color w:val="000000"/>
          <w:sz w:val="24"/>
          <w:szCs w:val="28"/>
        </w:rPr>
        <w:lastRenderedPageBreak/>
        <w:t xml:space="preserve">Приложение № 1 </w:t>
      </w:r>
      <w:r w:rsidRPr="000B2797">
        <w:rPr>
          <w:color w:val="000000"/>
          <w:sz w:val="24"/>
          <w:szCs w:val="28"/>
        </w:rPr>
        <w:br/>
        <w:t xml:space="preserve">к Государственному контракту </w:t>
      </w:r>
      <w:r w:rsidRPr="000B2797">
        <w:rPr>
          <w:color w:val="000000"/>
          <w:sz w:val="24"/>
          <w:szCs w:val="28"/>
        </w:rPr>
        <w:br/>
        <w:t>от «    » ___________ 201</w:t>
      </w:r>
      <w:r w:rsidR="0062155B" w:rsidRPr="000B2797">
        <w:rPr>
          <w:color w:val="000000"/>
          <w:sz w:val="24"/>
          <w:szCs w:val="28"/>
        </w:rPr>
        <w:t>1</w:t>
      </w:r>
      <w:r w:rsidRPr="000B2797">
        <w:rPr>
          <w:color w:val="000000"/>
          <w:sz w:val="24"/>
          <w:szCs w:val="28"/>
        </w:rPr>
        <w:t xml:space="preserve"> г. № _______</w:t>
      </w:r>
    </w:p>
    <w:p w:rsidR="00FE212C" w:rsidRPr="009552A9" w:rsidRDefault="00FE212C" w:rsidP="00FE212C"/>
    <w:p w:rsidR="00FE212C" w:rsidRPr="004B1BBE" w:rsidRDefault="00FE212C" w:rsidP="00FE212C">
      <w:pPr>
        <w:pStyle w:val="2"/>
        <w:tabs>
          <w:tab w:val="left" w:pos="708"/>
        </w:tabs>
        <w:rPr>
          <w:i/>
          <w:color w:val="000000"/>
          <w:sz w:val="28"/>
          <w:szCs w:val="28"/>
        </w:rPr>
      </w:pPr>
    </w:p>
    <w:p w:rsidR="00FE212C" w:rsidRPr="004B1BBE" w:rsidRDefault="00FE212C" w:rsidP="00FE212C">
      <w:pPr>
        <w:pStyle w:val="2"/>
        <w:tabs>
          <w:tab w:val="left" w:pos="708"/>
        </w:tabs>
        <w:rPr>
          <w:color w:val="000000"/>
          <w:sz w:val="28"/>
          <w:szCs w:val="28"/>
        </w:rPr>
      </w:pPr>
      <w:r w:rsidRPr="004B1BBE">
        <w:rPr>
          <w:color w:val="000000"/>
          <w:sz w:val="28"/>
          <w:szCs w:val="28"/>
        </w:rPr>
        <w:t>ТЕХНИЧЕСКОЕ ЗАДАНИЕ</w:t>
      </w:r>
    </w:p>
    <w:p w:rsidR="00FE212C" w:rsidRDefault="006F4265" w:rsidP="00FE212C">
      <w:pPr>
        <w:jc w:val="center"/>
        <w:rPr>
          <w:b/>
          <w:bCs/>
          <w:sz w:val="28"/>
          <w:szCs w:val="28"/>
        </w:rPr>
      </w:pPr>
      <w:r>
        <w:rPr>
          <w:b/>
          <w:sz w:val="28"/>
          <w:szCs w:val="28"/>
        </w:rPr>
        <w:t>на выполнение работ по проведению комплексного исследования, посвященного социально-экономическому и этнокультурному состоянию коренных малочисленных народов Российской Федерации</w:t>
      </w:r>
    </w:p>
    <w:p w:rsidR="00097DC0" w:rsidRDefault="00097DC0" w:rsidP="00FE212C">
      <w:pPr>
        <w:jc w:val="center"/>
        <w:rPr>
          <w:b/>
          <w:bCs/>
          <w:sz w:val="28"/>
          <w:szCs w:val="28"/>
        </w:rPr>
      </w:pPr>
    </w:p>
    <w:p w:rsidR="00097DC0" w:rsidRPr="00B16AD4" w:rsidRDefault="00097DC0" w:rsidP="00FE212C">
      <w:pPr>
        <w:jc w:val="center"/>
        <w:rPr>
          <w:b/>
          <w:sz w:val="28"/>
          <w:szCs w:val="28"/>
        </w:rPr>
      </w:pPr>
    </w:p>
    <w:p w:rsidR="00FE212C" w:rsidRPr="00597091" w:rsidRDefault="00FE212C" w:rsidP="00FE212C">
      <w:pPr>
        <w:jc w:val="center"/>
        <w:rPr>
          <w:b/>
          <w:i/>
          <w:sz w:val="28"/>
          <w:szCs w:val="28"/>
        </w:rPr>
      </w:pPr>
      <w:r w:rsidRPr="00597091">
        <w:rPr>
          <w:b/>
          <w:i/>
          <w:sz w:val="28"/>
          <w:szCs w:val="28"/>
        </w:rPr>
        <w:t xml:space="preserve"> (</w:t>
      </w:r>
      <w:proofErr w:type="gramStart"/>
      <w:r w:rsidRPr="00597091">
        <w:rPr>
          <w:b/>
          <w:i/>
          <w:sz w:val="28"/>
          <w:szCs w:val="28"/>
        </w:rPr>
        <w:t>См</w:t>
      </w:r>
      <w:proofErr w:type="gramEnd"/>
      <w:r w:rsidRPr="00597091">
        <w:rPr>
          <w:b/>
          <w:i/>
          <w:sz w:val="28"/>
          <w:szCs w:val="28"/>
        </w:rPr>
        <w:t xml:space="preserve">. Часть </w:t>
      </w:r>
      <w:r w:rsidRPr="00597091">
        <w:rPr>
          <w:b/>
          <w:i/>
          <w:sz w:val="28"/>
          <w:szCs w:val="28"/>
          <w:lang w:val="en-US"/>
        </w:rPr>
        <w:t>III</w:t>
      </w:r>
      <w:r w:rsidRPr="00597091">
        <w:rPr>
          <w:b/>
          <w:i/>
          <w:sz w:val="28"/>
          <w:szCs w:val="28"/>
        </w:rPr>
        <w:t xml:space="preserve"> Документации об аукционе)</w:t>
      </w:r>
    </w:p>
    <w:p w:rsidR="00FE212C" w:rsidRPr="004B1BBE" w:rsidRDefault="00FE212C" w:rsidP="00FE212C">
      <w:pPr>
        <w:jc w:val="center"/>
        <w:rPr>
          <w:b/>
          <w:sz w:val="28"/>
          <w:szCs w:val="28"/>
        </w:rPr>
      </w:pPr>
    </w:p>
    <w:p w:rsidR="00FE212C" w:rsidRPr="00370F11" w:rsidRDefault="00FE212C" w:rsidP="00FE212C">
      <w:pPr>
        <w:jc w:val="center"/>
        <w:rPr>
          <w:sz w:val="18"/>
        </w:rPr>
      </w:pPr>
    </w:p>
    <w:p w:rsidR="00F31716" w:rsidRDefault="00F31716" w:rsidP="00F31716">
      <w:pPr>
        <w:tabs>
          <w:tab w:val="left" w:pos="708"/>
        </w:tabs>
        <w:autoSpaceDE w:val="0"/>
        <w:autoSpaceDN w:val="0"/>
        <w:adjustRightInd w:val="0"/>
        <w:jc w:val="center"/>
        <w:rPr>
          <w:b/>
          <w:color w:val="000000"/>
          <w:sz w:val="28"/>
          <w:szCs w:val="28"/>
        </w:rPr>
      </w:pPr>
    </w:p>
    <w:tbl>
      <w:tblPr>
        <w:tblW w:w="0" w:type="auto"/>
        <w:tblInd w:w="40" w:type="dxa"/>
        <w:tblBorders>
          <w:top w:val="single" w:sz="4" w:space="0" w:color="auto"/>
          <w:left w:val="single" w:sz="4" w:space="0" w:color="auto"/>
          <w:bottom w:val="single" w:sz="4" w:space="0" w:color="auto"/>
          <w:right w:val="single" w:sz="4" w:space="0" w:color="auto"/>
        </w:tblBorders>
        <w:tblLayout w:type="fixed"/>
        <w:tblCellMar>
          <w:left w:w="40" w:type="dxa"/>
          <w:right w:w="40" w:type="dxa"/>
        </w:tblCellMar>
        <w:tblLook w:val="0000"/>
      </w:tblPr>
      <w:tblGrid>
        <w:gridCol w:w="4860"/>
        <w:gridCol w:w="4860"/>
      </w:tblGrid>
      <w:tr w:rsidR="00F31716" w:rsidRPr="00F86DB1" w:rsidTr="00A75FCC">
        <w:trPr>
          <w:trHeight w:hRule="exact" w:val="667"/>
        </w:trPr>
        <w:tc>
          <w:tcPr>
            <w:tcW w:w="4860" w:type="dxa"/>
            <w:tcBorders>
              <w:top w:val="nil"/>
              <w:left w:val="nil"/>
              <w:bottom w:val="nil"/>
              <w:right w:val="nil"/>
            </w:tcBorders>
          </w:tcPr>
          <w:p w:rsidR="00F31716" w:rsidRPr="00F86DB1" w:rsidRDefault="00F31716" w:rsidP="00A75FCC">
            <w:pPr>
              <w:widowControl w:val="0"/>
              <w:jc w:val="center"/>
              <w:rPr>
                <w:b/>
                <w:color w:val="000000"/>
              </w:rPr>
            </w:pPr>
            <w:r w:rsidRPr="00F86DB1">
              <w:rPr>
                <w:b/>
                <w:color w:val="000000"/>
                <w:sz w:val="28"/>
                <w:szCs w:val="28"/>
              </w:rPr>
              <w:t>Государственный заказчик:</w:t>
            </w:r>
          </w:p>
        </w:tc>
        <w:tc>
          <w:tcPr>
            <w:tcW w:w="4860" w:type="dxa"/>
            <w:tcBorders>
              <w:top w:val="nil"/>
              <w:left w:val="nil"/>
              <w:bottom w:val="nil"/>
              <w:right w:val="nil"/>
            </w:tcBorders>
          </w:tcPr>
          <w:p w:rsidR="00F31716" w:rsidRPr="00F86DB1" w:rsidRDefault="00F31716" w:rsidP="00A75FCC">
            <w:pPr>
              <w:widowControl w:val="0"/>
              <w:jc w:val="center"/>
              <w:rPr>
                <w:b/>
                <w:color w:val="000000"/>
              </w:rPr>
            </w:pPr>
            <w:r w:rsidRPr="00F86DB1">
              <w:rPr>
                <w:b/>
                <w:color w:val="000000"/>
                <w:sz w:val="28"/>
                <w:szCs w:val="28"/>
              </w:rPr>
              <w:t>Исполнитель:</w:t>
            </w:r>
          </w:p>
        </w:tc>
      </w:tr>
      <w:tr w:rsidR="00F31716" w:rsidRPr="00F86DB1" w:rsidTr="00A75FCC">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757"/>
        </w:trPr>
        <w:tc>
          <w:tcPr>
            <w:tcW w:w="4860" w:type="dxa"/>
          </w:tcPr>
          <w:p w:rsidR="00F31716" w:rsidRDefault="00F31716" w:rsidP="00A75FCC">
            <w:pPr>
              <w:widowControl w:val="0"/>
              <w:autoSpaceDE w:val="0"/>
              <w:autoSpaceDN w:val="0"/>
              <w:adjustRightInd w:val="0"/>
              <w:rPr>
                <w:color w:val="000000"/>
              </w:rPr>
            </w:pPr>
          </w:p>
          <w:p w:rsidR="00F31716" w:rsidRPr="00F86DB1" w:rsidRDefault="00F31716" w:rsidP="00A75FCC">
            <w:pPr>
              <w:widowControl w:val="0"/>
              <w:autoSpaceDE w:val="0"/>
              <w:autoSpaceDN w:val="0"/>
              <w:adjustRightInd w:val="0"/>
              <w:rPr>
                <w:color w:val="000000"/>
              </w:rPr>
            </w:pPr>
            <w:r w:rsidRPr="00F86DB1">
              <w:rPr>
                <w:color w:val="000000"/>
                <w:sz w:val="28"/>
                <w:szCs w:val="28"/>
              </w:rPr>
              <w:t>________________ /</w:t>
            </w:r>
            <w:r>
              <w:rPr>
                <w:color w:val="000000"/>
                <w:sz w:val="28"/>
                <w:szCs w:val="28"/>
              </w:rPr>
              <w:t>____________</w:t>
            </w:r>
            <w:r w:rsidRPr="00F86DB1">
              <w:rPr>
                <w:color w:val="000000"/>
                <w:sz w:val="28"/>
                <w:szCs w:val="28"/>
              </w:rPr>
              <w:t>/</w:t>
            </w:r>
          </w:p>
        </w:tc>
        <w:tc>
          <w:tcPr>
            <w:tcW w:w="4860" w:type="dxa"/>
          </w:tcPr>
          <w:p w:rsidR="00F31716" w:rsidRPr="00F86DB1" w:rsidRDefault="00F31716" w:rsidP="00A75FCC">
            <w:pPr>
              <w:widowControl w:val="0"/>
              <w:autoSpaceDE w:val="0"/>
              <w:autoSpaceDN w:val="0"/>
              <w:adjustRightInd w:val="0"/>
              <w:rPr>
                <w:color w:val="000000"/>
              </w:rPr>
            </w:pPr>
          </w:p>
          <w:p w:rsidR="00F31716" w:rsidRPr="00F86DB1" w:rsidRDefault="00F31716" w:rsidP="00A75FCC">
            <w:pPr>
              <w:widowControl w:val="0"/>
              <w:autoSpaceDE w:val="0"/>
              <w:autoSpaceDN w:val="0"/>
              <w:adjustRightInd w:val="0"/>
              <w:rPr>
                <w:color w:val="000000"/>
              </w:rPr>
            </w:pPr>
            <w:r w:rsidRPr="00F86DB1">
              <w:rPr>
                <w:color w:val="000000"/>
                <w:sz w:val="28"/>
                <w:szCs w:val="28"/>
              </w:rPr>
              <w:t>_________________ /</w:t>
            </w:r>
            <w:r>
              <w:rPr>
                <w:color w:val="000000"/>
                <w:sz w:val="28"/>
                <w:szCs w:val="28"/>
              </w:rPr>
              <w:t>_____________</w:t>
            </w:r>
            <w:r w:rsidRPr="00F86DB1">
              <w:rPr>
                <w:color w:val="000000"/>
                <w:sz w:val="28"/>
                <w:szCs w:val="28"/>
              </w:rPr>
              <w:t>/</w:t>
            </w:r>
          </w:p>
        </w:tc>
      </w:tr>
    </w:tbl>
    <w:p w:rsidR="00FE212C" w:rsidRDefault="00F31716" w:rsidP="00FE212C">
      <w:r w:rsidRPr="00F54B41">
        <w:rPr>
          <w:color w:val="000000"/>
        </w:rPr>
        <w:t xml:space="preserve">           М.П.</w:t>
      </w:r>
      <w:r w:rsidRPr="00F54B41">
        <w:rPr>
          <w:color w:val="000000"/>
        </w:rPr>
        <w:tab/>
      </w:r>
      <w:r w:rsidRPr="00F54B41">
        <w:rPr>
          <w:color w:val="000000"/>
        </w:rPr>
        <w:tab/>
      </w:r>
      <w:r w:rsidRPr="00F54B41">
        <w:rPr>
          <w:color w:val="000000"/>
        </w:rPr>
        <w:tab/>
      </w:r>
      <w:r w:rsidRPr="00F54B41">
        <w:rPr>
          <w:color w:val="000000"/>
        </w:rPr>
        <w:tab/>
      </w:r>
      <w:r w:rsidRPr="00F54B41">
        <w:rPr>
          <w:color w:val="000000"/>
        </w:rPr>
        <w:tab/>
      </w:r>
      <w:r w:rsidRPr="00F54B41">
        <w:rPr>
          <w:color w:val="000000"/>
        </w:rPr>
        <w:tab/>
        <w:t xml:space="preserve"> </w:t>
      </w:r>
      <w:r w:rsidRPr="00F54B41">
        <w:rPr>
          <w:color w:val="000000"/>
        </w:rPr>
        <w:tab/>
        <w:t xml:space="preserve">   М.</w:t>
      </w:r>
      <w:proofErr w:type="gramStart"/>
      <w:r w:rsidRPr="00F54B41">
        <w:rPr>
          <w:color w:val="000000"/>
        </w:rPr>
        <w:t>П</w:t>
      </w:r>
      <w:proofErr w:type="gramEnd"/>
    </w:p>
    <w:p w:rsidR="00FE212C" w:rsidRPr="000B2797" w:rsidRDefault="00FE212C" w:rsidP="00FE212C">
      <w:pPr>
        <w:pStyle w:val="10"/>
        <w:jc w:val="right"/>
        <w:rPr>
          <w:color w:val="000000"/>
          <w:sz w:val="24"/>
          <w:szCs w:val="28"/>
        </w:rPr>
      </w:pPr>
      <w:r>
        <w:rPr>
          <w:b w:val="0"/>
          <w:color w:val="000000"/>
        </w:rPr>
        <w:br w:type="page"/>
      </w:r>
      <w:r w:rsidRPr="000B2797">
        <w:rPr>
          <w:color w:val="000000"/>
          <w:sz w:val="24"/>
          <w:szCs w:val="28"/>
        </w:rPr>
        <w:lastRenderedPageBreak/>
        <w:t xml:space="preserve">Приложение № 2 </w:t>
      </w:r>
      <w:r w:rsidRPr="000B2797">
        <w:rPr>
          <w:color w:val="000000"/>
          <w:sz w:val="24"/>
          <w:szCs w:val="28"/>
        </w:rPr>
        <w:br/>
        <w:t xml:space="preserve">к Государственному контракту </w:t>
      </w:r>
      <w:r w:rsidRPr="000B2797">
        <w:rPr>
          <w:color w:val="000000"/>
          <w:sz w:val="24"/>
          <w:szCs w:val="28"/>
        </w:rPr>
        <w:br/>
        <w:t>от «    » ___________ 201</w:t>
      </w:r>
      <w:r w:rsidR="0062155B" w:rsidRPr="000B2797">
        <w:rPr>
          <w:color w:val="000000"/>
          <w:sz w:val="24"/>
          <w:szCs w:val="28"/>
        </w:rPr>
        <w:t>1</w:t>
      </w:r>
      <w:r w:rsidRPr="000B2797">
        <w:rPr>
          <w:color w:val="000000"/>
          <w:sz w:val="24"/>
          <w:szCs w:val="28"/>
        </w:rPr>
        <w:t xml:space="preserve"> г. № _______</w:t>
      </w:r>
    </w:p>
    <w:p w:rsidR="00FE212C" w:rsidRDefault="00FE212C" w:rsidP="00FE212C">
      <w:pPr>
        <w:tabs>
          <w:tab w:val="left" w:pos="708"/>
        </w:tabs>
        <w:rPr>
          <w:color w:val="000000"/>
          <w:sz w:val="22"/>
        </w:rPr>
      </w:pPr>
    </w:p>
    <w:p w:rsidR="00FE212C" w:rsidRPr="00A922AD" w:rsidRDefault="00FE212C" w:rsidP="00FE212C">
      <w:pPr>
        <w:tabs>
          <w:tab w:val="left" w:pos="708"/>
        </w:tabs>
        <w:jc w:val="center"/>
        <w:rPr>
          <w:b/>
          <w:bCs/>
          <w:sz w:val="28"/>
        </w:rPr>
      </w:pPr>
      <w:r w:rsidRPr="00A922AD">
        <w:rPr>
          <w:b/>
          <w:bCs/>
          <w:sz w:val="28"/>
        </w:rPr>
        <w:t>КАЛЕНДАРНЫЙ ПЛАН</w:t>
      </w:r>
    </w:p>
    <w:p w:rsidR="0044354E" w:rsidRPr="00B16AD4" w:rsidRDefault="006F4265" w:rsidP="0044354E">
      <w:pPr>
        <w:jc w:val="center"/>
        <w:rPr>
          <w:b/>
          <w:sz w:val="28"/>
          <w:szCs w:val="28"/>
        </w:rPr>
      </w:pPr>
      <w:r>
        <w:rPr>
          <w:b/>
          <w:sz w:val="28"/>
          <w:szCs w:val="28"/>
        </w:rPr>
        <w:t>на выполнение работ по проведению комплексного исследования, посвященного социально-экономическому и этнокультурному состоянию коренных малочисленных народов Российской Федерации</w:t>
      </w:r>
    </w:p>
    <w:p w:rsidR="00FE212C" w:rsidRPr="0077071C" w:rsidRDefault="00FE212C" w:rsidP="00FE212C">
      <w:pPr>
        <w:tabs>
          <w:tab w:val="left" w:pos="708"/>
        </w:tabs>
        <w:jc w:val="center"/>
        <w:rPr>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3563"/>
        <w:gridCol w:w="2077"/>
        <w:gridCol w:w="2028"/>
        <w:gridCol w:w="2162"/>
      </w:tblGrid>
      <w:tr w:rsidR="00FE212C" w:rsidTr="00721736">
        <w:tc>
          <w:tcPr>
            <w:tcW w:w="591" w:type="dxa"/>
            <w:tcBorders>
              <w:top w:val="single" w:sz="4" w:space="0" w:color="auto"/>
              <w:left w:val="single" w:sz="4" w:space="0" w:color="auto"/>
              <w:bottom w:val="single" w:sz="4" w:space="0" w:color="auto"/>
              <w:right w:val="single" w:sz="4" w:space="0" w:color="auto"/>
            </w:tcBorders>
          </w:tcPr>
          <w:p w:rsidR="00FE212C" w:rsidRPr="00623CD6" w:rsidRDefault="00FE212C" w:rsidP="00721736">
            <w:pPr>
              <w:jc w:val="center"/>
              <w:rPr>
                <w:b/>
                <w:color w:val="000000"/>
              </w:rPr>
            </w:pPr>
            <w:r w:rsidRPr="00623CD6">
              <w:rPr>
                <w:b/>
                <w:color w:val="000000"/>
              </w:rPr>
              <w:t xml:space="preserve">№ </w:t>
            </w:r>
            <w:proofErr w:type="spellStart"/>
            <w:proofErr w:type="gramStart"/>
            <w:r w:rsidRPr="00623CD6">
              <w:rPr>
                <w:b/>
                <w:color w:val="000000"/>
              </w:rPr>
              <w:t>п</w:t>
            </w:r>
            <w:proofErr w:type="spellEnd"/>
            <w:proofErr w:type="gramEnd"/>
            <w:r w:rsidRPr="00623CD6">
              <w:rPr>
                <w:b/>
                <w:color w:val="000000"/>
              </w:rPr>
              <w:t>/</w:t>
            </w:r>
            <w:proofErr w:type="spellStart"/>
            <w:r w:rsidRPr="00623CD6">
              <w:rPr>
                <w:b/>
                <w:color w:val="000000"/>
              </w:rPr>
              <w:t>п</w:t>
            </w:r>
            <w:proofErr w:type="spellEnd"/>
          </w:p>
        </w:tc>
        <w:tc>
          <w:tcPr>
            <w:tcW w:w="3588" w:type="dxa"/>
            <w:tcBorders>
              <w:top w:val="single" w:sz="4" w:space="0" w:color="auto"/>
              <w:left w:val="single" w:sz="4" w:space="0" w:color="auto"/>
              <w:bottom w:val="single" w:sz="4" w:space="0" w:color="auto"/>
              <w:right w:val="single" w:sz="4" w:space="0" w:color="auto"/>
            </w:tcBorders>
          </w:tcPr>
          <w:p w:rsidR="00FE212C" w:rsidRPr="00623CD6" w:rsidRDefault="00FE212C" w:rsidP="00721736">
            <w:pPr>
              <w:jc w:val="center"/>
              <w:rPr>
                <w:b/>
                <w:color w:val="000000"/>
              </w:rPr>
            </w:pPr>
          </w:p>
          <w:p w:rsidR="00FE212C" w:rsidRPr="00623CD6" w:rsidRDefault="00FE212C" w:rsidP="00721736">
            <w:pPr>
              <w:jc w:val="center"/>
              <w:rPr>
                <w:b/>
                <w:color w:val="000000"/>
              </w:rPr>
            </w:pPr>
            <w:r w:rsidRPr="00623CD6">
              <w:rPr>
                <w:b/>
                <w:color w:val="000000"/>
              </w:rPr>
              <w:t xml:space="preserve">Наименование </w:t>
            </w:r>
            <w:r>
              <w:rPr>
                <w:b/>
                <w:color w:val="000000"/>
              </w:rPr>
              <w:t>работ (мероприятий), услуг</w:t>
            </w:r>
          </w:p>
        </w:tc>
        <w:tc>
          <w:tcPr>
            <w:tcW w:w="2045" w:type="dxa"/>
            <w:tcBorders>
              <w:top w:val="single" w:sz="4" w:space="0" w:color="auto"/>
              <w:left w:val="single" w:sz="4" w:space="0" w:color="auto"/>
              <w:bottom w:val="single" w:sz="4" w:space="0" w:color="auto"/>
              <w:right w:val="single" w:sz="4" w:space="0" w:color="auto"/>
            </w:tcBorders>
          </w:tcPr>
          <w:p w:rsidR="00FE212C" w:rsidRPr="00623CD6" w:rsidRDefault="00FE212C" w:rsidP="00721736">
            <w:pPr>
              <w:jc w:val="center"/>
              <w:rPr>
                <w:b/>
                <w:color w:val="000000"/>
              </w:rPr>
            </w:pPr>
            <w:r w:rsidRPr="00623CD6">
              <w:rPr>
                <w:b/>
                <w:color w:val="000000"/>
              </w:rPr>
              <w:t xml:space="preserve">Момент начала </w:t>
            </w:r>
            <w:r>
              <w:rPr>
                <w:b/>
                <w:color w:val="000000"/>
              </w:rPr>
              <w:t xml:space="preserve">выполнения работ, </w:t>
            </w:r>
            <w:r w:rsidRPr="00623CD6">
              <w:rPr>
                <w:b/>
                <w:color w:val="000000"/>
              </w:rPr>
              <w:t xml:space="preserve">оказания </w:t>
            </w:r>
            <w:r>
              <w:rPr>
                <w:b/>
                <w:color w:val="000000"/>
              </w:rPr>
              <w:t>у</w:t>
            </w:r>
            <w:r w:rsidRPr="00623CD6">
              <w:rPr>
                <w:b/>
                <w:color w:val="000000"/>
              </w:rPr>
              <w:t xml:space="preserve">слуг </w:t>
            </w:r>
          </w:p>
        </w:tc>
        <w:tc>
          <w:tcPr>
            <w:tcW w:w="2035" w:type="dxa"/>
            <w:tcBorders>
              <w:top w:val="single" w:sz="4" w:space="0" w:color="auto"/>
              <w:left w:val="single" w:sz="4" w:space="0" w:color="auto"/>
              <w:bottom w:val="single" w:sz="4" w:space="0" w:color="auto"/>
              <w:right w:val="single" w:sz="4" w:space="0" w:color="auto"/>
            </w:tcBorders>
          </w:tcPr>
          <w:p w:rsidR="00FE212C" w:rsidRPr="00623CD6" w:rsidRDefault="00FE212C" w:rsidP="00721736">
            <w:pPr>
              <w:jc w:val="center"/>
              <w:rPr>
                <w:b/>
                <w:color w:val="000000"/>
              </w:rPr>
            </w:pPr>
            <w:r w:rsidRPr="00623CD6">
              <w:rPr>
                <w:b/>
                <w:color w:val="000000"/>
              </w:rPr>
              <w:t>Количество дней</w:t>
            </w:r>
            <w:r>
              <w:rPr>
                <w:b/>
                <w:color w:val="000000"/>
              </w:rPr>
              <w:t xml:space="preserve"> выполнения работ, </w:t>
            </w:r>
            <w:r w:rsidRPr="00623CD6">
              <w:rPr>
                <w:b/>
                <w:color w:val="000000"/>
              </w:rPr>
              <w:t xml:space="preserve">оказания </w:t>
            </w:r>
            <w:r>
              <w:rPr>
                <w:b/>
                <w:color w:val="000000"/>
              </w:rPr>
              <w:t>у</w:t>
            </w:r>
            <w:r w:rsidRPr="00623CD6">
              <w:rPr>
                <w:b/>
                <w:color w:val="000000"/>
              </w:rPr>
              <w:t>слуг</w:t>
            </w:r>
          </w:p>
        </w:tc>
        <w:tc>
          <w:tcPr>
            <w:tcW w:w="2162" w:type="dxa"/>
            <w:tcBorders>
              <w:top w:val="single" w:sz="4" w:space="0" w:color="auto"/>
              <w:left w:val="single" w:sz="4" w:space="0" w:color="auto"/>
              <w:bottom w:val="single" w:sz="4" w:space="0" w:color="auto"/>
              <w:right w:val="single" w:sz="4" w:space="0" w:color="auto"/>
            </w:tcBorders>
          </w:tcPr>
          <w:p w:rsidR="00FE212C" w:rsidRDefault="00FE212C" w:rsidP="00721736">
            <w:pPr>
              <w:jc w:val="center"/>
              <w:rPr>
                <w:b/>
                <w:color w:val="000000"/>
              </w:rPr>
            </w:pPr>
            <w:r w:rsidRPr="00623CD6">
              <w:rPr>
                <w:b/>
                <w:color w:val="000000"/>
              </w:rPr>
              <w:t xml:space="preserve">Ожидаемый результат </w:t>
            </w:r>
            <w:r>
              <w:rPr>
                <w:b/>
                <w:color w:val="000000"/>
              </w:rPr>
              <w:t xml:space="preserve">выполненных работ, </w:t>
            </w:r>
            <w:r w:rsidRPr="00623CD6">
              <w:rPr>
                <w:b/>
                <w:color w:val="000000"/>
              </w:rPr>
              <w:t xml:space="preserve">оказанных </w:t>
            </w:r>
            <w:r>
              <w:rPr>
                <w:b/>
                <w:color w:val="000000"/>
              </w:rPr>
              <w:t>у</w:t>
            </w:r>
            <w:r w:rsidRPr="00623CD6">
              <w:rPr>
                <w:b/>
                <w:color w:val="000000"/>
              </w:rPr>
              <w:t>слуг (документ, подтверждающий выполнение)</w:t>
            </w:r>
          </w:p>
        </w:tc>
      </w:tr>
      <w:tr w:rsidR="00FE212C" w:rsidTr="00721736">
        <w:tc>
          <w:tcPr>
            <w:tcW w:w="591" w:type="dxa"/>
            <w:tcBorders>
              <w:top w:val="single" w:sz="4" w:space="0" w:color="auto"/>
              <w:left w:val="single" w:sz="4" w:space="0" w:color="auto"/>
              <w:bottom w:val="single" w:sz="4" w:space="0" w:color="auto"/>
              <w:right w:val="single" w:sz="4" w:space="0" w:color="auto"/>
            </w:tcBorders>
          </w:tcPr>
          <w:p w:rsidR="00FE212C" w:rsidRPr="00370F11" w:rsidRDefault="00FE212C" w:rsidP="00721736">
            <w:pPr>
              <w:rPr>
                <w:b/>
                <w:color w:val="000000"/>
              </w:rPr>
            </w:pPr>
            <w:r w:rsidRPr="00370F11">
              <w:rPr>
                <w:b/>
                <w:color w:val="000000"/>
              </w:rPr>
              <w:t>1</w:t>
            </w:r>
          </w:p>
        </w:tc>
        <w:tc>
          <w:tcPr>
            <w:tcW w:w="3588"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045"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r>
              <w:rPr>
                <w:color w:val="000000"/>
              </w:rPr>
              <w:t>С момента подписания Государственного контракта</w:t>
            </w:r>
          </w:p>
        </w:tc>
        <w:tc>
          <w:tcPr>
            <w:tcW w:w="2035"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162"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r>
      <w:tr w:rsidR="00FE212C" w:rsidTr="00721736">
        <w:tc>
          <w:tcPr>
            <w:tcW w:w="591" w:type="dxa"/>
            <w:tcBorders>
              <w:top w:val="single" w:sz="4" w:space="0" w:color="auto"/>
              <w:left w:val="single" w:sz="4" w:space="0" w:color="auto"/>
              <w:bottom w:val="single" w:sz="4" w:space="0" w:color="auto"/>
              <w:right w:val="single" w:sz="4" w:space="0" w:color="auto"/>
            </w:tcBorders>
          </w:tcPr>
          <w:p w:rsidR="00FE212C" w:rsidRPr="00370F11" w:rsidRDefault="00FE212C" w:rsidP="00721736">
            <w:pPr>
              <w:rPr>
                <w:b/>
                <w:color w:val="000000"/>
              </w:rPr>
            </w:pPr>
            <w:r w:rsidRPr="00370F11">
              <w:rPr>
                <w:b/>
                <w:color w:val="000000"/>
              </w:rPr>
              <w:t>2</w:t>
            </w:r>
          </w:p>
        </w:tc>
        <w:tc>
          <w:tcPr>
            <w:tcW w:w="3588"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045"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035"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162"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r>
      <w:tr w:rsidR="00FE212C" w:rsidTr="00721736">
        <w:tc>
          <w:tcPr>
            <w:tcW w:w="591" w:type="dxa"/>
            <w:tcBorders>
              <w:top w:val="single" w:sz="4" w:space="0" w:color="auto"/>
              <w:left w:val="single" w:sz="4" w:space="0" w:color="auto"/>
              <w:bottom w:val="single" w:sz="4" w:space="0" w:color="auto"/>
              <w:right w:val="single" w:sz="4" w:space="0" w:color="auto"/>
            </w:tcBorders>
          </w:tcPr>
          <w:p w:rsidR="00FE212C" w:rsidRPr="00370F11" w:rsidRDefault="00FE212C" w:rsidP="00721736">
            <w:pPr>
              <w:rPr>
                <w:b/>
                <w:color w:val="000000"/>
              </w:rPr>
            </w:pPr>
            <w:r>
              <w:rPr>
                <w:b/>
                <w:color w:val="000000"/>
              </w:rPr>
              <w:t>3</w:t>
            </w:r>
          </w:p>
        </w:tc>
        <w:tc>
          <w:tcPr>
            <w:tcW w:w="3588"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045"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035"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162"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r>
      <w:tr w:rsidR="00FE212C" w:rsidTr="00721736">
        <w:tc>
          <w:tcPr>
            <w:tcW w:w="591" w:type="dxa"/>
            <w:tcBorders>
              <w:top w:val="single" w:sz="4" w:space="0" w:color="auto"/>
              <w:left w:val="single" w:sz="4" w:space="0" w:color="auto"/>
              <w:bottom w:val="single" w:sz="4" w:space="0" w:color="auto"/>
              <w:right w:val="single" w:sz="4" w:space="0" w:color="auto"/>
            </w:tcBorders>
          </w:tcPr>
          <w:p w:rsidR="00FE212C" w:rsidRPr="00370F11" w:rsidRDefault="00FE212C" w:rsidP="00721736">
            <w:pPr>
              <w:rPr>
                <w:b/>
                <w:color w:val="000000"/>
              </w:rPr>
            </w:pPr>
            <w:r>
              <w:rPr>
                <w:b/>
                <w:color w:val="000000"/>
              </w:rPr>
              <w:t>…</w:t>
            </w:r>
          </w:p>
        </w:tc>
        <w:tc>
          <w:tcPr>
            <w:tcW w:w="3588"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045"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035"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c>
          <w:tcPr>
            <w:tcW w:w="2162" w:type="dxa"/>
            <w:tcBorders>
              <w:top w:val="single" w:sz="4" w:space="0" w:color="auto"/>
              <w:left w:val="single" w:sz="4" w:space="0" w:color="auto"/>
              <w:bottom w:val="single" w:sz="4" w:space="0" w:color="auto"/>
              <w:right w:val="single" w:sz="4" w:space="0" w:color="auto"/>
            </w:tcBorders>
          </w:tcPr>
          <w:p w:rsidR="00FE212C" w:rsidRDefault="00FE212C" w:rsidP="00721736">
            <w:pPr>
              <w:rPr>
                <w:color w:val="000000"/>
              </w:rPr>
            </w:pPr>
          </w:p>
        </w:tc>
      </w:tr>
    </w:tbl>
    <w:p w:rsidR="00FE212C" w:rsidRDefault="00FE212C" w:rsidP="00FE212C">
      <w:pPr>
        <w:tabs>
          <w:tab w:val="left" w:pos="708"/>
        </w:tabs>
        <w:rPr>
          <w:i/>
          <w:color w:val="000000"/>
          <w:u w:val="single"/>
        </w:rPr>
      </w:pPr>
    </w:p>
    <w:p w:rsidR="00FE212C" w:rsidRDefault="00FE212C" w:rsidP="00FE212C">
      <w:pPr>
        <w:tabs>
          <w:tab w:val="left" w:pos="708"/>
        </w:tabs>
        <w:autoSpaceDE w:val="0"/>
        <w:autoSpaceDN w:val="0"/>
        <w:adjustRightInd w:val="0"/>
        <w:jc w:val="center"/>
        <w:rPr>
          <w:b/>
          <w:color w:val="000000"/>
          <w:sz w:val="28"/>
          <w:szCs w:val="28"/>
        </w:rPr>
      </w:pPr>
    </w:p>
    <w:tbl>
      <w:tblPr>
        <w:tblW w:w="0" w:type="auto"/>
        <w:tblInd w:w="40" w:type="dxa"/>
        <w:tblBorders>
          <w:top w:val="single" w:sz="4" w:space="0" w:color="auto"/>
          <w:left w:val="single" w:sz="4" w:space="0" w:color="auto"/>
          <w:bottom w:val="single" w:sz="4" w:space="0" w:color="auto"/>
          <w:right w:val="single" w:sz="4" w:space="0" w:color="auto"/>
        </w:tblBorders>
        <w:tblLayout w:type="fixed"/>
        <w:tblCellMar>
          <w:left w:w="40" w:type="dxa"/>
          <w:right w:w="40" w:type="dxa"/>
        </w:tblCellMar>
        <w:tblLook w:val="0000"/>
      </w:tblPr>
      <w:tblGrid>
        <w:gridCol w:w="4860"/>
        <w:gridCol w:w="4860"/>
      </w:tblGrid>
      <w:tr w:rsidR="00FE212C" w:rsidRPr="00F86DB1" w:rsidTr="00721736">
        <w:trPr>
          <w:trHeight w:hRule="exact" w:val="667"/>
        </w:trPr>
        <w:tc>
          <w:tcPr>
            <w:tcW w:w="4860" w:type="dxa"/>
            <w:tcBorders>
              <w:top w:val="nil"/>
              <w:left w:val="nil"/>
              <w:bottom w:val="nil"/>
              <w:right w:val="nil"/>
            </w:tcBorders>
          </w:tcPr>
          <w:p w:rsidR="00FE212C" w:rsidRPr="00F86DB1" w:rsidRDefault="00FE212C" w:rsidP="00721736">
            <w:pPr>
              <w:widowControl w:val="0"/>
              <w:jc w:val="center"/>
              <w:rPr>
                <w:b/>
                <w:color w:val="000000"/>
              </w:rPr>
            </w:pPr>
            <w:r w:rsidRPr="00F86DB1">
              <w:rPr>
                <w:b/>
                <w:color w:val="000000"/>
                <w:sz w:val="28"/>
                <w:szCs w:val="28"/>
              </w:rPr>
              <w:t>Государственный заказчик:</w:t>
            </w:r>
          </w:p>
        </w:tc>
        <w:tc>
          <w:tcPr>
            <w:tcW w:w="4860" w:type="dxa"/>
            <w:tcBorders>
              <w:top w:val="nil"/>
              <w:left w:val="nil"/>
              <w:bottom w:val="nil"/>
              <w:right w:val="nil"/>
            </w:tcBorders>
          </w:tcPr>
          <w:p w:rsidR="00FE212C" w:rsidRPr="00F86DB1" w:rsidRDefault="00FE212C" w:rsidP="00721736">
            <w:pPr>
              <w:widowControl w:val="0"/>
              <w:jc w:val="center"/>
              <w:rPr>
                <w:b/>
                <w:color w:val="000000"/>
              </w:rPr>
            </w:pPr>
            <w:r w:rsidRPr="00F86DB1">
              <w:rPr>
                <w:b/>
                <w:color w:val="000000"/>
                <w:sz w:val="28"/>
                <w:szCs w:val="28"/>
              </w:rPr>
              <w:t>Исполнитель:</w:t>
            </w:r>
          </w:p>
        </w:tc>
      </w:tr>
      <w:tr w:rsidR="00FE212C" w:rsidRPr="00F86DB1" w:rsidTr="00721736">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757"/>
        </w:trPr>
        <w:tc>
          <w:tcPr>
            <w:tcW w:w="4860" w:type="dxa"/>
          </w:tcPr>
          <w:p w:rsidR="00FE212C" w:rsidRDefault="00FE212C" w:rsidP="00721736">
            <w:pPr>
              <w:widowControl w:val="0"/>
              <w:autoSpaceDE w:val="0"/>
              <w:autoSpaceDN w:val="0"/>
              <w:adjustRightInd w:val="0"/>
              <w:rPr>
                <w:color w:val="000000"/>
              </w:rPr>
            </w:pPr>
          </w:p>
          <w:p w:rsidR="00FE212C" w:rsidRPr="00F86DB1" w:rsidRDefault="00FE212C" w:rsidP="00721736">
            <w:pPr>
              <w:widowControl w:val="0"/>
              <w:autoSpaceDE w:val="0"/>
              <w:autoSpaceDN w:val="0"/>
              <w:adjustRightInd w:val="0"/>
              <w:rPr>
                <w:color w:val="000000"/>
              </w:rPr>
            </w:pPr>
            <w:r w:rsidRPr="00F86DB1">
              <w:rPr>
                <w:color w:val="000000"/>
                <w:sz w:val="28"/>
                <w:szCs w:val="28"/>
              </w:rPr>
              <w:t>________________ /</w:t>
            </w:r>
            <w:r>
              <w:rPr>
                <w:color w:val="000000"/>
                <w:sz w:val="28"/>
                <w:szCs w:val="28"/>
              </w:rPr>
              <w:t>____________</w:t>
            </w:r>
            <w:r w:rsidRPr="00F86DB1">
              <w:rPr>
                <w:color w:val="000000"/>
                <w:sz w:val="28"/>
                <w:szCs w:val="28"/>
              </w:rPr>
              <w:t>/</w:t>
            </w:r>
          </w:p>
        </w:tc>
        <w:tc>
          <w:tcPr>
            <w:tcW w:w="4860" w:type="dxa"/>
          </w:tcPr>
          <w:p w:rsidR="00FE212C" w:rsidRPr="00F86DB1" w:rsidRDefault="00FE212C" w:rsidP="00721736">
            <w:pPr>
              <w:widowControl w:val="0"/>
              <w:autoSpaceDE w:val="0"/>
              <w:autoSpaceDN w:val="0"/>
              <w:adjustRightInd w:val="0"/>
              <w:rPr>
                <w:color w:val="000000"/>
              </w:rPr>
            </w:pPr>
          </w:p>
          <w:p w:rsidR="00FE212C" w:rsidRPr="00F86DB1" w:rsidRDefault="00FE212C" w:rsidP="00721736">
            <w:pPr>
              <w:widowControl w:val="0"/>
              <w:autoSpaceDE w:val="0"/>
              <w:autoSpaceDN w:val="0"/>
              <w:adjustRightInd w:val="0"/>
              <w:rPr>
                <w:color w:val="000000"/>
              </w:rPr>
            </w:pPr>
            <w:r w:rsidRPr="00F86DB1">
              <w:rPr>
                <w:color w:val="000000"/>
                <w:sz w:val="28"/>
                <w:szCs w:val="28"/>
              </w:rPr>
              <w:t>_________________ /</w:t>
            </w:r>
            <w:r>
              <w:rPr>
                <w:color w:val="000000"/>
                <w:sz w:val="28"/>
                <w:szCs w:val="28"/>
              </w:rPr>
              <w:t>_____________</w:t>
            </w:r>
            <w:r w:rsidRPr="00F86DB1">
              <w:rPr>
                <w:color w:val="000000"/>
                <w:sz w:val="28"/>
                <w:szCs w:val="28"/>
              </w:rPr>
              <w:t>/</w:t>
            </w:r>
          </w:p>
        </w:tc>
      </w:tr>
    </w:tbl>
    <w:p w:rsidR="00FE212C" w:rsidRPr="00F54B41" w:rsidRDefault="00FE212C" w:rsidP="00FE212C">
      <w:pPr>
        <w:tabs>
          <w:tab w:val="left" w:pos="708"/>
        </w:tabs>
        <w:rPr>
          <w:color w:val="000000"/>
        </w:rPr>
      </w:pPr>
      <w:r w:rsidRPr="00F54B41">
        <w:rPr>
          <w:color w:val="000000"/>
        </w:rPr>
        <w:t xml:space="preserve">           М.П.</w:t>
      </w:r>
      <w:r w:rsidRPr="00F54B41">
        <w:rPr>
          <w:color w:val="000000"/>
        </w:rPr>
        <w:tab/>
      </w:r>
      <w:r w:rsidRPr="00F54B41">
        <w:rPr>
          <w:color w:val="000000"/>
        </w:rPr>
        <w:tab/>
      </w:r>
      <w:r w:rsidRPr="00F54B41">
        <w:rPr>
          <w:color w:val="000000"/>
        </w:rPr>
        <w:tab/>
      </w:r>
      <w:r w:rsidRPr="00F54B41">
        <w:rPr>
          <w:color w:val="000000"/>
        </w:rPr>
        <w:tab/>
      </w:r>
      <w:r w:rsidRPr="00F54B41">
        <w:rPr>
          <w:color w:val="000000"/>
        </w:rPr>
        <w:tab/>
      </w:r>
      <w:r w:rsidRPr="00F54B41">
        <w:rPr>
          <w:color w:val="000000"/>
        </w:rPr>
        <w:tab/>
        <w:t xml:space="preserve"> </w:t>
      </w:r>
      <w:r w:rsidRPr="00F54B41">
        <w:rPr>
          <w:color w:val="000000"/>
        </w:rPr>
        <w:tab/>
        <w:t xml:space="preserve">   М.П.</w:t>
      </w:r>
    </w:p>
    <w:p w:rsidR="00FE212C" w:rsidRDefault="00FE212C" w:rsidP="00FE212C">
      <w:pPr>
        <w:jc w:val="center"/>
        <w:rPr>
          <w:b/>
          <w:sz w:val="40"/>
          <w:szCs w:val="40"/>
        </w:rPr>
      </w:pPr>
    </w:p>
    <w:p w:rsidR="00FE212C" w:rsidRPr="000B2797" w:rsidRDefault="00FE212C" w:rsidP="00FE212C">
      <w:pPr>
        <w:pStyle w:val="10"/>
        <w:jc w:val="right"/>
        <w:rPr>
          <w:color w:val="000000"/>
          <w:sz w:val="24"/>
          <w:szCs w:val="28"/>
        </w:rPr>
      </w:pPr>
      <w:r>
        <w:rPr>
          <w:b w:val="0"/>
          <w:color w:val="000000"/>
        </w:rPr>
        <w:br w:type="page"/>
      </w:r>
      <w:r w:rsidRPr="000B2797">
        <w:rPr>
          <w:color w:val="000000"/>
          <w:sz w:val="24"/>
          <w:szCs w:val="28"/>
        </w:rPr>
        <w:lastRenderedPageBreak/>
        <w:t xml:space="preserve">Приложение № 3 </w:t>
      </w:r>
      <w:r w:rsidRPr="000B2797">
        <w:rPr>
          <w:color w:val="000000"/>
          <w:sz w:val="24"/>
          <w:szCs w:val="28"/>
        </w:rPr>
        <w:br/>
        <w:t xml:space="preserve">к Государственному контракту </w:t>
      </w:r>
      <w:r w:rsidRPr="000B2797">
        <w:rPr>
          <w:color w:val="000000"/>
          <w:sz w:val="24"/>
          <w:szCs w:val="28"/>
        </w:rPr>
        <w:br/>
        <w:t>от «    » ___________ 201</w:t>
      </w:r>
      <w:r w:rsidR="0062155B" w:rsidRPr="000B2797">
        <w:rPr>
          <w:color w:val="000000"/>
          <w:sz w:val="24"/>
          <w:szCs w:val="28"/>
        </w:rPr>
        <w:t xml:space="preserve">1 </w:t>
      </w:r>
      <w:r w:rsidRPr="000B2797">
        <w:rPr>
          <w:color w:val="000000"/>
          <w:sz w:val="24"/>
          <w:szCs w:val="28"/>
        </w:rPr>
        <w:t>г. № _______</w:t>
      </w:r>
    </w:p>
    <w:p w:rsidR="00FE212C" w:rsidRPr="009552A9" w:rsidRDefault="00FE212C" w:rsidP="00FE212C"/>
    <w:p w:rsidR="00FE212C" w:rsidRPr="004B1BBE" w:rsidRDefault="00822225" w:rsidP="00FE212C">
      <w:pPr>
        <w:pStyle w:val="2"/>
        <w:tabs>
          <w:tab w:val="left" w:pos="708"/>
        </w:tabs>
        <w:rPr>
          <w:i/>
          <w:color w:val="000000"/>
          <w:sz w:val="28"/>
          <w:szCs w:val="28"/>
        </w:rPr>
      </w:pPr>
      <w:r>
        <w:rPr>
          <w:i/>
          <w:color w:val="000000"/>
          <w:sz w:val="28"/>
          <w:szCs w:val="28"/>
        </w:rPr>
        <w:t>Финансово-экономическое обоснование</w:t>
      </w:r>
    </w:p>
    <w:p w:rsidR="0044354E" w:rsidRPr="00B16AD4" w:rsidRDefault="006F4265" w:rsidP="0044354E">
      <w:pPr>
        <w:jc w:val="center"/>
        <w:rPr>
          <w:b/>
          <w:sz w:val="28"/>
          <w:szCs w:val="28"/>
        </w:rPr>
      </w:pPr>
      <w:r>
        <w:rPr>
          <w:b/>
          <w:sz w:val="28"/>
          <w:szCs w:val="28"/>
        </w:rPr>
        <w:t>на выполнение работ по проведению комплексного исследования, посвященного социально-экономическому и этнокультурному состоянию коренных малочисленных народов Российской Федерации</w:t>
      </w:r>
    </w:p>
    <w:p w:rsidR="00FE212C" w:rsidRPr="00B16AD4" w:rsidRDefault="00FE212C" w:rsidP="00FE212C">
      <w:pPr>
        <w:jc w:val="center"/>
        <w:rPr>
          <w:b/>
          <w:sz w:val="28"/>
          <w:szCs w:val="28"/>
        </w:rPr>
      </w:pPr>
    </w:p>
    <w:tbl>
      <w:tblPr>
        <w:tblStyle w:val="a9"/>
        <w:tblW w:w="0" w:type="auto"/>
        <w:tblLook w:val="04A0"/>
      </w:tblPr>
      <w:tblGrid>
        <w:gridCol w:w="817"/>
        <w:gridCol w:w="6379"/>
        <w:gridCol w:w="2551"/>
      </w:tblGrid>
      <w:tr w:rsidR="00097DC0" w:rsidRPr="00097DC0" w:rsidTr="00097DC0">
        <w:tc>
          <w:tcPr>
            <w:tcW w:w="817" w:type="dxa"/>
          </w:tcPr>
          <w:p w:rsidR="00097DC0" w:rsidRPr="00097DC0" w:rsidRDefault="00097DC0" w:rsidP="00FE212C">
            <w:pPr>
              <w:jc w:val="center"/>
              <w:rPr>
                <w:b/>
                <w:sz w:val="28"/>
                <w:szCs w:val="28"/>
              </w:rPr>
            </w:pPr>
            <w:r w:rsidRPr="00097DC0">
              <w:rPr>
                <w:b/>
                <w:sz w:val="28"/>
                <w:szCs w:val="28"/>
              </w:rPr>
              <w:t xml:space="preserve">№ </w:t>
            </w:r>
            <w:proofErr w:type="spellStart"/>
            <w:proofErr w:type="gramStart"/>
            <w:r w:rsidRPr="00097DC0">
              <w:rPr>
                <w:b/>
                <w:sz w:val="28"/>
                <w:szCs w:val="28"/>
              </w:rPr>
              <w:t>п</w:t>
            </w:r>
            <w:proofErr w:type="spellEnd"/>
            <w:proofErr w:type="gramEnd"/>
            <w:r w:rsidRPr="00097DC0">
              <w:rPr>
                <w:b/>
                <w:sz w:val="28"/>
                <w:szCs w:val="28"/>
              </w:rPr>
              <w:t>/</w:t>
            </w:r>
            <w:proofErr w:type="spellStart"/>
            <w:r w:rsidRPr="00097DC0">
              <w:rPr>
                <w:b/>
                <w:sz w:val="28"/>
                <w:szCs w:val="28"/>
              </w:rPr>
              <w:t>п</w:t>
            </w:r>
            <w:proofErr w:type="spellEnd"/>
          </w:p>
        </w:tc>
        <w:tc>
          <w:tcPr>
            <w:tcW w:w="6379" w:type="dxa"/>
          </w:tcPr>
          <w:p w:rsidR="00097DC0" w:rsidRDefault="00097DC0" w:rsidP="00FE212C">
            <w:pPr>
              <w:jc w:val="center"/>
              <w:rPr>
                <w:b/>
                <w:sz w:val="28"/>
                <w:szCs w:val="28"/>
              </w:rPr>
            </w:pPr>
            <w:r>
              <w:rPr>
                <w:b/>
                <w:sz w:val="28"/>
                <w:szCs w:val="28"/>
              </w:rPr>
              <w:t xml:space="preserve">Наименование работ </w:t>
            </w:r>
          </w:p>
          <w:p w:rsidR="00097DC0" w:rsidRPr="00097DC0" w:rsidRDefault="00097DC0" w:rsidP="00FE212C">
            <w:pPr>
              <w:jc w:val="center"/>
              <w:rPr>
                <w:i/>
                <w:sz w:val="28"/>
                <w:szCs w:val="28"/>
              </w:rPr>
            </w:pPr>
            <w:r w:rsidRPr="00097DC0">
              <w:rPr>
                <w:i/>
                <w:szCs w:val="28"/>
              </w:rPr>
              <w:t>(с учетом налогов, сборов и др. обязательных платежей)</w:t>
            </w:r>
          </w:p>
        </w:tc>
        <w:tc>
          <w:tcPr>
            <w:tcW w:w="2551" w:type="dxa"/>
          </w:tcPr>
          <w:p w:rsidR="00097DC0" w:rsidRPr="00097DC0" w:rsidRDefault="00097DC0" w:rsidP="00FE212C">
            <w:pPr>
              <w:jc w:val="center"/>
              <w:rPr>
                <w:b/>
                <w:sz w:val="28"/>
                <w:szCs w:val="28"/>
              </w:rPr>
            </w:pPr>
            <w:r>
              <w:rPr>
                <w:b/>
                <w:sz w:val="28"/>
                <w:szCs w:val="28"/>
              </w:rPr>
              <w:t>Стоимость работ, рублей</w:t>
            </w:r>
          </w:p>
        </w:tc>
      </w:tr>
      <w:tr w:rsidR="00097DC0" w:rsidRPr="00097DC0" w:rsidTr="00097DC0">
        <w:tc>
          <w:tcPr>
            <w:tcW w:w="817" w:type="dxa"/>
          </w:tcPr>
          <w:p w:rsidR="00097DC0" w:rsidRPr="00097DC0" w:rsidRDefault="00097DC0" w:rsidP="00FE212C">
            <w:pPr>
              <w:jc w:val="center"/>
              <w:rPr>
                <w:b/>
                <w:sz w:val="28"/>
                <w:szCs w:val="28"/>
              </w:rPr>
            </w:pPr>
            <w:r>
              <w:rPr>
                <w:b/>
                <w:sz w:val="28"/>
                <w:szCs w:val="28"/>
              </w:rPr>
              <w:t>1</w:t>
            </w:r>
          </w:p>
        </w:tc>
        <w:tc>
          <w:tcPr>
            <w:tcW w:w="6379" w:type="dxa"/>
          </w:tcPr>
          <w:p w:rsidR="00097DC0" w:rsidRPr="00097DC0" w:rsidRDefault="00097DC0" w:rsidP="00FE212C">
            <w:pPr>
              <w:jc w:val="center"/>
              <w:rPr>
                <w:b/>
                <w:sz w:val="28"/>
                <w:szCs w:val="28"/>
              </w:rPr>
            </w:pPr>
          </w:p>
        </w:tc>
        <w:tc>
          <w:tcPr>
            <w:tcW w:w="2551" w:type="dxa"/>
          </w:tcPr>
          <w:p w:rsidR="00097DC0" w:rsidRPr="00097DC0" w:rsidRDefault="00097DC0" w:rsidP="00FE212C">
            <w:pPr>
              <w:jc w:val="center"/>
              <w:rPr>
                <w:b/>
                <w:sz w:val="28"/>
                <w:szCs w:val="28"/>
              </w:rPr>
            </w:pPr>
          </w:p>
        </w:tc>
      </w:tr>
      <w:tr w:rsidR="00097DC0" w:rsidRPr="00097DC0" w:rsidTr="00097DC0">
        <w:tc>
          <w:tcPr>
            <w:tcW w:w="817" w:type="dxa"/>
          </w:tcPr>
          <w:p w:rsidR="00097DC0" w:rsidRPr="00097DC0" w:rsidRDefault="00097DC0" w:rsidP="00FE212C">
            <w:pPr>
              <w:jc w:val="center"/>
              <w:rPr>
                <w:b/>
                <w:sz w:val="28"/>
                <w:szCs w:val="28"/>
              </w:rPr>
            </w:pPr>
            <w:r>
              <w:rPr>
                <w:b/>
                <w:sz w:val="28"/>
                <w:szCs w:val="28"/>
              </w:rPr>
              <w:t>2</w:t>
            </w:r>
          </w:p>
        </w:tc>
        <w:tc>
          <w:tcPr>
            <w:tcW w:w="6379" w:type="dxa"/>
          </w:tcPr>
          <w:p w:rsidR="00097DC0" w:rsidRPr="00097DC0" w:rsidRDefault="00097DC0" w:rsidP="00FE212C">
            <w:pPr>
              <w:jc w:val="center"/>
              <w:rPr>
                <w:b/>
                <w:sz w:val="28"/>
                <w:szCs w:val="28"/>
              </w:rPr>
            </w:pPr>
          </w:p>
        </w:tc>
        <w:tc>
          <w:tcPr>
            <w:tcW w:w="2551" w:type="dxa"/>
          </w:tcPr>
          <w:p w:rsidR="00097DC0" w:rsidRPr="00097DC0" w:rsidRDefault="00097DC0" w:rsidP="00FE212C">
            <w:pPr>
              <w:jc w:val="center"/>
              <w:rPr>
                <w:b/>
                <w:sz w:val="28"/>
                <w:szCs w:val="28"/>
              </w:rPr>
            </w:pPr>
          </w:p>
        </w:tc>
      </w:tr>
      <w:tr w:rsidR="00097DC0" w:rsidRPr="00097DC0" w:rsidTr="00097DC0">
        <w:tc>
          <w:tcPr>
            <w:tcW w:w="817" w:type="dxa"/>
          </w:tcPr>
          <w:p w:rsidR="00097DC0" w:rsidRPr="00097DC0" w:rsidRDefault="00097DC0" w:rsidP="00FE212C">
            <w:pPr>
              <w:jc w:val="center"/>
              <w:rPr>
                <w:b/>
                <w:sz w:val="28"/>
                <w:szCs w:val="28"/>
              </w:rPr>
            </w:pPr>
            <w:r>
              <w:rPr>
                <w:b/>
                <w:sz w:val="28"/>
                <w:szCs w:val="28"/>
              </w:rPr>
              <w:t>3</w:t>
            </w:r>
          </w:p>
        </w:tc>
        <w:tc>
          <w:tcPr>
            <w:tcW w:w="6379" w:type="dxa"/>
          </w:tcPr>
          <w:p w:rsidR="00097DC0" w:rsidRPr="00097DC0" w:rsidRDefault="00097DC0" w:rsidP="00FE212C">
            <w:pPr>
              <w:jc w:val="center"/>
              <w:rPr>
                <w:b/>
                <w:sz w:val="28"/>
                <w:szCs w:val="28"/>
              </w:rPr>
            </w:pPr>
          </w:p>
        </w:tc>
        <w:tc>
          <w:tcPr>
            <w:tcW w:w="2551" w:type="dxa"/>
          </w:tcPr>
          <w:p w:rsidR="00097DC0" w:rsidRPr="00097DC0" w:rsidRDefault="00097DC0" w:rsidP="00FE212C">
            <w:pPr>
              <w:jc w:val="center"/>
              <w:rPr>
                <w:b/>
                <w:sz w:val="28"/>
                <w:szCs w:val="28"/>
              </w:rPr>
            </w:pPr>
          </w:p>
        </w:tc>
      </w:tr>
      <w:tr w:rsidR="00097DC0" w:rsidRPr="00097DC0" w:rsidTr="00097DC0">
        <w:tc>
          <w:tcPr>
            <w:tcW w:w="817" w:type="dxa"/>
          </w:tcPr>
          <w:p w:rsidR="00097DC0" w:rsidRPr="00097DC0" w:rsidRDefault="00097DC0" w:rsidP="00FE212C">
            <w:pPr>
              <w:jc w:val="center"/>
              <w:rPr>
                <w:b/>
                <w:sz w:val="28"/>
                <w:szCs w:val="28"/>
              </w:rPr>
            </w:pPr>
            <w:r>
              <w:rPr>
                <w:b/>
                <w:sz w:val="28"/>
                <w:szCs w:val="28"/>
              </w:rPr>
              <w:t>4</w:t>
            </w:r>
          </w:p>
        </w:tc>
        <w:tc>
          <w:tcPr>
            <w:tcW w:w="6379" w:type="dxa"/>
          </w:tcPr>
          <w:p w:rsidR="00097DC0" w:rsidRPr="00097DC0" w:rsidRDefault="00097DC0" w:rsidP="00FE212C">
            <w:pPr>
              <w:jc w:val="center"/>
              <w:rPr>
                <w:b/>
                <w:sz w:val="28"/>
                <w:szCs w:val="28"/>
              </w:rPr>
            </w:pPr>
          </w:p>
        </w:tc>
        <w:tc>
          <w:tcPr>
            <w:tcW w:w="2551" w:type="dxa"/>
          </w:tcPr>
          <w:p w:rsidR="00097DC0" w:rsidRPr="00097DC0" w:rsidRDefault="00097DC0" w:rsidP="00FE212C">
            <w:pPr>
              <w:jc w:val="center"/>
              <w:rPr>
                <w:b/>
                <w:sz w:val="28"/>
                <w:szCs w:val="28"/>
              </w:rPr>
            </w:pPr>
          </w:p>
        </w:tc>
      </w:tr>
      <w:tr w:rsidR="00097DC0" w:rsidRPr="00097DC0" w:rsidTr="00097DC0">
        <w:tc>
          <w:tcPr>
            <w:tcW w:w="817" w:type="dxa"/>
          </w:tcPr>
          <w:p w:rsidR="00097DC0" w:rsidRPr="00097DC0" w:rsidRDefault="00097DC0" w:rsidP="00FE212C">
            <w:pPr>
              <w:jc w:val="center"/>
              <w:rPr>
                <w:b/>
                <w:sz w:val="28"/>
                <w:szCs w:val="28"/>
              </w:rPr>
            </w:pPr>
            <w:r>
              <w:rPr>
                <w:b/>
                <w:sz w:val="28"/>
                <w:szCs w:val="28"/>
              </w:rPr>
              <w:t>5</w:t>
            </w:r>
          </w:p>
        </w:tc>
        <w:tc>
          <w:tcPr>
            <w:tcW w:w="6379" w:type="dxa"/>
          </w:tcPr>
          <w:p w:rsidR="00097DC0" w:rsidRPr="00097DC0" w:rsidRDefault="00097DC0" w:rsidP="00FE212C">
            <w:pPr>
              <w:jc w:val="center"/>
              <w:rPr>
                <w:b/>
                <w:sz w:val="28"/>
                <w:szCs w:val="28"/>
              </w:rPr>
            </w:pPr>
          </w:p>
        </w:tc>
        <w:tc>
          <w:tcPr>
            <w:tcW w:w="2551" w:type="dxa"/>
          </w:tcPr>
          <w:p w:rsidR="00097DC0" w:rsidRPr="00097DC0" w:rsidRDefault="00097DC0" w:rsidP="00FE212C">
            <w:pPr>
              <w:jc w:val="center"/>
              <w:rPr>
                <w:b/>
                <w:sz w:val="28"/>
                <w:szCs w:val="28"/>
              </w:rPr>
            </w:pPr>
          </w:p>
        </w:tc>
      </w:tr>
      <w:tr w:rsidR="00097DC0" w:rsidRPr="00097DC0" w:rsidTr="00097DC0">
        <w:tc>
          <w:tcPr>
            <w:tcW w:w="817" w:type="dxa"/>
          </w:tcPr>
          <w:p w:rsidR="00097DC0" w:rsidRPr="00097DC0" w:rsidRDefault="00097DC0" w:rsidP="00FE212C">
            <w:pPr>
              <w:jc w:val="center"/>
              <w:rPr>
                <w:b/>
                <w:sz w:val="28"/>
                <w:szCs w:val="28"/>
              </w:rPr>
            </w:pPr>
            <w:r>
              <w:rPr>
                <w:b/>
                <w:sz w:val="28"/>
                <w:szCs w:val="28"/>
              </w:rPr>
              <w:t>…</w:t>
            </w:r>
          </w:p>
        </w:tc>
        <w:tc>
          <w:tcPr>
            <w:tcW w:w="6379" w:type="dxa"/>
          </w:tcPr>
          <w:p w:rsidR="00097DC0" w:rsidRPr="00097DC0" w:rsidRDefault="00097DC0" w:rsidP="00FE212C">
            <w:pPr>
              <w:jc w:val="center"/>
              <w:rPr>
                <w:b/>
                <w:sz w:val="28"/>
                <w:szCs w:val="28"/>
              </w:rPr>
            </w:pPr>
          </w:p>
        </w:tc>
        <w:tc>
          <w:tcPr>
            <w:tcW w:w="2551" w:type="dxa"/>
          </w:tcPr>
          <w:p w:rsidR="00097DC0" w:rsidRPr="00097DC0" w:rsidRDefault="00097DC0" w:rsidP="00FE212C">
            <w:pPr>
              <w:jc w:val="center"/>
              <w:rPr>
                <w:b/>
                <w:sz w:val="28"/>
                <w:szCs w:val="28"/>
              </w:rPr>
            </w:pPr>
          </w:p>
        </w:tc>
      </w:tr>
      <w:tr w:rsidR="00097DC0" w:rsidRPr="00097DC0" w:rsidTr="00097DC0">
        <w:tc>
          <w:tcPr>
            <w:tcW w:w="817" w:type="dxa"/>
          </w:tcPr>
          <w:p w:rsidR="00097DC0" w:rsidRPr="00097DC0" w:rsidRDefault="00097DC0" w:rsidP="00FE212C">
            <w:pPr>
              <w:jc w:val="center"/>
              <w:rPr>
                <w:b/>
                <w:sz w:val="28"/>
                <w:szCs w:val="28"/>
              </w:rPr>
            </w:pPr>
          </w:p>
        </w:tc>
        <w:tc>
          <w:tcPr>
            <w:tcW w:w="6379" w:type="dxa"/>
          </w:tcPr>
          <w:p w:rsidR="00097DC0" w:rsidRPr="00097DC0" w:rsidRDefault="00097DC0" w:rsidP="00097DC0">
            <w:pPr>
              <w:jc w:val="left"/>
              <w:rPr>
                <w:b/>
                <w:sz w:val="28"/>
                <w:szCs w:val="28"/>
              </w:rPr>
            </w:pPr>
            <w:r>
              <w:rPr>
                <w:b/>
                <w:sz w:val="28"/>
                <w:szCs w:val="28"/>
              </w:rPr>
              <w:t>Итого</w:t>
            </w:r>
          </w:p>
        </w:tc>
        <w:tc>
          <w:tcPr>
            <w:tcW w:w="2551" w:type="dxa"/>
          </w:tcPr>
          <w:p w:rsidR="00097DC0" w:rsidRPr="00097DC0" w:rsidRDefault="00097DC0" w:rsidP="00FE212C">
            <w:pPr>
              <w:jc w:val="center"/>
              <w:rPr>
                <w:b/>
                <w:sz w:val="28"/>
                <w:szCs w:val="28"/>
              </w:rPr>
            </w:pPr>
          </w:p>
        </w:tc>
      </w:tr>
    </w:tbl>
    <w:p w:rsidR="003C1139" w:rsidRDefault="003C1139" w:rsidP="003C1139">
      <w:pPr>
        <w:tabs>
          <w:tab w:val="left" w:pos="708"/>
        </w:tabs>
        <w:autoSpaceDE w:val="0"/>
        <w:autoSpaceDN w:val="0"/>
        <w:adjustRightInd w:val="0"/>
        <w:jc w:val="center"/>
        <w:rPr>
          <w:b/>
          <w:color w:val="000000"/>
          <w:sz w:val="28"/>
          <w:szCs w:val="28"/>
        </w:rPr>
      </w:pPr>
    </w:p>
    <w:tbl>
      <w:tblPr>
        <w:tblW w:w="0" w:type="auto"/>
        <w:tblInd w:w="40" w:type="dxa"/>
        <w:tblBorders>
          <w:top w:val="single" w:sz="4" w:space="0" w:color="auto"/>
          <w:left w:val="single" w:sz="4" w:space="0" w:color="auto"/>
          <w:bottom w:val="single" w:sz="4" w:space="0" w:color="auto"/>
          <w:right w:val="single" w:sz="4" w:space="0" w:color="auto"/>
        </w:tblBorders>
        <w:tblLayout w:type="fixed"/>
        <w:tblCellMar>
          <w:left w:w="40" w:type="dxa"/>
          <w:right w:w="40" w:type="dxa"/>
        </w:tblCellMar>
        <w:tblLook w:val="0000"/>
      </w:tblPr>
      <w:tblGrid>
        <w:gridCol w:w="4860"/>
        <w:gridCol w:w="4860"/>
      </w:tblGrid>
      <w:tr w:rsidR="003C1139" w:rsidRPr="00F86DB1" w:rsidTr="00A75FCC">
        <w:trPr>
          <w:trHeight w:hRule="exact" w:val="667"/>
        </w:trPr>
        <w:tc>
          <w:tcPr>
            <w:tcW w:w="4860" w:type="dxa"/>
            <w:tcBorders>
              <w:top w:val="nil"/>
              <w:left w:val="nil"/>
              <w:bottom w:val="nil"/>
              <w:right w:val="nil"/>
            </w:tcBorders>
          </w:tcPr>
          <w:p w:rsidR="003C1139" w:rsidRPr="00F86DB1" w:rsidRDefault="003C1139" w:rsidP="00A75FCC">
            <w:pPr>
              <w:widowControl w:val="0"/>
              <w:jc w:val="center"/>
              <w:rPr>
                <w:b/>
                <w:color w:val="000000"/>
              </w:rPr>
            </w:pPr>
            <w:r w:rsidRPr="00F86DB1">
              <w:rPr>
                <w:b/>
                <w:color w:val="000000"/>
                <w:sz w:val="28"/>
                <w:szCs w:val="28"/>
              </w:rPr>
              <w:t>Государственный заказчик:</w:t>
            </w:r>
          </w:p>
        </w:tc>
        <w:tc>
          <w:tcPr>
            <w:tcW w:w="4860" w:type="dxa"/>
            <w:tcBorders>
              <w:top w:val="nil"/>
              <w:left w:val="nil"/>
              <w:bottom w:val="nil"/>
              <w:right w:val="nil"/>
            </w:tcBorders>
          </w:tcPr>
          <w:p w:rsidR="003C1139" w:rsidRPr="00F86DB1" w:rsidRDefault="003C1139" w:rsidP="00A75FCC">
            <w:pPr>
              <w:widowControl w:val="0"/>
              <w:jc w:val="center"/>
              <w:rPr>
                <w:b/>
                <w:color w:val="000000"/>
              </w:rPr>
            </w:pPr>
            <w:r w:rsidRPr="00F86DB1">
              <w:rPr>
                <w:b/>
                <w:color w:val="000000"/>
                <w:sz w:val="28"/>
                <w:szCs w:val="28"/>
              </w:rPr>
              <w:t>Исполнитель:</w:t>
            </w:r>
          </w:p>
        </w:tc>
      </w:tr>
      <w:tr w:rsidR="003C1139" w:rsidRPr="00F86DB1" w:rsidTr="00A75FCC">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757"/>
        </w:trPr>
        <w:tc>
          <w:tcPr>
            <w:tcW w:w="4860" w:type="dxa"/>
          </w:tcPr>
          <w:p w:rsidR="003C1139" w:rsidRDefault="003C1139" w:rsidP="00A75FCC">
            <w:pPr>
              <w:widowControl w:val="0"/>
              <w:autoSpaceDE w:val="0"/>
              <w:autoSpaceDN w:val="0"/>
              <w:adjustRightInd w:val="0"/>
              <w:rPr>
                <w:color w:val="000000"/>
              </w:rPr>
            </w:pPr>
          </w:p>
          <w:p w:rsidR="003C1139" w:rsidRPr="00F86DB1" w:rsidRDefault="003C1139" w:rsidP="00A75FCC">
            <w:pPr>
              <w:widowControl w:val="0"/>
              <w:autoSpaceDE w:val="0"/>
              <w:autoSpaceDN w:val="0"/>
              <w:adjustRightInd w:val="0"/>
              <w:rPr>
                <w:color w:val="000000"/>
              </w:rPr>
            </w:pPr>
            <w:r w:rsidRPr="00F86DB1">
              <w:rPr>
                <w:color w:val="000000"/>
                <w:sz w:val="28"/>
                <w:szCs w:val="28"/>
              </w:rPr>
              <w:t>________________ /</w:t>
            </w:r>
            <w:r>
              <w:rPr>
                <w:color w:val="000000"/>
                <w:sz w:val="28"/>
                <w:szCs w:val="28"/>
              </w:rPr>
              <w:t>____________</w:t>
            </w:r>
            <w:r w:rsidRPr="00F86DB1">
              <w:rPr>
                <w:color w:val="000000"/>
                <w:sz w:val="28"/>
                <w:szCs w:val="28"/>
              </w:rPr>
              <w:t>/</w:t>
            </w:r>
          </w:p>
        </w:tc>
        <w:tc>
          <w:tcPr>
            <w:tcW w:w="4860" w:type="dxa"/>
          </w:tcPr>
          <w:p w:rsidR="003C1139" w:rsidRPr="00F86DB1" w:rsidRDefault="003C1139" w:rsidP="00A75FCC">
            <w:pPr>
              <w:widowControl w:val="0"/>
              <w:autoSpaceDE w:val="0"/>
              <w:autoSpaceDN w:val="0"/>
              <w:adjustRightInd w:val="0"/>
              <w:rPr>
                <w:color w:val="000000"/>
              </w:rPr>
            </w:pPr>
          </w:p>
          <w:p w:rsidR="003C1139" w:rsidRPr="00F86DB1" w:rsidRDefault="003C1139" w:rsidP="00A75FCC">
            <w:pPr>
              <w:widowControl w:val="0"/>
              <w:autoSpaceDE w:val="0"/>
              <w:autoSpaceDN w:val="0"/>
              <w:adjustRightInd w:val="0"/>
              <w:rPr>
                <w:color w:val="000000"/>
              </w:rPr>
            </w:pPr>
            <w:r w:rsidRPr="00F86DB1">
              <w:rPr>
                <w:color w:val="000000"/>
                <w:sz w:val="28"/>
                <w:szCs w:val="28"/>
              </w:rPr>
              <w:t>_________________ /</w:t>
            </w:r>
            <w:r>
              <w:rPr>
                <w:color w:val="000000"/>
                <w:sz w:val="28"/>
                <w:szCs w:val="28"/>
              </w:rPr>
              <w:t>_____________</w:t>
            </w:r>
            <w:r w:rsidRPr="00F86DB1">
              <w:rPr>
                <w:color w:val="000000"/>
                <w:sz w:val="28"/>
                <w:szCs w:val="28"/>
              </w:rPr>
              <w:t>/</w:t>
            </w:r>
          </w:p>
        </w:tc>
      </w:tr>
    </w:tbl>
    <w:p w:rsidR="003C1139" w:rsidRPr="00F54B41" w:rsidRDefault="003C1139" w:rsidP="003C1139">
      <w:pPr>
        <w:tabs>
          <w:tab w:val="left" w:pos="708"/>
        </w:tabs>
        <w:rPr>
          <w:color w:val="000000"/>
        </w:rPr>
      </w:pPr>
      <w:r w:rsidRPr="00F54B41">
        <w:rPr>
          <w:color w:val="000000"/>
        </w:rPr>
        <w:t xml:space="preserve">           М.П.</w:t>
      </w:r>
      <w:r w:rsidRPr="00F54B41">
        <w:rPr>
          <w:color w:val="000000"/>
        </w:rPr>
        <w:tab/>
      </w:r>
      <w:r w:rsidRPr="00F54B41">
        <w:rPr>
          <w:color w:val="000000"/>
        </w:rPr>
        <w:tab/>
      </w:r>
      <w:r w:rsidRPr="00F54B41">
        <w:rPr>
          <w:color w:val="000000"/>
        </w:rPr>
        <w:tab/>
      </w:r>
      <w:r w:rsidRPr="00F54B41">
        <w:rPr>
          <w:color w:val="000000"/>
        </w:rPr>
        <w:tab/>
      </w:r>
      <w:r w:rsidRPr="00F54B41">
        <w:rPr>
          <w:color w:val="000000"/>
        </w:rPr>
        <w:tab/>
      </w:r>
      <w:r w:rsidRPr="00F54B41">
        <w:rPr>
          <w:color w:val="000000"/>
        </w:rPr>
        <w:tab/>
        <w:t xml:space="preserve"> </w:t>
      </w:r>
      <w:r w:rsidRPr="00F54B41">
        <w:rPr>
          <w:color w:val="000000"/>
        </w:rPr>
        <w:tab/>
        <w:t xml:space="preserve">   М.П.</w:t>
      </w:r>
    </w:p>
    <w:p w:rsidR="00FE212C" w:rsidRDefault="00FE212C" w:rsidP="00FE212C">
      <w:pPr>
        <w:jc w:val="center"/>
        <w:rPr>
          <w:b/>
          <w:sz w:val="40"/>
          <w:szCs w:val="40"/>
        </w:rPr>
      </w:pPr>
    </w:p>
    <w:p w:rsidR="00FE212C" w:rsidRPr="00EC4E02" w:rsidRDefault="00FE212C" w:rsidP="00FE212C">
      <w:pPr>
        <w:jc w:val="right"/>
        <w:outlineLvl w:val="0"/>
        <w:rPr>
          <w:b/>
          <w:sz w:val="28"/>
          <w:szCs w:val="28"/>
        </w:rPr>
      </w:pPr>
      <w:r>
        <w:rPr>
          <w:b/>
          <w:sz w:val="40"/>
          <w:szCs w:val="40"/>
        </w:rPr>
        <w:br w:type="page"/>
      </w:r>
      <w:r w:rsidRPr="00EC4E02">
        <w:rPr>
          <w:b/>
          <w:color w:val="000000"/>
        </w:rPr>
        <w:lastRenderedPageBreak/>
        <w:t xml:space="preserve">Приложение № 4 </w:t>
      </w:r>
      <w:r w:rsidRPr="00EC4E02">
        <w:rPr>
          <w:b/>
          <w:color w:val="000000"/>
        </w:rPr>
        <w:br/>
        <w:t xml:space="preserve">к Государственному контракту </w:t>
      </w:r>
      <w:r w:rsidRPr="00EC4E02">
        <w:rPr>
          <w:b/>
          <w:color w:val="000000"/>
        </w:rPr>
        <w:br/>
        <w:t>от «    » ___________ 20</w:t>
      </w:r>
      <w:r w:rsidR="0062155B">
        <w:rPr>
          <w:b/>
          <w:color w:val="000000"/>
        </w:rPr>
        <w:t>11</w:t>
      </w:r>
      <w:r w:rsidRPr="00EC4E02">
        <w:rPr>
          <w:b/>
          <w:color w:val="000000"/>
        </w:rPr>
        <w:t xml:space="preserve"> г. № _______</w:t>
      </w:r>
    </w:p>
    <w:p w:rsidR="00FE212C" w:rsidRDefault="00FE212C" w:rsidP="00FE212C">
      <w:pPr>
        <w:jc w:val="center"/>
        <w:outlineLvl w:val="0"/>
        <w:rPr>
          <w:b/>
          <w:sz w:val="28"/>
          <w:szCs w:val="28"/>
        </w:rPr>
      </w:pPr>
    </w:p>
    <w:p w:rsidR="003C1139" w:rsidRDefault="00FE212C" w:rsidP="000B453E">
      <w:pPr>
        <w:jc w:val="center"/>
        <w:rPr>
          <w:b/>
          <w:sz w:val="28"/>
          <w:szCs w:val="28"/>
        </w:rPr>
      </w:pPr>
      <w:r>
        <w:rPr>
          <w:b/>
          <w:sz w:val="28"/>
          <w:szCs w:val="28"/>
        </w:rPr>
        <w:t>ФОРМА АКТА</w:t>
      </w:r>
      <w:r w:rsidR="000B453E" w:rsidRPr="000B453E">
        <w:rPr>
          <w:b/>
          <w:sz w:val="28"/>
          <w:szCs w:val="28"/>
        </w:rPr>
        <w:t xml:space="preserve"> </w:t>
      </w:r>
    </w:p>
    <w:p w:rsidR="000B453E" w:rsidRDefault="000B453E" w:rsidP="000B453E">
      <w:pPr>
        <w:jc w:val="center"/>
        <w:rPr>
          <w:b/>
          <w:sz w:val="28"/>
          <w:szCs w:val="28"/>
        </w:rPr>
      </w:pPr>
      <w:r>
        <w:rPr>
          <w:b/>
          <w:sz w:val="28"/>
          <w:szCs w:val="28"/>
        </w:rPr>
        <w:t>сдачи-п</w:t>
      </w:r>
      <w:r w:rsidRPr="001310C6">
        <w:rPr>
          <w:b/>
          <w:sz w:val="28"/>
          <w:szCs w:val="28"/>
        </w:rPr>
        <w:t>ри</w:t>
      </w:r>
      <w:r>
        <w:rPr>
          <w:b/>
          <w:sz w:val="28"/>
          <w:szCs w:val="28"/>
        </w:rPr>
        <w:t>е</w:t>
      </w:r>
      <w:r w:rsidRPr="001310C6">
        <w:rPr>
          <w:b/>
          <w:sz w:val="28"/>
          <w:szCs w:val="28"/>
        </w:rPr>
        <w:t>мки</w:t>
      </w:r>
      <w:r>
        <w:rPr>
          <w:b/>
          <w:sz w:val="28"/>
          <w:szCs w:val="28"/>
        </w:rPr>
        <w:t xml:space="preserve"> выполненных Работ </w:t>
      </w:r>
    </w:p>
    <w:p w:rsidR="00FE212C" w:rsidRPr="003C1139" w:rsidRDefault="00FE212C" w:rsidP="00FE212C">
      <w:pPr>
        <w:jc w:val="center"/>
        <w:outlineLvl w:val="0"/>
        <w:rPr>
          <w:b/>
        </w:rPr>
      </w:pPr>
    </w:p>
    <w:p w:rsidR="0001002C" w:rsidRPr="003C1139" w:rsidRDefault="0001002C" w:rsidP="0001002C">
      <w:pPr>
        <w:jc w:val="center"/>
        <w:outlineLvl w:val="0"/>
        <w:rPr>
          <w:b/>
        </w:rPr>
      </w:pPr>
      <w:r w:rsidRPr="003C1139">
        <w:rPr>
          <w:b/>
        </w:rPr>
        <w:t>А К Т №______</w:t>
      </w:r>
    </w:p>
    <w:p w:rsidR="0001002C" w:rsidRPr="003C1139" w:rsidRDefault="0001002C" w:rsidP="0001002C">
      <w:pPr>
        <w:jc w:val="center"/>
        <w:rPr>
          <w:b/>
        </w:rPr>
      </w:pPr>
      <w:r w:rsidRPr="003C1139">
        <w:rPr>
          <w:b/>
        </w:rPr>
        <w:t xml:space="preserve">сдачи-приемки </w:t>
      </w:r>
      <w:r w:rsidR="000B453E" w:rsidRPr="003C1139">
        <w:rPr>
          <w:b/>
        </w:rPr>
        <w:t>выполненных работ</w:t>
      </w:r>
      <w:r w:rsidRPr="003C1139">
        <w:rPr>
          <w:b/>
        </w:rPr>
        <w:t xml:space="preserve"> </w:t>
      </w:r>
    </w:p>
    <w:p w:rsidR="0001002C" w:rsidRPr="003C1139" w:rsidRDefault="0001002C" w:rsidP="0001002C">
      <w:pPr>
        <w:jc w:val="center"/>
        <w:rPr>
          <w:b/>
        </w:rPr>
      </w:pPr>
      <w:r w:rsidRPr="003C1139">
        <w:rPr>
          <w:b/>
        </w:rPr>
        <w:t>по Государственному контракту № ___</w:t>
      </w:r>
      <w:r w:rsidRPr="003C1139">
        <w:t xml:space="preserve"> </w:t>
      </w:r>
      <w:r w:rsidRPr="003C1139">
        <w:rPr>
          <w:b/>
        </w:rPr>
        <w:t>от «___» ________ 201</w:t>
      </w:r>
      <w:r w:rsidR="0062155B" w:rsidRPr="003C1139">
        <w:rPr>
          <w:b/>
        </w:rPr>
        <w:t>1</w:t>
      </w:r>
      <w:r w:rsidRPr="003C1139">
        <w:rPr>
          <w:b/>
        </w:rPr>
        <w:t xml:space="preserve"> г.</w:t>
      </w:r>
    </w:p>
    <w:p w:rsidR="0001002C" w:rsidRPr="003C1139" w:rsidRDefault="0001002C" w:rsidP="0001002C">
      <w:pPr>
        <w:jc w:val="center"/>
        <w:rPr>
          <w:b/>
          <w:bCs/>
        </w:rPr>
      </w:pPr>
    </w:p>
    <w:p w:rsidR="0001002C" w:rsidRPr="003C1139" w:rsidRDefault="0001002C" w:rsidP="0001002C">
      <w:pPr>
        <w:widowControl w:val="0"/>
      </w:pPr>
      <w:r w:rsidRPr="003C1139">
        <w:t>г. Москва                                                                               «__» __________ 201</w:t>
      </w:r>
      <w:r w:rsidR="0062155B" w:rsidRPr="003C1139">
        <w:t>1</w:t>
      </w:r>
      <w:r w:rsidRPr="003C1139">
        <w:t xml:space="preserve"> г.</w:t>
      </w:r>
    </w:p>
    <w:p w:rsidR="0001002C" w:rsidRPr="003C1139" w:rsidRDefault="0001002C" w:rsidP="0001002C">
      <w:pPr>
        <w:widowControl w:val="0"/>
      </w:pPr>
    </w:p>
    <w:p w:rsidR="0001002C" w:rsidRPr="003C1139" w:rsidRDefault="0001002C" w:rsidP="0001002C">
      <w:pPr>
        <w:widowControl w:val="0"/>
        <w:spacing w:before="120"/>
        <w:ind w:firstLine="720"/>
        <w:rPr>
          <w:bCs/>
        </w:rPr>
      </w:pPr>
      <w:r w:rsidRPr="003C1139">
        <w:t xml:space="preserve">Министерство регионального развития Российской Федерации, именуемое в дальнейшем «Государственный заказчик», в лице __________________________________________________________________, действующего на основании ___________________________________________, с одной стороны и __________________________________________________, </w:t>
      </w:r>
      <w:proofErr w:type="gramStart"/>
      <w:r w:rsidRPr="003C1139">
        <w:t>именуемая</w:t>
      </w:r>
      <w:proofErr w:type="gramEnd"/>
      <w:r w:rsidRPr="003C1139">
        <w:t xml:space="preserve"> в дальнейшем «Исполнитель», в лице _______________________________________, действующего на основании __________________, с другой стороны, вместе именуемые в дальнейшем «Стороны», подписали настоящий акт о нижеследующем:</w:t>
      </w:r>
    </w:p>
    <w:p w:rsidR="0001002C" w:rsidRPr="003C1139" w:rsidRDefault="0001002C" w:rsidP="0001002C"/>
    <w:p w:rsidR="0001002C" w:rsidRPr="003C1139" w:rsidRDefault="0001002C" w:rsidP="0001002C">
      <w:pPr>
        <w:ind w:firstLine="720"/>
      </w:pPr>
      <w:r w:rsidRPr="003C1139">
        <w:t xml:space="preserve">Исполнитель </w:t>
      </w:r>
      <w:r w:rsidR="00A70DFD" w:rsidRPr="003C1139">
        <w:t>выполнил работы</w:t>
      </w:r>
      <w:r w:rsidRPr="003C1139">
        <w:t xml:space="preserve"> по государственному контракту от «_____» __________ 201</w:t>
      </w:r>
      <w:r w:rsidR="0062155B" w:rsidRPr="003C1139">
        <w:t>1</w:t>
      </w:r>
      <w:r w:rsidRPr="003C1139">
        <w:t xml:space="preserve"> г. № ______ (далее – Государственный контракт), а Государственный заказчик принял </w:t>
      </w:r>
      <w:r w:rsidR="00A70DFD" w:rsidRPr="003C1139">
        <w:t>работы</w:t>
      </w:r>
      <w:r w:rsidRPr="003C1139">
        <w:t xml:space="preserve"> в соответствии с установленными Государственным контрактом условиями, в оговоренные сроки и в должном объеме. Результаты </w:t>
      </w:r>
      <w:r w:rsidR="00A70DFD" w:rsidRPr="003C1139">
        <w:t>выполненных работ</w:t>
      </w:r>
      <w:r w:rsidRPr="003C1139">
        <w:t xml:space="preserve"> соответствуют требованиям Государственн</w:t>
      </w:r>
      <w:r w:rsidR="00A70DFD" w:rsidRPr="003C1139">
        <w:t>ого</w:t>
      </w:r>
      <w:r w:rsidRPr="003C1139">
        <w:t xml:space="preserve"> заказчик</w:t>
      </w:r>
      <w:r w:rsidR="00A70DFD" w:rsidRPr="003C1139">
        <w:t>а</w:t>
      </w:r>
      <w:r w:rsidRPr="003C1139">
        <w:t xml:space="preserve">. Претензий по объёму, качеству и стоимости </w:t>
      </w:r>
      <w:r w:rsidR="00A70DFD" w:rsidRPr="003C1139">
        <w:t>выполненных работ</w:t>
      </w:r>
      <w:r w:rsidRPr="003C1139">
        <w:t xml:space="preserve"> нет. </w:t>
      </w:r>
    </w:p>
    <w:p w:rsidR="0001002C" w:rsidRPr="003C1139" w:rsidRDefault="0001002C" w:rsidP="0001002C">
      <w:pPr>
        <w:ind w:firstLine="360"/>
      </w:pPr>
      <w:r w:rsidRPr="003C1139">
        <w:t xml:space="preserve">Цена Государственного контракта:  </w:t>
      </w:r>
      <w:r w:rsidRPr="003C1139">
        <w:rPr>
          <w:i/>
        </w:rPr>
        <w:t>(цифрами и прописью).</w:t>
      </w:r>
    </w:p>
    <w:p w:rsidR="0001002C" w:rsidRPr="003C1139" w:rsidRDefault="00A70DFD" w:rsidP="0001002C">
      <w:pPr>
        <w:ind w:firstLine="360"/>
      </w:pPr>
      <w:r w:rsidRPr="003C1139">
        <w:t>Выполнено работ</w:t>
      </w:r>
      <w:r w:rsidR="0001002C" w:rsidRPr="003C1139">
        <w:t xml:space="preserve"> на сумму: </w:t>
      </w:r>
      <w:r w:rsidR="0001002C" w:rsidRPr="003C1139">
        <w:rPr>
          <w:i/>
        </w:rPr>
        <w:t>(цифрами и прописью).</w:t>
      </w:r>
    </w:p>
    <w:p w:rsidR="0001002C" w:rsidRPr="003C1139" w:rsidRDefault="0001002C" w:rsidP="0001002C">
      <w:pPr>
        <w:ind w:firstLine="360"/>
      </w:pPr>
      <w:r w:rsidRPr="003C1139">
        <w:t xml:space="preserve">Следует к перечислению Исполнителю: </w:t>
      </w:r>
      <w:r w:rsidRPr="003C1139">
        <w:rPr>
          <w:i/>
        </w:rPr>
        <w:t>(цифрами и прописью).</w:t>
      </w:r>
    </w:p>
    <w:p w:rsidR="0001002C" w:rsidRPr="003C1139" w:rsidRDefault="0001002C" w:rsidP="0001002C">
      <w:pPr>
        <w:ind w:firstLine="360"/>
      </w:pPr>
    </w:p>
    <w:p w:rsidR="0001002C" w:rsidRPr="003C1139" w:rsidRDefault="0001002C" w:rsidP="0001002C">
      <w:pPr>
        <w:ind w:firstLine="360"/>
      </w:pPr>
      <w:r w:rsidRPr="003C1139">
        <w:t>Приложения: отчет Исполнителя</w:t>
      </w:r>
    </w:p>
    <w:p w:rsidR="0001002C" w:rsidRPr="003C1139" w:rsidRDefault="0001002C" w:rsidP="0001002C">
      <w:pPr>
        <w:ind w:firstLine="360"/>
      </w:pPr>
    </w:p>
    <w:tbl>
      <w:tblPr>
        <w:tblW w:w="9638" w:type="dxa"/>
        <w:tblCellMar>
          <w:left w:w="0" w:type="dxa"/>
          <w:right w:w="0" w:type="dxa"/>
        </w:tblCellMar>
        <w:tblLook w:val="0000"/>
      </w:tblPr>
      <w:tblGrid>
        <w:gridCol w:w="4729"/>
        <w:gridCol w:w="180"/>
        <w:gridCol w:w="4729"/>
      </w:tblGrid>
      <w:tr w:rsidR="0001002C" w:rsidRPr="003C1139" w:rsidTr="00C87D98">
        <w:tc>
          <w:tcPr>
            <w:tcW w:w="4729" w:type="dxa"/>
          </w:tcPr>
          <w:p w:rsidR="0001002C" w:rsidRPr="003C1139" w:rsidRDefault="0001002C" w:rsidP="00C87D98">
            <w:pPr>
              <w:spacing w:line="240" w:lineRule="exact"/>
              <w:jc w:val="center"/>
              <w:rPr>
                <w:b/>
                <w:bCs/>
              </w:rPr>
            </w:pPr>
            <w:r w:rsidRPr="003C1139">
              <w:rPr>
                <w:b/>
                <w:bCs/>
              </w:rPr>
              <w:t>Исполнитель</w:t>
            </w:r>
          </w:p>
          <w:p w:rsidR="0001002C" w:rsidRPr="003C1139" w:rsidRDefault="0001002C" w:rsidP="00C87D98">
            <w:pPr>
              <w:widowControl w:val="0"/>
              <w:rPr>
                <w:bCs/>
              </w:rPr>
            </w:pPr>
          </w:p>
        </w:tc>
        <w:tc>
          <w:tcPr>
            <w:tcW w:w="180" w:type="dxa"/>
          </w:tcPr>
          <w:p w:rsidR="0001002C" w:rsidRPr="003C1139" w:rsidRDefault="0001002C" w:rsidP="00C87D98">
            <w:pPr>
              <w:pStyle w:val="25"/>
              <w:spacing w:after="0" w:line="240" w:lineRule="exact"/>
              <w:jc w:val="center"/>
              <w:rPr>
                <w:b/>
                <w:bCs/>
              </w:rPr>
            </w:pPr>
          </w:p>
        </w:tc>
        <w:tc>
          <w:tcPr>
            <w:tcW w:w="4729" w:type="dxa"/>
          </w:tcPr>
          <w:p w:rsidR="0001002C" w:rsidRPr="003C1139" w:rsidRDefault="0001002C" w:rsidP="00C87D98">
            <w:pPr>
              <w:pStyle w:val="25"/>
              <w:spacing w:after="0" w:line="240" w:lineRule="exact"/>
              <w:jc w:val="center"/>
              <w:rPr>
                <w:b/>
                <w:bCs/>
              </w:rPr>
            </w:pPr>
            <w:r w:rsidRPr="003C1139">
              <w:rPr>
                <w:b/>
                <w:bCs/>
              </w:rPr>
              <w:t>Государственный заказчик</w:t>
            </w:r>
          </w:p>
          <w:p w:rsidR="0001002C" w:rsidRPr="003C1139" w:rsidRDefault="0001002C" w:rsidP="00C87D98">
            <w:pPr>
              <w:pStyle w:val="25"/>
              <w:spacing w:after="0" w:line="240" w:lineRule="exact"/>
              <w:rPr>
                <w:bCs/>
                <w:color w:val="000000"/>
              </w:rPr>
            </w:pPr>
          </w:p>
        </w:tc>
      </w:tr>
      <w:tr w:rsidR="0001002C" w:rsidRPr="003C1139" w:rsidTr="00C87D98">
        <w:tc>
          <w:tcPr>
            <w:tcW w:w="4729" w:type="dxa"/>
          </w:tcPr>
          <w:p w:rsidR="0001002C" w:rsidRPr="003C1139" w:rsidRDefault="0001002C" w:rsidP="00C87D98">
            <w:pPr>
              <w:spacing w:line="240" w:lineRule="exact"/>
            </w:pPr>
          </w:p>
          <w:p w:rsidR="0001002C" w:rsidRPr="003C1139" w:rsidRDefault="0001002C" w:rsidP="00C87D98">
            <w:pPr>
              <w:spacing w:line="240" w:lineRule="exact"/>
            </w:pPr>
            <w:r w:rsidRPr="003C1139">
              <w:rPr>
                <w:u w:val="single"/>
              </w:rPr>
              <w:t xml:space="preserve">____________________ </w:t>
            </w:r>
            <w:r w:rsidRPr="003C1139">
              <w:rPr>
                <w:b/>
              </w:rPr>
              <w:t>/______________/</w:t>
            </w:r>
          </w:p>
          <w:p w:rsidR="0001002C" w:rsidRPr="003C1139" w:rsidRDefault="0001002C" w:rsidP="00C87D98">
            <w:pPr>
              <w:spacing w:line="240" w:lineRule="exact"/>
            </w:pPr>
            <w:r w:rsidRPr="003C1139">
              <w:t>М.П.</w:t>
            </w:r>
          </w:p>
        </w:tc>
        <w:tc>
          <w:tcPr>
            <w:tcW w:w="180" w:type="dxa"/>
          </w:tcPr>
          <w:p w:rsidR="0001002C" w:rsidRPr="003C1139" w:rsidRDefault="0001002C" w:rsidP="00C87D98">
            <w:pPr>
              <w:spacing w:line="240" w:lineRule="exact"/>
              <w:ind w:firstLine="720"/>
              <w:jc w:val="center"/>
            </w:pPr>
          </w:p>
        </w:tc>
        <w:tc>
          <w:tcPr>
            <w:tcW w:w="4729" w:type="dxa"/>
          </w:tcPr>
          <w:p w:rsidR="0001002C" w:rsidRPr="003C1139" w:rsidRDefault="0001002C" w:rsidP="00C87D98">
            <w:pPr>
              <w:spacing w:line="240" w:lineRule="exact"/>
              <w:ind w:firstLine="720"/>
              <w:jc w:val="center"/>
              <w:rPr>
                <w:u w:val="single"/>
              </w:rPr>
            </w:pPr>
          </w:p>
          <w:p w:rsidR="0001002C" w:rsidRPr="003C1139" w:rsidRDefault="0001002C" w:rsidP="00C87D98">
            <w:pPr>
              <w:spacing w:line="240" w:lineRule="exact"/>
            </w:pPr>
            <w:r w:rsidRPr="003C1139">
              <w:rPr>
                <w:u w:val="single"/>
              </w:rPr>
              <w:t>_________________</w:t>
            </w:r>
            <w:r w:rsidRPr="003C1139">
              <w:t xml:space="preserve"> </w:t>
            </w:r>
            <w:r w:rsidRPr="003C1139">
              <w:rPr>
                <w:b/>
              </w:rPr>
              <w:t>/_________________/</w:t>
            </w:r>
          </w:p>
          <w:p w:rsidR="0001002C" w:rsidRPr="003C1139" w:rsidRDefault="0001002C" w:rsidP="00C87D98">
            <w:pPr>
              <w:spacing w:line="240" w:lineRule="exact"/>
              <w:rPr>
                <w:bCs/>
              </w:rPr>
            </w:pPr>
            <w:r w:rsidRPr="003C1139">
              <w:t>М.П.</w:t>
            </w:r>
          </w:p>
        </w:tc>
      </w:tr>
    </w:tbl>
    <w:p w:rsidR="003C1139" w:rsidRPr="003C1139" w:rsidRDefault="003C1139" w:rsidP="00FE212C">
      <w:pPr>
        <w:widowControl w:val="0"/>
        <w:rPr>
          <w:b/>
          <w:szCs w:val="40"/>
        </w:rPr>
      </w:pPr>
    </w:p>
    <w:p w:rsidR="003C1139" w:rsidRDefault="003C1139" w:rsidP="003C1139">
      <w:pPr>
        <w:tabs>
          <w:tab w:val="left" w:pos="708"/>
        </w:tabs>
        <w:autoSpaceDE w:val="0"/>
        <w:autoSpaceDN w:val="0"/>
        <w:adjustRightInd w:val="0"/>
        <w:jc w:val="center"/>
        <w:rPr>
          <w:b/>
          <w:color w:val="000000"/>
          <w:sz w:val="28"/>
          <w:szCs w:val="28"/>
        </w:rPr>
      </w:pPr>
    </w:p>
    <w:p w:rsidR="003C1139" w:rsidRDefault="003C1139" w:rsidP="003C1139">
      <w:pPr>
        <w:tabs>
          <w:tab w:val="left" w:pos="708"/>
        </w:tabs>
        <w:autoSpaceDE w:val="0"/>
        <w:autoSpaceDN w:val="0"/>
        <w:adjustRightInd w:val="0"/>
        <w:jc w:val="center"/>
        <w:rPr>
          <w:b/>
          <w:color w:val="000000"/>
          <w:sz w:val="28"/>
          <w:szCs w:val="28"/>
        </w:rPr>
      </w:pPr>
    </w:p>
    <w:p w:rsidR="003C1139" w:rsidRDefault="003C1139" w:rsidP="003C1139">
      <w:pPr>
        <w:tabs>
          <w:tab w:val="left" w:pos="708"/>
        </w:tabs>
        <w:autoSpaceDE w:val="0"/>
        <w:autoSpaceDN w:val="0"/>
        <w:adjustRightInd w:val="0"/>
        <w:jc w:val="center"/>
        <w:rPr>
          <w:b/>
          <w:color w:val="000000"/>
          <w:sz w:val="28"/>
          <w:szCs w:val="28"/>
        </w:rPr>
      </w:pPr>
      <w:r>
        <w:rPr>
          <w:b/>
          <w:color w:val="000000"/>
          <w:sz w:val="28"/>
          <w:szCs w:val="28"/>
        </w:rPr>
        <w:t>Форма акта согласована:</w:t>
      </w:r>
    </w:p>
    <w:p w:rsidR="003C1139" w:rsidRDefault="003C1139" w:rsidP="003C1139">
      <w:pPr>
        <w:tabs>
          <w:tab w:val="left" w:pos="708"/>
        </w:tabs>
        <w:autoSpaceDE w:val="0"/>
        <w:autoSpaceDN w:val="0"/>
        <w:adjustRightInd w:val="0"/>
        <w:jc w:val="center"/>
        <w:rPr>
          <w:b/>
          <w:color w:val="000000"/>
          <w:sz w:val="28"/>
          <w:szCs w:val="28"/>
        </w:rPr>
      </w:pPr>
    </w:p>
    <w:tbl>
      <w:tblPr>
        <w:tblW w:w="0" w:type="auto"/>
        <w:tblInd w:w="40" w:type="dxa"/>
        <w:tblBorders>
          <w:top w:val="single" w:sz="4" w:space="0" w:color="auto"/>
          <w:left w:val="single" w:sz="4" w:space="0" w:color="auto"/>
          <w:bottom w:val="single" w:sz="4" w:space="0" w:color="auto"/>
          <w:right w:val="single" w:sz="4" w:space="0" w:color="auto"/>
        </w:tblBorders>
        <w:tblLayout w:type="fixed"/>
        <w:tblCellMar>
          <w:left w:w="40" w:type="dxa"/>
          <w:right w:w="40" w:type="dxa"/>
        </w:tblCellMar>
        <w:tblLook w:val="0000"/>
      </w:tblPr>
      <w:tblGrid>
        <w:gridCol w:w="4860"/>
        <w:gridCol w:w="4860"/>
      </w:tblGrid>
      <w:tr w:rsidR="003C1139" w:rsidRPr="00F86DB1" w:rsidTr="00A75FCC">
        <w:trPr>
          <w:trHeight w:hRule="exact" w:val="667"/>
        </w:trPr>
        <w:tc>
          <w:tcPr>
            <w:tcW w:w="4860" w:type="dxa"/>
            <w:tcBorders>
              <w:top w:val="nil"/>
              <w:left w:val="nil"/>
              <w:bottom w:val="nil"/>
              <w:right w:val="nil"/>
            </w:tcBorders>
          </w:tcPr>
          <w:p w:rsidR="003C1139" w:rsidRPr="00F86DB1" w:rsidRDefault="003C1139" w:rsidP="00A75FCC">
            <w:pPr>
              <w:widowControl w:val="0"/>
              <w:jc w:val="center"/>
              <w:rPr>
                <w:b/>
                <w:color w:val="000000"/>
              </w:rPr>
            </w:pPr>
            <w:r w:rsidRPr="00F86DB1">
              <w:rPr>
                <w:b/>
                <w:color w:val="000000"/>
                <w:sz w:val="28"/>
                <w:szCs w:val="28"/>
              </w:rPr>
              <w:t>Государственный заказчик:</w:t>
            </w:r>
          </w:p>
        </w:tc>
        <w:tc>
          <w:tcPr>
            <w:tcW w:w="4860" w:type="dxa"/>
            <w:tcBorders>
              <w:top w:val="nil"/>
              <w:left w:val="nil"/>
              <w:bottom w:val="nil"/>
              <w:right w:val="nil"/>
            </w:tcBorders>
          </w:tcPr>
          <w:p w:rsidR="003C1139" w:rsidRPr="00F86DB1" w:rsidRDefault="003C1139" w:rsidP="00A75FCC">
            <w:pPr>
              <w:widowControl w:val="0"/>
              <w:jc w:val="center"/>
              <w:rPr>
                <w:b/>
                <w:color w:val="000000"/>
              </w:rPr>
            </w:pPr>
            <w:r w:rsidRPr="00F86DB1">
              <w:rPr>
                <w:b/>
                <w:color w:val="000000"/>
                <w:sz w:val="28"/>
                <w:szCs w:val="28"/>
              </w:rPr>
              <w:t>Исполнитель:</w:t>
            </w:r>
          </w:p>
        </w:tc>
      </w:tr>
      <w:tr w:rsidR="003C1139" w:rsidRPr="00F86DB1" w:rsidTr="00A75FCC">
        <w:tblPrEx>
          <w:tblBorders>
            <w:top w:val="none" w:sz="0" w:space="0" w:color="auto"/>
            <w:left w:val="none" w:sz="0" w:space="0" w:color="auto"/>
            <w:bottom w:val="none" w:sz="0" w:space="0" w:color="auto"/>
            <w:right w:val="none" w:sz="0" w:space="0" w:color="auto"/>
          </w:tblBorders>
          <w:tblCellMar>
            <w:left w:w="108" w:type="dxa"/>
            <w:right w:w="108" w:type="dxa"/>
          </w:tblCellMar>
        </w:tblPrEx>
        <w:trPr>
          <w:trHeight w:val="757"/>
        </w:trPr>
        <w:tc>
          <w:tcPr>
            <w:tcW w:w="4860" w:type="dxa"/>
          </w:tcPr>
          <w:p w:rsidR="003C1139" w:rsidRDefault="003C1139" w:rsidP="00A75FCC">
            <w:pPr>
              <w:widowControl w:val="0"/>
              <w:autoSpaceDE w:val="0"/>
              <w:autoSpaceDN w:val="0"/>
              <w:adjustRightInd w:val="0"/>
              <w:rPr>
                <w:color w:val="000000"/>
              </w:rPr>
            </w:pPr>
          </w:p>
          <w:p w:rsidR="003C1139" w:rsidRPr="00F86DB1" w:rsidRDefault="003C1139" w:rsidP="00A75FCC">
            <w:pPr>
              <w:widowControl w:val="0"/>
              <w:autoSpaceDE w:val="0"/>
              <w:autoSpaceDN w:val="0"/>
              <w:adjustRightInd w:val="0"/>
              <w:rPr>
                <w:color w:val="000000"/>
              </w:rPr>
            </w:pPr>
            <w:r w:rsidRPr="00F86DB1">
              <w:rPr>
                <w:color w:val="000000"/>
                <w:sz w:val="28"/>
                <w:szCs w:val="28"/>
              </w:rPr>
              <w:t>________________ /</w:t>
            </w:r>
            <w:r>
              <w:rPr>
                <w:color w:val="000000"/>
                <w:sz w:val="28"/>
                <w:szCs w:val="28"/>
              </w:rPr>
              <w:t>____________</w:t>
            </w:r>
            <w:r w:rsidRPr="00F86DB1">
              <w:rPr>
                <w:color w:val="000000"/>
                <w:sz w:val="28"/>
                <w:szCs w:val="28"/>
              </w:rPr>
              <w:t>/</w:t>
            </w:r>
          </w:p>
        </w:tc>
        <w:tc>
          <w:tcPr>
            <w:tcW w:w="4860" w:type="dxa"/>
          </w:tcPr>
          <w:p w:rsidR="003C1139" w:rsidRPr="00F86DB1" w:rsidRDefault="003C1139" w:rsidP="00A75FCC">
            <w:pPr>
              <w:widowControl w:val="0"/>
              <w:autoSpaceDE w:val="0"/>
              <w:autoSpaceDN w:val="0"/>
              <w:adjustRightInd w:val="0"/>
              <w:rPr>
                <w:color w:val="000000"/>
              </w:rPr>
            </w:pPr>
          </w:p>
          <w:p w:rsidR="003C1139" w:rsidRPr="00F86DB1" w:rsidRDefault="003C1139" w:rsidP="00A75FCC">
            <w:pPr>
              <w:widowControl w:val="0"/>
              <w:autoSpaceDE w:val="0"/>
              <w:autoSpaceDN w:val="0"/>
              <w:adjustRightInd w:val="0"/>
              <w:rPr>
                <w:color w:val="000000"/>
              </w:rPr>
            </w:pPr>
            <w:r w:rsidRPr="00F86DB1">
              <w:rPr>
                <w:color w:val="000000"/>
                <w:sz w:val="28"/>
                <w:szCs w:val="28"/>
              </w:rPr>
              <w:t>_________________ /</w:t>
            </w:r>
            <w:r>
              <w:rPr>
                <w:color w:val="000000"/>
                <w:sz w:val="28"/>
                <w:szCs w:val="28"/>
              </w:rPr>
              <w:t>_____________</w:t>
            </w:r>
            <w:r w:rsidRPr="00F86DB1">
              <w:rPr>
                <w:color w:val="000000"/>
                <w:sz w:val="28"/>
                <w:szCs w:val="28"/>
              </w:rPr>
              <w:t>/</w:t>
            </w:r>
          </w:p>
        </w:tc>
      </w:tr>
    </w:tbl>
    <w:p w:rsidR="00F029DA" w:rsidRPr="00CE59E0" w:rsidRDefault="003C1139" w:rsidP="003C1139">
      <w:pPr>
        <w:tabs>
          <w:tab w:val="left" w:pos="708"/>
        </w:tabs>
        <w:rPr>
          <w:sz w:val="28"/>
          <w:szCs w:val="28"/>
        </w:rPr>
      </w:pPr>
      <w:r w:rsidRPr="00F54B41">
        <w:rPr>
          <w:color w:val="000000"/>
        </w:rPr>
        <w:t xml:space="preserve">           М.П.</w:t>
      </w:r>
      <w:r w:rsidRPr="00F54B41">
        <w:rPr>
          <w:color w:val="000000"/>
        </w:rPr>
        <w:tab/>
      </w:r>
      <w:r w:rsidRPr="00F54B41">
        <w:rPr>
          <w:color w:val="000000"/>
        </w:rPr>
        <w:tab/>
      </w:r>
      <w:r w:rsidRPr="00F54B41">
        <w:rPr>
          <w:color w:val="000000"/>
        </w:rPr>
        <w:tab/>
      </w:r>
      <w:r w:rsidRPr="00F54B41">
        <w:rPr>
          <w:color w:val="000000"/>
        </w:rPr>
        <w:tab/>
      </w:r>
      <w:r w:rsidRPr="00F54B41">
        <w:rPr>
          <w:color w:val="000000"/>
        </w:rPr>
        <w:tab/>
      </w:r>
      <w:r w:rsidRPr="00F54B41">
        <w:rPr>
          <w:color w:val="000000"/>
        </w:rPr>
        <w:tab/>
        <w:t xml:space="preserve"> </w:t>
      </w:r>
      <w:r w:rsidRPr="00F54B41">
        <w:rPr>
          <w:color w:val="000000"/>
        </w:rPr>
        <w:tab/>
        <w:t xml:space="preserve">   М.П.</w:t>
      </w:r>
      <w:r w:rsidR="00FE212C">
        <w:rPr>
          <w:b/>
          <w:sz w:val="40"/>
          <w:szCs w:val="40"/>
        </w:rPr>
        <w:br w:type="page"/>
      </w:r>
    </w:p>
    <w:p w:rsidR="00F63E8E" w:rsidRDefault="00BD3ABC" w:rsidP="00783917">
      <w:pPr>
        <w:jc w:val="center"/>
        <w:rPr>
          <w:sz w:val="36"/>
          <w:szCs w:val="36"/>
        </w:rPr>
      </w:pPr>
      <w:r w:rsidRPr="00A22799">
        <w:rPr>
          <w:sz w:val="36"/>
          <w:szCs w:val="36"/>
          <w:u w:val="single"/>
        </w:rPr>
        <w:lastRenderedPageBreak/>
        <w:t xml:space="preserve">ЧАСТЬ </w:t>
      </w:r>
      <w:r w:rsidRPr="00A22799">
        <w:rPr>
          <w:sz w:val="36"/>
          <w:szCs w:val="36"/>
          <w:u w:val="single"/>
          <w:lang w:val="en-US"/>
        </w:rPr>
        <w:t>III</w:t>
      </w:r>
    </w:p>
    <w:p w:rsidR="00BD3ABC" w:rsidRDefault="00BD3ABC" w:rsidP="00783917">
      <w:pPr>
        <w:jc w:val="center"/>
        <w:rPr>
          <w:sz w:val="36"/>
          <w:szCs w:val="36"/>
          <w:u w:val="single"/>
        </w:rPr>
      </w:pPr>
      <w:r w:rsidRPr="00A22799">
        <w:rPr>
          <w:sz w:val="36"/>
          <w:szCs w:val="36"/>
          <w:u w:val="single"/>
        </w:rPr>
        <w:t>ТЕХНИЧЕСКАЯ ЧАСТЬ</w:t>
      </w:r>
    </w:p>
    <w:p w:rsidR="00783917" w:rsidRPr="00783917" w:rsidRDefault="00783917" w:rsidP="00783917">
      <w:pPr>
        <w:jc w:val="center"/>
        <w:rPr>
          <w:b/>
          <w:sz w:val="22"/>
          <w:szCs w:val="36"/>
        </w:rPr>
      </w:pPr>
    </w:p>
    <w:p w:rsidR="00783917" w:rsidRPr="007704E4" w:rsidRDefault="00783917" w:rsidP="00783917">
      <w:pPr>
        <w:jc w:val="center"/>
        <w:rPr>
          <w:b/>
          <w:sz w:val="32"/>
          <w:szCs w:val="36"/>
        </w:rPr>
      </w:pPr>
      <w:r w:rsidRPr="007704E4">
        <w:rPr>
          <w:b/>
          <w:sz w:val="32"/>
          <w:szCs w:val="36"/>
        </w:rPr>
        <w:t>Техническое задание</w:t>
      </w:r>
    </w:p>
    <w:p w:rsidR="0044354E" w:rsidRDefault="00595963" w:rsidP="0044354E">
      <w:pPr>
        <w:jc w:val="center"/>
        <w:rPr>
          <w:b/>
          <w:sz w:val="28"/>
          <w:szCs w:val="28"/>
        </w:rPr>
      </w:pPr>
      <w:r>
        <w:rPr>
          <w:b/>
          <w:sz w:val="28"/>
          <w:szCs w:val="28"/>
        </w:rPr>
        <w:t>на выполнение работ по проведению комплексного исследования, посвященного социально-экономическому и этнокультурному состоянию коренных малочисленных народов Российской Федерации</w:t>
      </w:r>
    </w:p>
    <w:p w:rsidR="003F4214" w:rsidRDefault="003F4214" w:rsidP="0044354E">
      <w:pPr>
        <w:jc w:val="center"/>
        <w:rPr>
          <w:b/>
          <w:sz w:val="28"/>
          <w:szCs w:val="28"/>
        </w:rPr>
      </w:pPr>
    </w:p>
    <w:p w:rsidR="006F4265" w:rsidRPr="001A115D" w:rsidRDefault="006F4265" w:rsidP="006F4265">
      <w:pPr>
        <w:widowControl w:val="0"/>
        <w:jc w:val="center"/>
        <w:rPr>
          <w:b/>
          <w:sz w:val="28"/>
          <w:szCs w:val="28"/>
        </w:rPr>
      </w:pPr>
    </w:p>
    <w:p w:rsidR="006F4265" w:rsidRDefault="006F4265" w:rsidP="006F4265">
      <w:pPr>
        <w:numPr>
          <w:ilvl w:val="0"/>
          <w:numId w:val="6"/>
        </w:numPr>
        <w:ind w:left="840"/>
        <w:rPr>
          <w:sz w:val="28"/>
          <w:szCs w:val="28"/>
        </w:rPr>
      </w:pPr>
      <w:r>
        <w:rPr>
          <w:b/>
          <w:sz w:val="28"/>
          <w:szCs w:val="28"/>
        </w:rPr>
        <w:t>Введение</w:t>
      </w:r>
    </w:p>
    <w:p w:rsidR="006F4265" w:rsidRDefault="006F4265" w:rsidP="006F4265">
      <w:pPr>
        <w:spacing w:line="232" w:lineRule="auto"/>
        <w:rPr>
          <w:sz w:val="28"/>
          <w:szCs w:val="28"/>
        </w:rPr>
      </w:pPr>
      <w:r>
        <w:rPr>
          <w:sz w:val="28"/>
          <w:szCs w:val="28"/>
        </w:rPr>
        <w:tab/>
      </w:r>
      <w:proofErr w:type="gramStart"/>
      <w:r>
        <w:rPr>
          <w:sz w:val="28"/>
          <w:szCs w:val="28"/>
        </w:rPr>
        <w:t xml:space="preserve">Выполнение работ по проведению </w:t>
      </w:r>
      <w:r w:rsidRPr="00557DD9">
        <w:rPr>
          <w:sz w:val="28"/>
          <w:szCs w:val="28"/>
        </w:rPr>
        <w:t>комплексного исследования, посвященного социально-экономическому и этнокультурному состоянию коренных малочисленных народов Российской Федерации</w:t>
      </w:r>
      <w:r>
        <w:rPr>
          <w:sz w:val="28"/>
          <w:szCs w:val="28"/>
        </w:rPr>
        <w:t xml:space="preserve"> (далее – Исследование), обусловлено реализацией мероприятий в сфере государственной национальной политики в 2011 году в рамках средств, выделенных из федерального бюджета в 2011 году по разделу 01 «Общегосударственные вопросы», подразделу 13 «Другие общегосударственные вопросы», целевой статье 0100000 «Мероприятия по реализации государственной национальной политики», подстатье 0100200</w:t>
      </w:r>
      <w:proofErr w:type="gramEnd"/>
      <w:r>
        <w:rPr>
          <w:sz w:val="28"/>
          <w:szCs w:val="28"/>
        </w:rPr>
        <w:t xml:space="preserve"> «Мероприятия в сфере межнациональных отношений» виду расходов 013 «Прочие расходы».</w:t>
      </w:r>
    </w:p>
    <w:p w:rsidR="006F4265" w:rsidRDefault="006F4265" w:rsidP="006F4265">
      <w:pPr>
        <w:widowControl w:val="0"/>
        <w:ind w:firstLine="720"/>
        <w:rPr>
          <w:sz w:val="28"/>
          <w:szCs w:val="28"/>
        </w:rPr>
      </w:pPr>
      <w:r>
        <w:rPr>
          <w:sz w:val="28"/>
          <w:szCs w:val="28"/>
        </w:rPr>
        <w:t>Целью проведения Исследования является</w:t>
      </w:r>
      <w:r w:rsidRPr="0007670F">
        <w:rPr>
          <w:sz w:val="28"/>
          <w:szCs w:val="28"/>
        </w:rPr>
        <w:t xml:space="preserve"> </w:t>
      </w:r>
      <w:r>
        <w:rPr>
          <w:sz w:val="28"/>
          <w:szCs w:val="28"/>
        </w:rPr>
        <w:t>выявление текущего социально-экономического и этнокультурного состояния коренных малочисленных народов Севера, Сибири и Дальнего Востока Российской Федерации.</w:t>
      </w:r>
    </w:p>
    <w:p w:rsidR="006F4265" w:rsidRDefault="006F4265" w:rsidP="006F4265">
      <w:pPr>
        <w:ind w:left="720"/>
        <w:rPr>
          <w:sz w:val="28"/>
          <w:szCs w:val="28"/>
        </w:rPr>
      </w:pPr>
    </w:p>
    <w:p w:rsidR="006F4265" w:rsidRPr="0007670F" w:rsidRDefault="006F4265" w:rsidP="006F4265">
      <w:pPr>
        <w:numPr>
          <w:ilvl w:val="0"/>
          <w:numId w:val="6"/>
        </w:numPr>
        <w:tabs>
          <w:tab w:val="num" w:pos="0"/>
        </w:tabs>
        <w:ind w:left="0" w:firstLine="480"/>
        <w:rPr>
          <w:sz w:val="28"/>
          <w:szCs w:val="28"/>
        </w:rPr>
      </w:pPr>
      <w:r>
        <w:rPr>
          <w:b/>
          <w:sz w:val="28"/>
          <w:szCs w:val="28"/>
        </w:rPr>
        <w:t>Перечень и характеристика работ по проведению Исследования</w:t>
      </w:r>
    </w:p>
    <w:p w:rsidR="000B2797" w:rsidRPr="000B2797" w:rsidRDefault="000B2797" w:rsidP="000B2797">
      <w:pPr>
        <w:pStyle w:val="ae"/>
        <w:numPr>
          <w:ilvl w:val="0"/>
          <w:numId w:val="15"/>
        </w:numPr>
        <w:tabs>
          <w:tab w:val="num" w:pos="1353"/>
        </w:tabs>
        <w:ind w:left="0" w:firstLine="709"/>
        <w:rPr>
          <w:sz w:val="28"/>
          <w:szCs w:val="28"/>
        </w:rPr>
      </w:pPr>
      <w:r w:rsidRPr="000B2797">
        <w:rPr>
          <w:sz w:val="28"/>
          <w:szCs w:val="28"/>
        </w:rPr>
        <w:t>разработка и согласование с Заказчиком в течение семи рабочих дней со дня заключения государственного контракта плана проведения и программы Исследования;</w:t>
      </w:r>
    </w:p>
    <w:p w:rsidR="000B2797" w:rsidRPr="000B2797" w:rsidRDefault="000B2797" w:rsidP="000B2797">
      <w:pPr>
        <w:pStyle w:val="ae"/>
        <w:numPr>
          <w:ilvl w:val="0"/>
          <w:numId w:val="15"/>
        </w:numPr>
        <w:tabs>
          <w:tab w:val="num" w:pos="1353"/>
        </w:tabs>
        <w:ind w:left="0" w:firstLine="709"/>
        <w:rPr>
          <w:sz w:val="28"/>
          <w:szCs w:val="28"/>
        </w:rPr>
      </w:pPr>
      <w:r w:rsidRPr="000B2797">
        <w:rPr>
          <w:sz w:val="28"/>
          <w:szCs w:val="28"/>
        </w:rPr>
        <w:t xml:space="preserve">формирование исследовательской группы по проведению Исследования из числа высококвалифицированных специалистов в сфере социально-экономического и этнокультурного развития коренных малочисленных народов Севера, Сибири и Дальнего Востока (далее - коренные малочисленные народы); </w:t>
      </w:r>
    </w:p>
    <w:p w:rsidR="000B2797" w:rsidRPr="000B2797" w:rsidRDefault="000B2797" w:rsidP="000B2797">
      <w:pPr>
        <w:pStyle w:val="ae"/>
        <w:numPr>
          <w:ilvl w:val="0"/>
          <w:numId w:val="15"/>
        </w:numPr>
        <w:tabs>
          <w:tab w:val="num" w:pos="1353"/>
        </w:tabs>
        <w:ind w:left="0" w:firstLine="709"/>
        <w:rPr>
          <w:sz w:val="28"/>
          <w:szCs w:val="28"/>
        </w:rPr>
      </w:pPr>
      <w:r w:rsidRPr="000B2797">
        <w:rPr>
          <w:sz w:val="28"/>
          <w:szCs w:val="28"/>
        </w:rPr>
        <w:t>организация сбора информации о социально-экономическом и этнокультурном состоянии коренных малочисленных народов Севера, Сибири и Дальнего Востока Российской  Федерации в местах их традиционного проживания;</w:t>
      </w:r>
    </w:p>
    <w:p w:rsidR="000B2797" w:rsidRPr="000B2797" w:rsidRDefault="000B2797" w:rsidP="000B2797">
      <w:pPr>
        <w:pStyle w:val="ae"/>
        <w:numPr>
          <w:ilvl w:val="0"/>
          <w:numId w:val="15"/>
        </w:numPr>
        <w:tabs>
          <w:tab w:val="num" w:pos="1353"/>
        </w:tabs>
        <w:ind w:left="0" w:firstLine="709"/>
        <w:rPr>
          <w:sz w:val="28"/>
          <w:szCs w:val="28"/>
        </w:rPr>
      </w:pPr>
      <w:r w:rsidRPr="000B2797">
        <w:rPr>
          <w:sz w:val="28"/>
          <w:szCs w:val="28"/>
        </w:rPr>
        <w:t>статистическая обработка полученных данных Исследования;</w:t>
      </w:r>
    </w:p>
    <w:p w:rsidR="000B2797" w:rsidRPr="000B2797" w:rsidRDefault="000B2797" w:rsidP="000B2797">
      <w:pPr>
        <w:pStyle w:val="ae"/>
        <w:numPr>
          <w:ilvl w:val="0"/>
          <w:numId w:val="15"/>
        </w:numPr>
        <w:tabs>
          <w:tab w:val="num" w:pos="1353"/>
        </w:tabs>
        <w:ind w:left="0" w:firstLine="709"/>
        <w:rPr>
          <w:sz w:val="28"/>
          <w:szCs w:val="28"/>
        </w:rPr>
      </w:pPr>
      <w:r w:rsidRPr="000B2797">
        <w:rPr>
          <w:sz w:val="28"/>
          <w:szCs w:val="28"/>
        </w:rPr>
        <w:t xml:space="preserve">проведение однодневного семинара (место проведения – </w:t>
      </w:r>
      <w:proofErr w:type="gramStart"/>
      <w:r w:rsidRPr="000B2797">
        <w:rPr>
          <w:sz w:val="28"/>
          <w:szCs w:val="28"/>
        </w:rPr>
        <w:t>г</w:t>
      </w:r>
      <w:proofErr w:type="gramEnd"/>
      <w:r w:rsidRPr="000B2797">
        <w:rPr>
          <w:sz w:val="28"/>
          <w:szCs w:val="28"/>
        </w:rPr>
        <w:t>. Москва) по обсуждению результатов Исследования и подведению итогов, в том числе:</w:t>
      </w:r>
    </w:p>
    <w:p w:rsidR="000B2797" w:rsidRDefault="000B2797" w:rsidP="000B2797">
      <w:pPr>
        <w:ind w:firstLine="480"/>
        <w:rPr>
          <w:sz w:val="28"/>
          <w:szCs w:val="28"/>
        </w:rPr>
      </w:pPr>
      <w:r>
        <w:rPr>
          <w:sz w:val="28"/>
          <w:szCs w:val="28"/>
        </w:rPr>
        <w:t>- аренда помещения для проведения семинара (вместимость – не менее 40 человек);</w:t>
      </w:r>
    </w:p>
    <w:p w:rsidR="000B2797" w:rsidRDefault="000B2797" w:rsidP="000B2797">
      <w:pPr>
        <w:tabs>
          <w:tab w:val="num" w:pos="1353"/>
        </w:tabs>
        <w:ind w:firstLine="480"/>
        <w:rPr>
          <w:sz w:val="28"/>
          <w:szCs w:val="28"/>
        </w:rPr>
      </w:pPr>
      <w:r>
        <w:rPr>
          <w:sz w:val="28"/>
          <w:szCs w:val="28"/>
        </w:rPr>
        <w:t>- определение состава участников семинара по итогам Исследования, рассылка приглашений;</w:t>
      </w:r>
    </w:p>
    <w:p w:rsidR="000B2797" w:rsidRDefault="000B2797" w:rsidP="000B2797">
      <w:pPr>
        <w:tabs>
          <w:tab w:val="num" w:pos="1353"/>
        </w:tabs>
        <w:ind w:firstLine="480"/>
        <w:rPr>
          <w:sz w:val="28"/>
          <w:szCs w:val="28"/>
        </w:rPr>
      </w:pPr>
      <w:r>
        <w:rPr>
          <w:sz w:val="28"/>
          <w:szCs w:val="28"/>
        </w:rPr>
        <w:t>- организация приезда специалистов (не менее 10 человек) на семинар по итогам Исследования;</w:t>
      </w:r>
    </w:p>
    <w:p w:rsidR="000B2797" w:rsidRDefault="000B2797" w:rsidP="000B2797">
      <w:pPr>
        <w:tabs>
          <w:tab w:val="num" w:pos="1353"/>
        </w:tabs>
        <w:ind w:firstLine="480"/>
        <w:rPr>
          <w:b/>
          <w:sz w:val="28"/>
          <w:szCs w:val="28"/>
        </w:rPr>
      </w:pPr>
      <w:r>
        <w:rPr>
          <w:sz w:val="28"/>
          <w:szCs w:val="28"/>
        </w:rPr>
        <w:lastRenderedPageBreak/>
        <w:t>- о</w:t>
      </w:r>
      <w:r>
        <w:rPr>
          <w:spacing w:val="-2"/>
          <w:sz w:val="28"/>
          <w:szCs w:val="28"/>
        </w:rPr>
        <w:t xml:space="preserve">беспечение компенсации проезда специалистов, не менее 10 </w:t>
      </w:r>
      <w:proofErr w:type="gramStart"/>
      <w:r>
        <w:rPr>
          <w:spacing w:val="-2"/>
          <w:sz w:val="28"/>
          <w:szCs w:val="28"/>
        </w:rPr>
        <w:t>человек (ж</w:t>
      </w:r>
      <w:proofErr w:type="gramEnd"/>
      <w:r>
        <w:rPr>
          <w:spacing w:val="-2"/>
          <w:sz w:val="28"/>
          <w:szCs w:val="28"/>
        </w:rPr>
        <w:t>/</w:t>
      </w:r>
      <w:proofErr w:type="spellStart"/>
      <w:r>
        <w:rPr>
          <w:spacing w:val="-2"/>
          <w:sz w:val="28"/>
          <w:szCs w:val="28"/>
        </w:rPr>
        <w:t>д</w:t>
      </w:r>
      <w:proofErr w:type="spellEnd"/>
      <w:r>
        <w:rPr>
          <w:spacing w:val="-2"/>
          <w:sz w:val="28"/>
          <w:szCs w:val="28"/>
        </w:rPr>
        <w:t xml:space="preserve"> – не выше купе, авиабилет – не выше эконом - класса);</w:t>
      </w:r>
    </w:p>
    <w:p w:rsidR="000B2797" w:rsidRDefault="000B2797" w:rsidP="000B2797">
      <w:pPr>
        <w:tabs>
          <w:tab w:val="num" w:pos="1353"/>
        </w:tabs>
        <w:autoSpaceDE w:val="0"/>
        <w:autoSpaceDN w:val="0"/>
        <w:adjustRightInd w:val="0"/>
        <w:ind w:firstLine="480"/>
        <w:rPr>
          <w:sz w:val="28"/>
          <w:szCs w:val="28"/>
        </w:rPr>
      </w:pPr>
      <w:r>
        <w:rPr>
          <w:sz w:val="28"/>
          <w:szCs w:val="28"/>
        </w:rPr>
        <w:t>- обеспечение проживания участников семинара, в течение 2 суток (категория номера не выше однокомнатного двухместного)</w:t>
      </w:r>
      <w:r w:rsidRPr="00A74B4D">
        <w:rPr>
          <w:sz w:val="28"/>
          <w:szCs w:val="28"/>
        </w:rPr>
        <w:t xml:space="preserve"> </w:t>
      </w:r>
      <w:r>
        <w:rPr>
          <w:sz w:val="28"/>
          <w:szCs w:val="28"/>
        </w:rPr>
        <w:t xml:space="preserve">и трехразового питания, </w:t>
      </w:r>
      <w:r>
        <w:rPr>
          <w:rStyle w:val="Arial"/>
          <w:sz w:val="28"/>
          <w:szCs w:val="28"/>
        </w:rPr>
        <w:t>не менее 10 чел.;</w:t>
      </w:r>
    </w:p>
    <w:p w:rsidR="000B2797" w:rsidRDefault="000B2797" w:rsidP="000B2797">
      <w:pPr>
        <w:tabs>
          <w:tab w:val="num" w:pos="1353"/>
        </w:tabs>
        <w:autoSpaceDE w:val="0"/>
        <w:autoSpaceDN w:val="0"/>
        <w:adjustRightInd w:val="0"/>
        <w:ind w:firstLine="480"/>
        <w:rPr>
          <w:rStyle w:val="Arial"/>
          <w:sz w:val="28"/>
          <w:szCs w:val="28"/>
        </w:rPr>
      </w:pPr>
      <w:r>
        <w:rPr>
          <w:rStyle w:val="Arial"/>
          <w:sz w:val="28"/>
          <w:szCs w:val="28"/>
        </w:rPr>
        <w:t>- обеспечение проведения двух кофе-пауз для участников семинара в день в течение 2 дней (не менее 40 чел);</w:t>
      </w:r>
    </w:p>
    <w:p w:rsidR="000B2797" w:rsidRPr="001A7CBA" w:rsidRDefault="000B2797" w:rsidP="000B2797">
      <w:pPr>
        <w:tabs>
          <w:tab w:val="num" w:pos="1353"/>
        </w:tabs>
        <w:ind w:firstLine="480"/>
        <w:rPr>
          <w:rFonts w:eastAsia="SimSun"/>
          <w:sz w:val="28"/>
          <w:szCs w:val="28"/>
        </w:rPr>
      </w:pPr>
      <w:r>
        <w:rPr>
          <w:rFonts w:eastAsia="SimSun"/>
          <w:sz w:val="28"/>
          <w:szCs w:val="28"/>
        </w:rPr>
        <w:t>- подготовка рекомендаций по улучшению социально-экономического и этнокультурного состояния коренных малочисленных народов в местах их традиционного проживания и традиционной хозяйственной деятельности;</w:t>
      </w:r>
    </w:p>
    <w:p w:rsidR="006F4265" w:rsidRDefault="000B2797" w:rsidP="000B2797">
      <w:pPr>
        <w:ind w:firstLine="480"/>
        <w:rPr>
          <w:sz w:val="28"/>
          <w:szCs w:val="28"/>
        </w:rPr>
      </w:pPr>
      <w:r>
        <w:rPr>
          <w:sz w:val="28"/>
          <w:szCs w:val="28"/>
        </w:rPr>
        <w:t>Исполнитель вправе дополнительно предложить Заказчику проведение дополнительных мероприятий в рамках проведения Исследования в пределах общей стоимости государственного контракта.</w:t>
      </w:r>
    </w:p>
    <w:p w:rsidR="000B2797" w:rsidRDefault="000B2797" w:rsidP="000B2797">
      <w:pPr>
        <w:ind w:firstLine="480"/>
        <w:rPr>
          <w:sz w:val="28"/>
          <w:szCs w:val="28"/>
        </w:rPr>
      </w:pPr>
    </w:p>
    <w:p w:rsidR="006F4265" w:rsidRDefault="006F4265" w:rsidP="006F4265">
      <w:pPr>
        <w:numPr>
          <w:ilvl w:val="0"/>
          <w:numId w:val="6"/>
        </w:numPr>
        <w:ind w:left="0" w:firstLine="480"/>
        <w:rPr>
          <w:b/>
          <w:sz w:val="28"/>
          <w:szCs w:val="28"/>
        </w:rPr>
      </w:pPr>
      <w:r>
        <w:rPr>
          <w:b/>
          <w:sz w:val="28"/>
          <w:szCs w:val="28"/>
        </w:rPr>
        <w:t>Срок и место выполнения работ по государственному контракту</w:t>
      </w:r>
    </w:p>
    <w:p w:rsidR="006F4265" w:rsidRDefault="006F4265" w:rsidP="006F4265">
      <w:pPr>
        <w:widowControl w:val="0"/>
        <w:ind w:firstLine="480"/>
        <w:rPr>
          <w:sz w:val="28"/>
          <w:szCs w:val="28"/>
        </w:rPr>
      </w:pPr>
      <w:r>
        <w:rPr>
          <w:sz w:val="28"/>
          <w:szCs w:val="28"/>
        </w:rPr>
        <w:t>Срок выполнения работ по государственному контракту - со дня заключения государственного контракта до 1 ноября 2011 года, включая предоставление отчетности.</w:t>
      </w:r>
    </w:p>
    <w:p w:rsidR="006F4265" w:rsidRDefault="006F4265" w:rsidP="006F4265">
      <w:pPr>
        <w:widowControl w:val="0"/>
        <w:ind w:firstLine="480"/>
        <w:rPr>
          <w:sz w:val="28"/>
          <w:szCs w:val="28"/>
        </w:rPr>
      </w:pPr>
      <w:r w:rsidRPr="00EE2197">
        <w:rPr>
          <w:sz w:val="28"/>
          <w:szCs w:val="28"/>
        </w:rPr>
        <w:t xml:space="preserve">Место выполнения работ: </w:t>
      </w:r>
      <w:proofErr w:type="gramStart"/>
      <w:r w:rsidRPr="00EE2197">
        <w:rPr>
          <w:sz w:val="28"/>
          <w:szCs w:val="28"/>
        </w:rPr>
        <w:t>г</w:t>
      </w:r>
      <w:proofErr w:type="gramEnd"/>
      <w:r w:rsidRPr="00EE2197">
        <w:rPr>
          <w:sz w:val="28"/>
          <w:szCs w:val="28"/>
        </w:rPr>
        <w:t>. Москва</w:t>
      </w:r>
      <w:r>
        <w:rPr>
          <w:sz w:val="28"/>
          <w:szCs w:val="28"/>
        </w:rPr>
        <w:t>.</w:t>
      </w:r>
    </w:p>
    <w:p w:rsidR="006F4265" w:rsidRDefault="006F4265" w:rsidP="006F4265">
      <w:pPr>
        <w:widowControl w:val="0"/>
        <w:ind w:firstLine="480"/>
        <w:rPr>
          <w:sz w:val="28"/>
          <w:szCs w:val="28"/>
        </w:rPr>
      </w:pPr>
    </w:p>
    <w:p w:rsidR="006F4265" w:rsidRDefault="006F4265" w:rsidP="006F4265">
      <w:pPr>
        <w:numPr>
          <w:ilvl w:val="0"/>
          <w:numId w:val="6"/>
        </w:numPr>
        <w:ind w:left="0" w:firstLine="480"/>
        <w:rPr>
          <w:b/>
          <w:sz w:val="28"/>
          <w:szCs w:val="28"/>
        </w:rPr>
      </w:pPr>
      <w:r>
        <w:rPr>
          <w:b/>
          <w:sz w:val="28"/>
          <w:szCs w:val="28"/>
        </w:rPr>
        <w:t>Требования к отчётности Исполнителя и порядок её предоставления</w:t>
      </w:r>
    </w:p>
    <w:p w:rsidR="000B2797" w:rsidRDefault="000B2797" w:rsidP="000B2797">
      <w:pPr>
        <w:ind w:firstLine="480"/>
        <w:rPr>
          <w:sz w:val="28"/>
          <w:szCs w:val="28"/>
        </w:rPr>
      </w:pPr>
      <w:r>
        <w:rPr>
          <w:sz w:val="28"/>
          <w:szCs w:val="28"/>
        </w:rPr>
        <w:t>К отчету будут приниматься исключительно документы, составленные и подписанные Исполнителем. Все отчетные документы должны иметь печать</w:t>
      </w:r>
    </w:p>
    <w:p w:rsidR="000B2797" w:rsidRDefault="000B2797" w:rsidP="000B2797">
      <w:pPr>
        <w:rPr>
          <w:sz w:val="28"/>
          <w:szCs w:val="28"/>
        </w:rPr>
      </w:pPr>
      <w:r>
        <w:rPr>
          <w:sz w:val="28"/>
          <w:szCs w:val="28"/>
        </w:rPr>
        <w:t xml:space="preserve">соответствующей организации, представляющей указанные документы, и подписаны уполномоченным должностным лицом. </w:t>
      </w:r>
    </w:p>
    <w:p w:rsidR="000B2797" w:rsidRDefault="000B2797" w:rsidP="000B2797">
      <w:pPr>
        <w:ind w:firstLine="480"/>
        <w:rPr>
          <w:sz w:val="28"/>
          <w:szCs w:val="28"/>
        </w:rPr>
      </w:pPr>
      <w:r>
        <w:rPr>
          <w:sz w:val="28"/>
          <w:szCs w:val="28"/>
        </w:rPr>
        <w:t>По результатам работ Исполнитель должен представить Заказчику до 1 ноября 2011 года письменный отчет в двух экземплярах, на бумажном и электронном носителях, содержащий:</w:t>
      </w:r>
    </w:p>
    <w:p w:rsidR="000B2797" w:rsidRDefault="000B2797" w:rsidP="000B2797">
      <w:pPr>
        <w:numPr>
          <w:ilvl w:val="0"/>
          <w:numId w:val="14"/>
        </w:numPr>
        <w:ind w:left="0" w:firstLine="480"/>
        <w:rPr>
          <w:sz w:val="28"/>
          <w:szCs w:val="28"/>
        </w:rPr>
      </w:pPr>
      <w:r>
        <w:rPr>
          <w:sz w:val="28"/>
          <w:szCs w:val="28"/>
        </w:rPr>
        <w:t>перечень проведенных мероприятий и их подробное описание, включая сведения о расходовании средств по проекту;</w:t>
      </w:r>
    </w:p>
    <w:p w:rsidR="000B2797" w:rsidRDefault="000B2797" w:rsidP="000B2797">
      <w:pPr>
        <w:numPr>
          <w:ilvl w:val="0"/>
          <w:numId w:val="14"/>
        </w:numPr>
        <w:ind w:left="0" w:firstLine="480"/>
        <w:rPr>
          <w:sz w:val="28"/>
          <w:szCs w:val="28"/>
        </w:rPr>
      </w:pPr>
      <w:r>
        <w:rPr>
          <w:sz w:val="28"/>
          <w:szCs w:val="28"/>
        </w:rPr>
        <w:t>аналитическую записку по итогам Исследования;</w:t>
      </w:r>
    </w:p>
    <w:p w:rsidR="000B2797" w:rsidRDefault="000B2797" w:rsidP="000B2797">
      <w:pPr>
        <w:numPr>
          <w:ilvl w:val="0"/>
          <w:numId w:val="14"/>
        </w:numPr>
        <w:ind w:left="0" w:firstLine="480"/>
        <w:rPr>
          <w:sz w:val="28"/>
          <w:szCs w:val="28"/>
        </w:rPr>
      </w:pPr>
      <w:r>
        <w:rPr>
          <w:rFonts w:eastAsia="SimSun"/>
          <w:sz w:val="28"/>
          <w:szCs w:val="28"/>
        </w:rPr>
        <w:t>рекомендации по улучшению социально-экономического и этнокультурного состояния коренных малочисленных народов в местах их традиционного проживания и традиционной хозяйственной деятельности;</w:t>
      </w:r>
    </w:p>
    <w:p w:rsidR="00721736" w:rsidRDefault="000B2797" w:rsidP="000B2797">
      <w:pPr>
        <w:numPr>
          <w:ilvl w:val="0"/>
          <w:numId w:val="14"/>
        </w:numPr>
        <w:ind w:left="0" w:firstLine="480"/>
        <w:rPr>
          <w:rFonts w:eastAsia="SimSun"/>
          <w:sz w:val="28"/>
          <w:szCs w:val="28"/>
        </w:rPr>
      </w:pPr>
      <w:r w:rsidRPr="000B2797">
        <w:rPr>
          <w:rFonts w:eastAsia="SimSun"/>
          <w:sz w:val="28"/>
          <w:szCs w:val="28"/>
        </w:rPr>
        <w:t>списки участников Исследования и участников семинара</w:t>
      </w:r>
      <w:r>
        <w:rPr>
          <w:rFonts w:eastAsia="SimSun"/>
          <w:sz w:val="28"/>
          <w:szCs w:val="28"/>
        </w:rPr>
        <w:t>.</w:t>
      </w:r>
    </w:p>
    <w:p w:rsidR="00C12B9D" w:rsidRDefault="00C12B9D" w:rsidP="00C12B9D">
      <w:pPr>
        <w:rPr>
          <w:rFonts w:eastAsia="SimSun"/>
          <w:sz w:val="28"/>
          <w:szCs w:val="28"/>
        </w:rPr>
      </w:pPr>
    </w:p>
    <w:p w:rsidR="00C12B9D" w:rsidRDefault="00C12B9D" w:rsidP="00C12B9D">
      <w:pPr>
        <w:rPr>
          <w:rFonts w:eastAsia="SimSun"/>
          <w:sz w:val="28"/>
          <w:szCs w:val="28"/>
        </w:rPr>
      </w:pPr>
    </w:p>
    <w:p w:rsidR="00C12B9D" w:rsidRDefault="00C12B9D" w:rsidP="00C12B9D">
      <w:pPr>
        <w:rPr>
          <w:rFonts w:eastAsia="SimSun"/>
          <w:sz w:val="28"/>
          <w:szCs w:val="28"/>
        </w:rPr>
      </w:pPr>
    </w:p>
    <w:p w:rsidR="00C12B9D" w:rsidRDefault="00C12B9D" w:rsidP="00C12B9D">
      <w:pPr>
        <w:rPr>
          <w:rFonts w:eastAsia="SimSun"/>
          <w:sz w:val="28"/>
          <w:szCs w:val="28"/>
        </w:rPr>
      </w:pPr>
    </w:p>
    <w:p w:rsidR="00C12B9D" w:rsidRDefault="00C12B9D" w:rsidP="00C12B9D">
      <w:pPr>
        <w:rPr>
          <w:rFonts w:eastAsia="SimSun"/>
          <w:sz w:val="28"/>
          <w:szCs w:val="28"/>
        </w:rPr>
      </w:pPr>
    </w:p>
    <w:p w:rsidR="00C12B9D" w:rsidRDefault="00C12B9D" w:rsidP="00C12B9D">
      <w:pPr>
        <w:rPr>
          <w:rFonts w:eastAsia="SimSun"/>
          <w:sz w:val="28"/>
          <w:szCs w:val="28"/>
        </w:rPr>
      </w:pPr>
    </w:p>
    <w:p w:rsidR="00C12B9D" w:rsidRDefault="00C12B9D" w:rsidP="00C12B9D">
      <w:pPr>
        <w:rPr>
          <w:rFonts w:eastAsia="SimSun"/>
          <w:sz w:val="28"/>
          <w:szCs w:val="28"/>
        </w:rPr>
      </w:pPr>
    </w:p>
    <w:p w:rsidR="00C12B9D" w:rsidRDefault="00C12B9D" w:rsidP="00C12B9D">
      <w:pPr>
        <w:rPr>
          <w:rFonts w:eastAsia="SimSun"/>
          <w:sz w:val="28"/>
          <w:szCs w:val="28"/>
        </w:rPr>
      </w:pPr>
    </w:p>
    <w:p w:rsidR="00C12B9D" w:rsidRDefault="00C12B9D" w:rsidP="00C12B9D">
      <w:pPr>
        <w:rPr>
          <w:rFonts w:eastAsia="SimSun"/>
          <w:sz w:val="28"/>
          <w:szCs w:val="28"/>
        </w:rPr>
      </w:pPr>
    </w:p>
    <w:p w:rsidR="00C12B9D" w:rsidRDefault="00C12B9D" w:rsidP="00C12B9D">
      <w:pPr>
        <w:rPr>
          <w:rFonts w:eastAsia="SimSun"/>
          <w:sz w:val="28"/>
          <w:szCs w:val="28"/>
        </w:rPr>
      </w:pPr>
    </w:p>
    <w:p w:rsidR="00C12B9D" w:rsidRDefault="00C12B9D" w:rsidP="00C12B9D">
      <w:pPr>
        <w:rPr>
          <w:rFonts w:eastAsia="SimSun"/>
          <w:sz w:val="28"/>
          <w:szCs w:val="28"/>
        </w:rPr>
      </w:pPr>
    </w:p>
    <w:p w:rsidR="00C12B9D" w:rsidRPr="00C12B9D" w:rsidRDefault="00C12B9D" w:rsidP="00C12B9D">
      <w:pPr>
        <w:spacing w:line="235" w:lineRule="auto"/>
        <w:jc w:val="right"/>
        <w:rPr>
          <w:b/>
          <w:sz w:val="28"/>
          <w:szCs w:val="28"/>
        </w:rPr>
      </w:pPr>
      <w:r w:rsidRPr="00C12B9D">
        <w:rPr>
          <w:b/>
          <w:sz w:val="28"/>
          <w:szCs w:val="28"/>
        </w:rPr>
        <w:t>Приложение</w:t>
      </w:r>
    </w:p>
    <w:p w:rsidR="00C12B9D" w:rsidRPr="00C12B9D" w:rsidRDefault="00C12B9D" w:rsidP="00C12B9D">
      <w:pPr>
        <w:spacing w:line="235" w:lineRule="auto"/>
        <w:jc w:val="right"/>
        <w:rPr>
          <w:b/>
          <w:sz w:val="28"/>
          <w:szCs w:val="28"/>
        </w:rPr>
      </w:pPr>
      <w:r w:rsidRPr="00C12B9D">
        <w:rPr>
          <w:b/>
          <w:sz w:val="28"/>
          <w:szCs w:val="28"/>
        </w:rPr>
        <w:t xml:space="preserve">к документации по проведению </w:t>
      </w:r>
    </w:p>
    <w:p w:rsidR="00C12B9D" w:rsidRPr="00C12B9D" w:rsidRDefault="00C12B9D" w:rsidP="00C12B9D">
      <w:pPr>
        <w:spacing w:line="235" w:lineRule="auto"/>
        <w:jc w:val="right"/>
        <w:rPr>
          <w:b/>
          <w:sz w:val="28"/>
          <w:szCs w:val="28"/>
        </w:rPr>
      </w:pPr>
      <w:r w:rsidRPr="00C12B9D">
        <w:rPr>
          <w:b/>
          <w:sz w:val="28"/>
          <w:szCs w:val="28"/>
        </w:rPr>
        <w:t>открытого аукциона в электронной форме</w:t>
      </w:r>
    </w:p>
    <w:p w:rsidR="00C12B9D" w:rsidRPr="00C12B9D" w:rsidRDefault="00C12B9D" w:rsidP="00C12B9D">
      <w:pPr>
        <w:spacing w:line="235" w:lineRule="auto"/>
        <w:jc w:val="center"/>
        <w:rPr>
          <w:b/>
          <w:sz w:val="28"/>
          <w:szCs w:val="28"/>
        </w:rPr>
      </w:pPr>
    </w:p>
    <w:p w:rsidR="00C12B9D" w:rsidRPr="00C12B9D" w:rsidRDefault="00C12B9D" w:rsidP="00C12B9D">
      <w:pPr>
        <w:spacing w:line="235" w:lineRule="auto"/>
        <w:jc w:val="center"/>
        <w:rPr>
          <w:b/>
          <w:sz w:val="28"/>
          <w:szCs w:val="28"/>
        </w:rPr>
      </w:pPr>
    </w:p>
    <w:p w:rsidR="00C12B9D" w:rsidRPr="00C12B9D" w:rsidRDefault="00C12B9D" w:rsidP="00C12B9D">
      <w:pPr>
        <w:jc w:val="center"/>
        <w:rPr>
          <w:b/>
          <w:sz w:val="28"/>
          <w:szCs w:val="28"/>
        </w:rPr>
      </w:pPr>
      <w:r w:rsidRPr="00C12B9D">
        <w:rPr>
          <w:b/>
          <w:sz w:val="28"/>
          <w:szCs w:val="28"/>
        </w:rPr>
        <w:t xml:space="preserve">Обоснование начальной (максимальной) цены государственного контракта на выполнение работ </w:t>
      </w:r>
      <w:r>
        <w:rPr>
          <w:b/>
          <w:sz w:val="28"/>
          <w:szCs w:val="28"/>
        </w:rPr>
        <w:t>по проведению комплексного исследования, посвященного социально-экономическому и этнокультурному состоянию коренных малочисленных народов Российской Федерации</w:t>
      </w:r>
    </w:p>
    <w:p w:rsidR="00C12B9D" w:rsidRDefault="00C12B9D" w:rsidP="00C12B9D">
      <w:pPr>
        <w:rPr>
          <w:rFonts w:eastAsia="SimSun"/>
          <w:sz w:val="28"/>
          <w:szCs w:val="28"/>
        </w:rPr>
      </w:pPr>
    </w:p>
    <w:tbl>
      <w:tblPr>
        <w:tblW w:w="10427"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5387"/>
        <w:gridCol w:w="1136"/>
        <w:gridCol w:w="1204"/>
        <w:gridCol w:w="1440"/>
        <w:gridCol w:w="1260"/>
      </w:tblGrid>
      <w:tr w:rsidR="00C12B9D" w:rsidRPr="000512F1" w:rsidTr="00C12B9D">
        <w:trPr>
          <w:trHeight w:val="742"/>
        </w:trPr>
        <w:tc>
          <w:tcPr>
            <w:tcW w:w="5387" w:type="dxa"/>
          </w:tcPr>
          <w:p w:rsidR="00C12B9D" w:rsidRPr="000512F1" w:rsidRDefault="00C12B9D" w:rsidP="007E40A3">
            <w:pPr>
              <w:autoSpaceDE w:val="0"/>
              <w:autoSpaceDN w:val="0"/>
              <w:adjustRightInd w:val="0"/>
              <w:jc w:val="center"/>
              <w:rPr>
                <w:rStyle w:val="Arial"/>
                <w:b/>
              </w:rPr>
            </w:pPr>
            <w:r w:rsidRPr="000512F1">
              <w:rPr>
                <w:rStyle w:val="Arial"/>
                <w:b/>
              </w:rPr>
              <w:t>1. Услуги по организации</w:t>
            </w:r>
          </w:p>
        </w:tc>
        <w:tc>
          <w:tcPr>
            <w:tcW w:w="1136" w:type="dxa"/>
          </w:tcPr>
          <w:p w:rsidR="00C12B9D" w:rsidRPr="000512F1" w:rsidRDefault="00C12B9D" w:rsidP="007E40A3">
            <w:pPr>
              <w:jc w:val="center"/>
              <w:rPr>
                <w:b/>
              </w:rPr>
            </w:pPr>
            <w:r w:rsidRPr="000512F1">
              <w:rPr>
                <w:b/>
              </w:rPr>
              <w:t>Количество</w:t>
            </w:r>
          </w:p>
        </w:tc>
        <w:tc>
          <w:tcPr>
            <w:tcW w:w="1204" w:type="dxa"/>
          </w:tcPr>
          <w:p w:rsidR="00C12B9D" w:rsidRPr="000512F1" w:rsidRDefault="00C12B9D" w:rsidP="007E40A3">
            <w:pPr>
              <w:autoSpaceDE w:val="0"/>
              <w:autoSpaceDN w:val="0"/>
              <w:adjustRightInd w:val="0"/>
              <w:jc w:val="center"/>
              <w:rPr>
                <w:b/>
              </w:rPr>
            </w:pPr>
            <w:r w:rsidRPr="000512F1">
              <w:rPr>
                <w:b/>
              </w:rPr>
              <w:t>Количество единиц</w:t>
            </w:r>
          </w:p>
        </w:tc>
        <w:tc>
          <w:tcPr>
            <w:tcW w:w="1440" w:type="dxa"/>
          </w:tcPr>
          <w:p w:rsidR="00C12B9D" w:rsidRPr="000512F1" w:rsidRDefault="00C12B9D" w:rsidP="007E40A3">
            <w:pPr>
              <w:autoSpaceDE w:val="0"/>
              <w:autoSpaceDN w:val="0"/>
              <w:adjustRightInd w:val="0"/>
              <w:jc w:val="center"/>
              <w:rPr>
                <w:b/>
              </w:rPr>
            </w:pPr>
            <w:r w:rsidRPr="000512F1">
              <w:rPr>
                <w:b/>
              </w:rPr>
              <w:t>Стоимость единицы (руб.)</w:t>
            </w:r>
          </w:p>
        </w:tc>
        <w:tc>
          <w:tcPr>
            <w:tcW w:w="1260" w:type="dxa"/>
          </w:tcPr>
          <w:p w:rsidR="00C12B9D" w:rsidRPr="000512F1" w:rsidRDefault="00C12B9D" w:rsidP="007E40A3">
            <w:pPr>
              <w:autoSpaceDE w:val="0"/>
              <w:autoSpaceDN w:val="0"/>
              <w:adjustRightInd w:val="0"/>
              <w:jc w:val="center"/>
              <w:rPr>
                <w:b/>
              </w:rPr>
            </w:pPr>
            <w:r w:rsidRPr="000512F1">
              <w:rPr>
                <w:b/>
              </w:rPr>
              <w:t>Общая стоимость (руб.)</w:t>
            </w:r>
          </w:p>
        </w:tc>
      </w:tr>
      <w:tr w:rsidR="00C12B9D" w:rsidRPr="00C96734" w:rsidTr="00C12B9D">
        <w:trPr>
          <w:trHeight w:val="247"/>
        </w:trPr>
        <w:tc>
          <w:tcPr>
            <w:tcW w:w="5387" w:type="dxa"/>
          </w:tcPr>
          <w:p w:rsidR="00C12B9D" w:rsidRPr="00B1395B" w:rsidRDefault="00C12B9D" w:rsidP="007E40A3">
            <w:pPr>
              <w:rPr>
                <w:rStyle w:val="Arial"/>
                <w:b/>
              </w:rPr>
            </w:pPr>
            <w:r>
              <w:rPr>
                <w:rStyle w:val="Arial"/>
                <w:b/>
              </w:rPr>
              <w:t>1</w:t>
            </w:r>
            <w:r w:rsidRPr="00B1395B">
              <w:rPr>
                <w:rStyle w:val="Arial"/>
                <w:b/>
              </w:rPr>
              <w:t>. Обеспечение оплаты труда</w:t>
            </w:r>
            <w:r>
              <w:rPr>
                <w:rStyle w:val="Arial"/>
                <w:b/>
              </w:rPr>
              <w:t xml:space="preserve"> специалистов (включая налоги)</w:t>
            </w:r>
          </w:p>
        </w:tc>
        <w:tc>
          <w:tcPr>
            <w:tcW w:w="1136" w:type="dxa"/>
          </w:tcPr>
          <w:p w:rsidR="00C12B9D" w:rsidRPr="00B1395B" w:rsidRDefault="00C12B9D" w:rsidP="007E40A3">
            <w:pPr>
              <w:autoSpaceDE w:val="0"/>
              <w:autoSpaceDN w:val="0"/>
              <w:adjustRightInd w:val="0"/>
              <w:jc w:val="center"/>
            </w:pPr>
          </w:p>
        </w:tc>
        <w:tc>
          <w:tcPr>
            <w:tcW w:w="1204" w:type="dxa"/>
          </w:tcPr>
          <w:p w:rsidR="00C12B9D" w:rsidRPr="00B1395B" w:rsidRDefault="00C12B9D" w:rsidP="007E40A3">
            <w:pPr>
              <w:autoSpaceDE w:val="0"/>
              <w:autoSpaceDN w:val="0"/>
              <w:adjustRightInd w:val="0"/>
              <w:jc w:val="center"/>
            </w:pPr>
          </w:p>
        </w:tc>
        <w:tc>
          <w:tcPr>
            <w:tcW w:w="1440" w:type="dxa"/>
          </w:tcPr>
          <w:p w:rsidR="00C12B9D" w:rsidRPr="00B1395B" w:rsidRDefault="00C12B9D" w:rsidP="007E40A3">
            <w:pPr>
              <w:autoSpaceDE w:val="0"/>
              <w:autoSpaceDN w:val="0"/>
              <w:adjustRightInd w:val="0"/>
              <w:jc w:val="center"/>
            </w:pPr>
          </w:p>
        </w:tc>
        <w:tc>
          <w:tcPr>
            <w:tcW w:w="1260" w:type="dxa"/>
          </w:tcPr>
          <w:p w:rsidR="00C12B9D" w:rsidRPr="00C96734" w:rsidRDefault="00C12B9D" w:rsidP="007E40A3">
            <w:pPr>
              <w:autoSpaceDE w:val="0"/>
              <w:autoSpaceDN w:val="0"/>
              <w:adjustRightInd w:val="0"/>
              <w:jc w:val="center"/>
              <w:rPr>
                <w:b/>
              </w:rPr>
            </w:pPr>
            <w:r w:rsidRPr="00C96734">
              <w:rPr>
                <w:b/>
              </w:rPr>
              <w:t>1 6</w:t>
            </w:r>
            <w:r>
              <w:rPr>
                <w:b/>
              </w:rPr>
              <w:t>75</w:t>
            </w:r>
            <w:r w:rsidRPr="00C96734">
              <w:rPr>
                <w:b/>
              </w:rPr>
              <w:t xml:space="preserve"> 000</w:t>
            </w:r>
          </w:p>
        </w:tc>
      </w:tr>
      <w:tr w:rsidR="00C12B9D" w:rsidRPr="00D85064" w:rsidTr="00C12B9D">
        <w:trPr>
          <w:trHeight w:val="247"/>
        </w:trPr>
        <w:tc>
          <w:tcPr>
            <w:tcW w:w="5387" w:type="dxa"/>
          </w:tcPr>
          <w:p w:rsidR="00C12B9D" w:rsidRPr="00D85064" w:rsidRDefault="00C12B9D" w:rsidP="007E40A3">
            <w:pPr>
              <w:rPr>
                <w:rStyle w:val="Arial"/>
              </w:rPr>
            </w:pPr>
            <w:r w:rsidRPr="00D85064">
              <w:rPr>
                <w:rStyle w:val="Arial"/>
              </w:rPr>
              <w:t xml:space="preserve">1.1 Оплата труда руководителя проекта </w:t>
            </w:r>
          </w:p>
          <w:p w:rsidR="00C12B9D" w:rsidRPr="00D85064" w:rsidRDefault="00C12B9D" w:rsidP="007E40A3">
            <w:pPr>
              <w:rPr>
                <w:rStyle w:val="Arial"/>
              </w:rPr>
            </w:pPr>
          </w:p>
          <w:p w:rsidR="00C12B9D" w:rsidRPr="00D85064" w:rsidRDefault="00C12B9D" w:rsidP="007E40A3">
            <w:pPr>
              <w:rPr>
                <w:rStyle w:val="Arial"/>
              </w:rPr>
            </w:pPr>
            <w:r w:rsidRPr="00D85064">
              <w:rPr>
                <w:rStyle w:val="Arial"/>
              </w:rPr>
              <w:t>1.2 Оплата труда исследователей (разработка программы, инструментария, сбор  и анализ информации и т.д.)</w:t>
            </w:r>
          </w:p>
          <w:p w:rsidR="00C12B9D" w:rsidRPr="00D85064" w:rsidRDefault="00C12B9D" w:rsidP="007E40A3">
            <w:r w:rsidRPr="00D85064">
              <w:rPr>
                <w:rStyle w:val="Arial"/>
              </w:rPr>
              <w:t>1.3 Оплата труда экспертов (п</w:t>
            </w:r>
            <w:r w:rsidRPr="00D85064">
              <w:t xml:space="preserve">одготовка и проведение машинной обработки  материалов, анализ материалов, подготовке отчетов и рекомендаций) </w:t>
            </w:r>
          </w:p>
          <w:p w:rsidR="00C12B9D" w:rsidRPr="00D85064" w:rsidRDefault="00C12B9D" w:rsidP="007E40A3">
            <w:pPr>
              <w:rPr>
                <w:rStyle w:val="Arial"/>
                <w:i/>
              </w:rPr>
            </w:pPr>
            <w:r w:rsidRPr="00D85064">
              <w:t>1.4 Организаторы Семинара</w:t>
            </w:r>
          </w:p>
          <w:p w:rsidR="00C12B9D" w:rsidRPr="00D85064" w:rsidRDefault="00C12B9D" w:rsidP="007E40A3">
            <w:pPr>
              <w:rPr>
                <w:rStyle w:val="Arial"/>
                <w:b/>
                <w:i/>
              </w:rPr>
            </w:pPr>
            <w:r w:rsidRPr="00D85064">
              <w:rPr>
                <w:rStyle w:val="Arial"/>
                <w:b/>
                <w:i/>
              </w:rPr>
              <w:t xml:space="preserve">Итого по разделу 2 </w:t>
            </w:r>
          </w:p>
          <w:p w:rsidR="00C12B9D" w:rsidRPr="00D85064" w:rsidRDefault="00C12B9D" w:rsidP="007E40A3">
            <w:pPr>
              <w:rPr>
                <w:rStyle w:val="Arial"/>
                <w:b/>
              </w:rPr>
            </w:pPr>
            <w:r w:rsidRPr="00D85064">
              <w:rPr>
                <w:i/>
              </w:rPr>
              <w:t>Данные представлены на основании мониторинга стоимости подобных услуг на сайт</w:t>
            </w:r>
            <w:r>
              <w:rPr>
                <w:i/>
              </w:rPr>
              <w:t>ах:</w:t>
            </w:r>
            <w:r w:rsidRPr="00D85064">
              <w:rPr>
                <w:i/>
              </w:rPr>
              <w:t xml:space="preserve"> </w:t>
            </w:r>
            <w:hyperlink r:id="rId10" w:history="1">
              <w:r w:rsidRPr="00D85064">
                <w:rPr>
                  <w:rStyle w:val="a4"/>
                  <w:i/>
                  <w:lang w:val="en-US"/>
                </w:rPr>
                <w:t>www</w:t>
              </w:r>
              <w:r w:rsidRPr="00D85064">
                <w:rPr>
                  <w:rStyle w:val="a4"/>
                  <w:i/>
                </w:rPr>
                <w:t>.</w:t>
              </w:r>
              <w:proofErr w:type="spellStart"/>
              <w:r w:rsidRPr="00D85064">
                <w:rPr>
                  <w:rStyle w:val="a4"/>
                  <w:i/>
                  <w:lang w:val="en-US"/>
                </w:rPr>
                <w:t>zarplata</w:t>
              </w:r>
              <w:proofErr w:type="spellEnd"/>
              <w:r w:rsidRPr="00D85064">
                <w:rPr>
                  <w:rStyle w:val="a4"/>
                  <w:i/>
                </w:rPr>
                <w:t>.</w:t>
              </w:r>
              <w:proofErr w:type="spellStart"/>
              <w:r w:rsidRPr="00D85064">
                <w:rPr>
                  <w:rStyle w:val="a4"/>
                  <w:i/>
                  <w:lang w:val="en-US"/>
                </w:rPr>
                <w:t>ru</w:t>
              </w:r>
              <w:proofErr w:type="spellEnd"/>
            </w:hyperlink>
            <w:r w:rsidRPr="00D85064">
              <w:rPr>
                <w:i/>
              </w:rPr>
              <w:t xml:space="preserve"> , «Из рук в руки».</w:t>
            </w:r>
          </w:p>
        </w:tc>
        <w:tc>
          <w:tcPr>
            <w:tcW w:w="1136" w:type="dxa"/>
          </w:tcPr>
          <w:p w:rsidR="00C12B9D" w:rsidRPr="00D85064" w:rsidRDefault="00C12B9D" w:rsidP="007E40A3">
            <w:pPr>
              <w:autoSpaceDE w:val="0"/>
              <w:autoSpaceDN w:val="0"/>
              <w:adjustRightInd w:val="0"/>
              <w:jc w:val="center"/>
            </w:pPr>
            <w:r>
              <w:t>6</w:t>
            </w:r>
            <w:r w:rsidRPr="00D85064">
              <w:t xml:space="preserve"> мес.</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t>6</w:t>
            </w:r>
            <w:r w:rsidRPr="00D85064">
              <w:t xml:space="preserve"> мес.</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t>6</w:t>
            </w:r>
            <w:r w:rsidRPr="00D85064">
              <w:t xml:space="preserve"> мес.</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t>2</w:t>
            </w:r>
            <w:r w:rsidRPr="00D85064">
              <w:t xml:space="preserve"> мес.</w:t>
            </w:r>
          </w:p>
        </w:tc>
        <w:tc>
          <w:tcPr>
            <w:tcW w:w="1204" w:type="dxa"/>
          </w:tcPr>
          <w:p w:rsidR="00C12B9D" w:rsidRPr="00D85064" w:rsidRDefault="00C12B9D" w:rsidP="007E40A3">
            <w:pPr>
              <w:autoSpaceDE w:val="0"/>
              <w:autoSpaceDN w:val="0"/>
              <w:adjustRightInd w:val="0"/>
              <w:jc w:val="center"/>
            </w:pPr>
            <w:r w:rsidRPr="00D85064">
              <w:t>1 чел.</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4 чел.</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2 чел.</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2 чел.</w:t>
            </w:r>
          </w:p>
        </w:tc>
        <w:tc>
          <w:tcPr>
            <w:tcW w:w="1440" w:type="dxa"/>
          </w:tcPr>
          <w:p w:rsidR="00C12B9D" w:rsidRPr="00D85064" w:rsidRDefault="00C12B9D" w:rsidP="007E40A3">
            <w:pPr>
              <w:autoSpaceDE w:val="0"/>
              <w:autoSpaceDN w:val="0"/>
              <w:adjustRightInd w:val="0"/>
              <w:jc w:val="center"/>
            </w:pPr>
            <w:r>
              <w:t>46 500</w:t>
            </w:r>
          </w:p>
          <w:p w:rsidR="00C12B9D"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t>40</w:t>
            </w:r>
            <w:r w:rsidRPr="00D85064">
              <w:t> 000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t>30 000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t>19 000</w:t>
            </w:r>
          </w:p>
        </w:tc>
        <w:tc>
          <w:tcPr>
            <w:tcW w:w="1260" w:type="dxa"/>
          </w:tcPr>
          <w:p w:rsidR="00C12B9D" w:rsidRPr="00D85064" w:rsidRDefault="00C12B9D" w:rsidP="007E40A3">
            <w:pPr>
              <w:autoSpaceDE w:val="0"/>
              <w:autoSpaceDN w:val="0"/>
              <w:adjustRightInd w:val="0"/>
              <w:jc w:val="center"/>
            </w:pPr>
            <w:r w:rsidRPr="00D85064">
              <w:t>2</w:t>
            </w:r>
            <w:r>
              <w:t>79</w:t>
            </w:r>
            <w:r w:rsidRPr="00D85064">
              <w:t> 000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960 000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360 000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7</w:t>
            </w:r>
            <w:r>
              <w:t>6</w:t>
            </w:r>
            <w:r w:rsidRPr="00D85064">
              <w:t xml:space="preserve"> 000</w:t>
            </w:r>
          </w:p>
        </w:tc>
      </w:tr>
      <w:tr w:rsidR="00C12B9D" w:rsidRPr="00D85064" w:rsidTr="00C12B9D">
        <w:trPr>
          <w:trHeight w:val="247"/>
        </w:trPr>
        <w:tc>
          <w:tcPr>
            <w:tcW w:w="5387" w:type="dxa"/>
          </w:tcPr>
          <w:p w:rsidR="00C12B9D" w:rsidRPr="00D85064" w:rsidRDefault="00C12B9D" w:rsidP="007E40A3">
            <w:pPr>
              <w:rPr>
                <w:rStyle w:val="Arial"/>
              </w:rPr>
            </w:pPr>
            <w:r w:rsidRPr="00D85064">
              <w:rPr>
                <w:rStyle w:val="Arial"/>
              </w:rPr>
              <w:t xml:space="preserve">2. </w:t>
            </w:r>
            <w:r w:rsidRPr="00D85064">
              <w:rPr>
                <w:rStyle w:val="Arial"/>
                <w:b/>
              </w:rPr>
              <w:t>Проведение Семинара.</w:t>
            </w:r>
          </w:p>
        </w:tc>
        <w:tc>
          <w:tcPr>
            <w:tcW w:w="1136" w:type="dxa"/>
          </w:tcPr>
          <w:p w:rsidR="00C12B9D" w:rsidRPr="00D85064" w:rsidRDefault="00C12B9D" w:rsidP="007E40A3">
            <w:pPr>
              <w:autoSpaceDE w:val="0"/>
              <w:autoSpaceDN w:val="0"/>
              <w:adjustRightInd w:val="0"/>
              <w:jc w:val="center"/>
            </w:pPr>
          </w:p>
        </w:tc>
        <w:tc>
          <w:tcPr>
            <w:tcW w:w="1204" w:type="dxa"/>
          </w:tcPr>
          <w:p w:rsidR="00C12B9D" w:rsidRPr="00D85064" w:rsidRDefault="00C12B9D" w:rsidP="007E40A3">
            <w:pPr>
              <w:autoSpaceDE w:val="0"/>
              <w:autoSpaceDN w:val="0"/>
              <w:adjustRightInd w:val="0"/>
              <w:jc w:val="center"/>
            </w:pPr>
          </w:p>
        </w:tc>
        <w:tc>
          <w:tcPr>
            <w:tcW w:w="1440" w:type="dxa"/>
          </w:tcPr>
          <w:p w:rsidR="00C12B9D" w:rsidRPr="00D85064" w:rsidRDefault="00C12B9D" w:rsidP="007E40A3">
            <w:pPr>
              <w:autoSpaceDE w:val="0"/>
              <w:autoSpaceDN w:val="0"/>
              <w:adjustRightInd w:val="0"/>
              <w:jc w:val="center"/>
            </w:pPr>
          </w:p>
        </w:tc>
        <w:tc>
          <w:tcPr>
            <w:tcW w:w="1260" w:type="dxa"/>
          </w:tcPr>
          <w:p w:rsidR="00C12B9D" w:rsidRPr="00D85064" w:rsidRDefault="00C12B9D" w:rsidP="007E40A3">
            <w:pPr>
              <w:autoSpaceDE w:val="0"/>
              <w:autoSpaceDN w:val="0"/>
              <w:adjustRightInd w:val="0"/>
              <w:jc w:val="center"/>
              <w:rPr>
                <w:b/>
              </w:rPr>
            </w:pPr>
            <w:r w:rsidRPr="00D85064">
              <w:rPr>
                <w:b/>
              </w:rPr>
              <w:t>325 000</w:t>
            </w:r>
          </w:p>
        </w:tc>
      </w:tr>
      <w:tr w:rsidR="00C12B9D" w:rsidRPr="00D85064" w:rsidTr="00C12B9D">
        <w:trPr>
          <w:trHeight w:val="247"/>
        </w:trPr>
        <w:tc>
          <w:tcPr>
            <w:tcW w:w="5387" w:type="dxa"/>
          </w:tcPr>
          <w:p w:rsidR="00C12B9D" w:rsidRPr="00D85064" w:rsidRDefault="00C12B9D" w:rsidP="007E40A3">
            <w:pPr>
              <w:rPr>
                <w:rStyle w:val="Arial"/>
              </w:rPr>
            </w:pPr>
            <w:r w:rsidRPr="00D85064">
              <w:rPr>
                <w:rStyle w:val="Arial"/>
              </w:rPr>
              <w:t>2.1 Обеспечение проезда  участников Семинара</w:t>
            </w:r>
          </w:p>
          <w:p w:rsidR="00C12B9D" w:rsidRPr="00D85064" w:rsidRDefault="00C12B9D" w:rsidP="007E40A3">
            <w:pPr>
              <w:rPr>
                <w:i/>
              </w:rPr>
            </w:pPr>
            <w:r w:rsidRPr="00D85064">
              <w:rPr>
                <w:i/>
              </w:rPr>
              <w:t xml:space="preserve"> (Авиабилеты по факту на самые низкие существующие тарифы).</w:t>
            </w:r>
          </w:p>
          <w:p w:rsidR="00C12B9D" w:rsidRPr="00D85064" w:rsidRDefault="00C12B9D" w:rsidP="007E40A3">
            <w:pPr>
              <w:rPr>
                <w:rStyle w:val="Arial"/>
              </w:rPr>
            </w:pPr>
          </w:p>
          <w:p w:rsidR="00C12B9D" w:rsidRPr="00D85064" w:rsidRDefault="00C12B9D" w:rsidP="007E40A3">
            <w:pPr>
              <w:rPr>
                <w:rStyle w:val="Arial"/>
              </w:rPr>
            </w:pPr>
            <w:r w:rsidRPr="00D85064">
              <w:rPr>
                <w:rStyle w:val="Arial"/>
              </w:rPr>
              <w:t>2.2 Обеспечение проживания участников Семинара</w:t>
            </w:r>
          </w:p>
          <w:p w:rsidR="00C12B9D" w:rsidRPr="00D85064" w:rsidRDefault="00C12B9D" w:rsidP="007E40A3">
            <w:pPr>
              <w:rPr>
                <w:rStyle w:val="Arial"/>
              </w:rPr>
            </w:pPr>
          </w:p>
          <w:p w:rsidR="00C12B9D" w:rsidRPr="00D85064" w:rsidRDefault="00C12B9D" w:rsidP="007E40A3">
            <w:pPr>
              <w:rPr>
                <w:rStyle w:val="Arial"/>
              </w:rPr>
            </w:pPr>
            <w:r w:rsidRPr="00D85064">
              <w:rPr>
                <w:rStyle w:val="Arial"/>
              </w:rPr>
              <w:t xml:space="preserve">2.3 Обеспечение трехразового питания участников Семинара </w:t>
            </w:r>
          </w:p>
          <w:p w:rsidR="00C12B9D" w:rsidRPr="00D85064" w:rsidRDefault="00C12B9D" w:rsidP="007E40A3">
            <w:pPr>
              <w:rPr>
                <w:rStyle w:val="Arial"/>
              </w:rPr>
            </w:pPr>
          </w:p>
          <w:p w:rsidR="00C12B9D" w:rsidRPr="00D85064" w:rsidRDefault="00C12B9D" w:rsidP="007E40A3">
            <w:pPr>
              <w:rPr>
                <w:rStyle w:val="Arial"/>
              </w:rPr>
            </w:pPr>
            <w:r w:rsidRPr="00D85064">
              <w:rPr>
                <w:rStyle w:val="Arial"/>
              </w:rPr>
              <w:t xml:space="preserve">2.4 Обеспечение 2 кофе-пауз </w:t>
            </w:r>
          </w:p>
          <w:p w:rsidR="00C12B9D" w:rsidRPr="00D85064" w:rsidRDefault="00C12B9D" w:rsidP="007E40A3">
            <w:pPr>
              <w:rPr>
                <w:rStyle w:val="Arial"/>
              </w:rPr>
            </w:pPr>
          </w:p>
          <w:p w:rsidR="00C12B9D" w:rsidRPr="00D85064" w:rsidRDefault="00C12B9D" w:rsidP="007E40A3">
            <w:pPr>
              <w:rPr>
                <w:rStyle w:val="Arial"/>
              </w:rPr>
            </w:pPr>
            <w:r w:rsidRPr="00D85064">
              <w:rPr>
                <w:rStyle w:val="Arial"/>
              </w:rPr>
              <w:t>2.5 Аренда оборудованного конференц-зала</w:t>
            </w:r>
          </w:p>
          <w:p w:rsidR="00C12B9D" w:rsidRPr="00D85064" w:rsidRDefault="00C12B9D" w:rsidP="007E40A3">
            <w:pPr>
              <w:rPr>
                <w:rStyle w:val="Arial"/>
                <w:b/>
              </w:rPr>
            </w:pPr>
            <w:r w:rsidRPr="00D85064">
              <w:rPr>
                <w:i/>
              </w:rPr>
              <w:t xml:space="preserve">Данные представлены на основании мониторинга стоимости подобных услуг на сайтах «Из рук в руки», </w:t>
            </w:r>
            <w:hyperlink r:id="rId11" w:history="1">
              <w:r w:rsidRPr="00D85064">
                <w:rPr>
                  <w:rStyle w:val="a4"/>
                  <w:i/>
                  <w:lang w:val="en-US"/>
                </w:rPr>
                <w:t>www</w:t>
              </w:r>
              <w:r w:rsidRPr="00D85064">
                <w:rPr>
                  <w:rStyle w:val="a4"/>
                  <w:i/>
                </w:rPr>
                <w:t>.</w:t>
              </w:r>
              <w:r w:rsidRPr="00D85064">
                <w:rPr>
                  <w:rStyle w:val="a4"/>
                  <w:i/>
                  <w:lang w:val="en-US"/>
                </w:rPr>
                <w:t>bilet</w:t>
              </w:r>
              <w:r w:rsidRPr="00D85064">
                <w:rPr>
                  <w:rStyle w:val="a4"/>
                  <w:i/>
                </w:rPr>
                <w:t>-</w:t>
              </w:r>
              <w:r w:rsidRPr="00D85064">
                <w:rPr>
                  <w:rStyle w:val="a4"/>
                  <w:i/>
                  <w:lang w:val="en-US"/>
                </w:rPr>
                <w:t>on</w:t>
              </w:r>
              <w:r w:rsidRPr="00D85064">
                <w:rPr>
                  <w:rStyle w:val="a4"/>
                  <w:i/>
                </w:rPr>
                <w:t>-</w:t>
              </w:r>
              <w:r w:rsidRPr="00D85064">
                <w:rPr>
                  <w:rStyle w:val="a4"/>
                  <w:i/>
                  <w:lang w:val="en-US"/>
                </w:rPr>
                <w:t>line</w:t>
              </w:r>
              <w:r w:rsidRPr="00D85064">
                <w:rPr>
                  <w:rStyle w:val="a4"/>
                  <w:i/>
                </w:rPr>
                <w:t>.</w:t>
              </w:r>
              <w:r w:rsidRPr="00D85064">
                <w:rPr>
                  <w:rStyle w:val="a4"/>
                  <w:i/>
                  <w:lang w:val="en-US"/>
                </w:rPr>
                <w:t>ru</w:t>
              </w:r>
            </w:hyperlink>
            <w:r w:rsidRPr="00D85064">
              <w:rPr>
                <w:i/>
              </w:rPr>
              <w:t xml:space="preserve">, </w:t>
            </w:r>
            <w:hyperlink r:id="rId12" w:history="1">
              <w:r w:rsidRPr="00D85064">
                <w:rPr>
                  <w:rStyle w:val="a4"/>
                  <w:i/>
                  <w:lang w:val="en-US"/>
                </w:rPr>
                <w:t>www</w:t>
              </w:r>
              <w:r w:rsidRPr="00D85064">
                <w:rPr>
                  <w:rStyle w:val="a4"/>
                  <w:i/>
                </w:rPr>
                <w:t>.</w:t>
              </w:r>
              <w:r w:rsidRPr="00D85064">
                <w:rPr>
                  <w:rStyle w:val="a4"/>
                  <w:i/>
                  <w:lang w:val="en-US"/>
                </w:rPr>
                <w:t>biletix</w:t>
              </w:r>
              <w:r w:rsidRPr="00D85064">
                <w:rPr>
                  <w:rStyle w:val="a4"/>
                  <w:i/>
                </w:rPr>
                <w:t>.</w:t>
              </w:r>
              <w:r w:rsidRPr="00D85064">
                <w:rPr>
                  <w:rStyle w:val="a4"/>
                  <w:i/>
                  <w:lang w:val="en-US"/>
                </w:rPr>
                <w:t>ru</w:t>
              </w:r>
            </w:hyperlink>
            <w:r w:rsidRPr="00D85064">
              <w:rPr>
                <w:i/>
              </w:rPr>
              <w:t xml:space="preserve">, </w:t>
            </w:r>
            <w:hyperlink r:id="rId13" w:history="1">
              <w:r w:rsidRPr="00D85064">
                <w:rPr>
                  <w:rStyle w:val="a4"/>
                  <w:i/>
                  <w:lang w:val="en-US"/>
                </w:rPr>
                <w:t>www</w:t>
              </w:r>
              <w:r w:rsidRPr="00D85064">
                <w:rPr>
                  <w:rStyle w:val="a4"/>
                  <w:i/>
                </w:rPr>
                <w:t>.</w:t>
              </w:r>
              <w:r w:rsidRPr="00D85064">
                <w:rPr>
                  <w:rStyle w:val="a4"/>
                  <w:i/>
                  <w:lang w:val="en-US"/>
                </w:rPr>
                <w:t>best</w:t>
              </w:r>
              <w:r w:rsidRPr="00D85064">
                <w:rPr>
                  <w:rStyle w:val="a4"/>
                  <w:i/>
                </w:rPr>
                <w:t>-</w:t>
              </w:r>
              <w:r w:rsidRPr="00D85064">
                <w:rPr>
                  <w:rStyle w:val="a4"/>
                  <w:i/>
                  <w:lang w:val="en-US"/>
                </w:rPr>
                <w:t>camp</w:t>
              </w:r>
              <w:r w:rsidRPr="00D85064">
                <w:rPr>
                  <w:rStyle w:val="a4"/>
                  <w:i/>
                </w:rPr>
                <w:t>.</w:t>
              </w:r>
              <w:r w:rsidRPr="00D85064">
                <w:rPr>
                  <w:rStyle w:val="a4"/>
                  <w:i/>
                  <w:lang w:val="en-US"/>
                </w:rPr>
                <w:t>ru</w:t>
              </w:r>
            </w:hyperlink>
            <w:r w:rsidRPr="00D85064">
              <w:rPr>
                <w:i/>
              </w:rPr>
              <w:t xml:space="preserve">, </w:t>
            </w:r>
            <w:hyperlink r:id="rId14" w:history="1">
              <w:r w:rsidRPr="00D85064">
                <w:rPr>
                  <w:rStyle w:val="a4"/>
                  <w:i/>
                  <w:lang w:val="en-US"/>
                </w:rPr>
                <w:t>www</w:t>
              </w:r>
              <w:r w:rsidRPr="00D85064">
                <w:rPr>
                  <w:rStyle w:val="a4"/>
                  <w:i/>
                </w:rPr>
                <w:t>.</w:t>
              </w:r>
              <w:r w:rsidRPr="00D85064">
                <w:rPr>
                  <w:rStyle w:val="a4"/>
                  <w:i/>
                  <w:lang w:val="en-US"/>
                </w:rPr>
                <w:t>otels</w:t>
              </w:r>
              <w:r w:rsidRPr="00D85064">
                <w:rPr>
                  <w:rStyle w:val="a4"/>
                  <w:i/>
                </w:rPr>
                <w:t>.</w:t>
              </w:r>
              <w:r w:rsidRPr="00D85064">
                <w:rPr>
                  <w:rStyle w:val="a4"/>
                  <w:i/>
                  <w:lang w:val="en-US"/>
                </w:rPr>
                <w:t>ru</w:t>
              </w:r>
            </w:hyperlink>
            <w:r w:rsidRPr="00D85064">
              <w:rPr>
                <w:i/>
              </w:rPr>
              <w:t xml:space="preserve">, </w:t>
            </w:r>
            <w:hyperlink r:id="rId15" w:history="1">
              <w:r w:rsidRPr="00D85064">
                <w:rPr>
                  <w:rStyle w:val="a4"/>
                </w:rPr>
                <w:t>www.conference.su</w:t>
              </w:r>
            </w:hyperlink>
            <w:r w:rsidRPr="00D85064">
              <w:rPr>
                <w:rStyle w:val="link1"/>
              </w:rPr>
              <w:t xml:space="preserve">, </w:t>
            </w:r>
            <w:hyperlink r:id="rId16" w:history="1">
              <w:r w:rsidRPr="00D85064">
                <w:rPr>
                  <w:rStyle w:val="a4"/>
                </w:rPr>
                <w:t>www.emtech.ru</w:t>
              </w:r>
            </w:hyperlink>
            <w:r w:rsidRPr="00D85064">
              <w:rPr>
                <w:rStyle w:val="link1"/>
              </w:rPr>
              <w:t>.</w:t>
            </w:r>
          </w:p>
        </w:tc>
        <w:tc>
          <w:tcPr>
            <w:tcW w:w="1136" w:type="dxa"/>
          </w:tcPr>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2 суток</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2 дня</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2 дня</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1 день</w:t>
            </w:r>
          </w:p>
        </w:tc>
        <w:tc>
          <w:tcPr>
            <w:tcW w:w="1204" w:type="dxa"/>
          </w:tcPr>
          <w:p w:rsidR="00C12B9D" w:rsidRPr="00D85064" w:rsidRDefault="00C12B9D" w:rsidP="007E40A3">
            <w:pPr>
              <w:autoSpaceDE w:val="0"/>
              <w:autoSpaceDN w:val="0"/>
              <w:adjustRightInd w:val="0"/>
              <w:jc w:val="center"/>
            </w:pPr>
            <w:r w:rsidRPr="00D85064">
              <w:t>10 чел.</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10 чел.</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10 чел.</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40 чел.</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tc>
        <w:tc>
          <w:tcPr>
            <w:tcW w:w="1440" w:type="dxa"/>
          </w:tcPr>
          <w:p w:rsidR="00C12B9D" w:rsidRPr="00D85064" w:rsidRDefault="00C12B9D" w:rsidP="007E40A3">
            <w:pPr>
              <w:autoSpaceDE w:val="0"/>
              <w:autoSpaceDN w:val="0"/>
              <w:adjustRightInd w:val="0"/>
            </w:pPr>
            <w:r w:rsidRPr="00D85064">
              <w:t xml:space="preserve">20 000 </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1800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1100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250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47 000</w:t>
            </w:r>
          </w:p>
        </w:tc>
        <w:tc>
          <w:tcPr>
            <w:tcW w:w="1260" w:type="dxa"/>
          </w:tcPr>
          <w:p w:rsidR="00C12B9D" w:rsidRPr="00D85064" w:rsidRDefault="00C12B9D" w:rsidP="007E40A3">
            <w:pPr>
              <w:autoSpaceDE w:val="0"/>
              <w:autoSpaceDN w:val="0"/>
              <w:adjustRightInd w:val="0"/>
              <w:jc w:val="center"/>
            </w:pPr>
            <w:r w:rsidRPr="00D85064">
              <w:t xml:space="preserve">200 000 </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rPr>
                <w:b/>
              </w:rPr>
            </w:pPr>
          </w:p>
          <w:p w:rsidR="00C12B9D" w:rsidRPr="00D85064" w:rsidRDefault="00C12B9D" w:rsidP="007E40A3">
            <w:pPr>
              <w:autoSpaceDE w:val="0"/>
              <w:autoSpaceDN w:val="0"/>
              <w:adjustRightInd w:val="0"/>
              <w:jc w:val="center"/>
              <w:rPr>
                <w:b/>
              </w:rPr>
            </w:pPr>
          </w:p>
          <w:p w:rsidR="00C12B9D" w:rsidRPr="00D85064" w:rsidRDefault="00C12B9D" w:rsidP="007E40A3">
            <w:pPr>
              <w:autoSpaceDE w:val="0"/>
              <w:autoSpaceDN w:val="0"/>
              <w:adjustRightInd w:val="0"/>
              <w:jc w:val="center"/>
            </w:pPr>
            <w:r w:rsidRPr="00D85064">
              <w:t>36 000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22 000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20 000</w:t>
            </w:r>
          </w:p>
          <w:p w:rsidR="00C12B9D" w:rsidRPr="00D85064" w:rsidRDefault="00C12B9D" w:rsidP="007E40A3">
            <w:pPr>
              <w:autoSpaceDE w:val="0"/>
              <w:autoSpaceDN w:val="0"/>
              <w:adjustRightInd w:val="0"/>
              <w:jc w:val="center"/>
            </w:pPr>
          </w:p>
          <w:p w:rsidR="00C12B9D" w:rsidRPr="00D85064" w:rsidRDefault="00C12B9D" w:rsidP="007E40A3">
            <w:pPr>
              <w:autoSpaceDE w:val="0"/>
              <w:autoSpaceDN w:val="0"/>
              <w:adjustRightInd w:val="0"/>
              <w:jc w:val="center"/>
            </w:pPr>
            <w:r w:rsidRPr="00D85064">
              <w:t>47 000</w:t>
            </w:r>
          </w:p>
          <w:p w:rsidR="00C12B9D" w:rsidRPr="00D85064" w:rsidRDefault="00C12B9D" w:rsidP="007E40A3">
            <w:pPr>
              <w:autoSpaceDE w:val="0"/>
              <w:autoSpaceDN w:val="0"/>
              <w:adjustRightInd w:val="0"/>
              <w:jc w:val="center"/>
              <w:rPr>
                <w:b/>
              </w:rPr>
            </w:pPr>
          </w:p>
        </w:tc>
      </w:tr>
      <w:tr w:rsidR="00C12B9D" w:rsidRPr="00D85064" w:rsidTr="00C12B9D">
        <w:trPr>
          <w:trHeight w:val="247"/>
        </w:trPr>
        <w:tc>
          <w:tcPr>
            <w:tcW w:w="5387" w:type="dxa"/>
          </w:tcPr>
          <w:p w:rsidR="00C12B9D" w:rsidRPr="00D85064" w:rsidRDefault="00C12B9D" w:rsidP="007E40A3">
            <w:pPr>
              <w:rPr>
                <w:rStyle w:val="Arial"/>
                <w:b/>
              </w:rPr>
            </w:pPr>
            <w:r w:rsidRPr="00D85064">
              <w:rPr>
                <w:rStyle w:val="Arial"/>
                <w:b/>
              </w:rPr>
              <w:t xml:space="preserve">ИТОГО </w:t>
            </w:r>
          </w:p>
        </w:tc>
        <w:tc>
          <w:tcPr>
            <w:tcW w:w="1136" w:type="dxa"/>
          </w:tcPr>
          <w:p w:rsidR="00C12B9D" w:rsidRPr="00D85064" w:rsidRDefault="00C12B9D" w:rsidP="007E40A3">
            <w:pPr>
              <w:autoSpaceDE w:val="0"/>
              <w:autoSpaceDN w:val="0"/>
              <w:adjustRightInd w:val="0"/>
              <w:jc w:val="center"/>
            </w:pPr>
          </w:p>
        </w:tc>
        <w:tc>
          <w:tcPr>
            <w:tcW w:w="1204" w:type="dxa"/>
          </w:tcPr>
          <w:p w:rsidR="00C12B9D" w:rsidRPr="00D85064" w:rsidRDefault="00C12B9D" w:rsidP="007E40A3">
            <w:pPr>
              <w:autoSpaceDE w:val="0"/>
              <w:autoSpaceDN w:val="0"/>
              <w:adjustRightInd w:val="0"/>
              <w:jc w:val="center"/>
            </w:pPr>
          </w:p>
        </w:tc>
        <w:tc>
          <w:tcPr>
            <w:tcW w:w="1440" w:type="dxa"/>
          </w:tcPr>
          <w:p w:rsidR="00C12B9D" w:rsidRPr="00D85064" w:rsidRDefault="00C12B9D" w:rsidP="007E40A3">
            <w:pPr>
              <w:autoSpaceDE w:val="0"/>
              <w:autoSpaceDN w:val="0"/>
              <w:adjustRightInd w:val="0"/>
              <w:jc w:val="center"/>
            </w:pPr>
          </w:p>
        </w:tc>
        <w:tc>
          <w:tcPr>
            <w:tcW w:w="1260" w:type="dxa"/>
          </w:tcPr>
          <w:p w:rsidR="00C12B9D" w:rsidRPr="00D85064" w:rsidRDefault="00C12B9D" w:rsidP="007E40A3">
            <w:pPr>
              <w:autoSpaceDE w:val="0"/>
              <w:autoSpaceDN w:val="0"/>
              <w:adjustRightInd w:val="0"/>
              <w:jc w:val="center"/>
              <w:rPr>
                <w:b/>
              </w:rPr>
            </w:pPr>
            <w:r w:rsidRPr="00D85064">
              <w:rPr>
                <w:b/>
              </w:rPr>
              <w:t>2 000 000 руб.</w:t>
            </w:r>
          </w:p>
        </w:tc>
      </w:tr>
    </w:tbl>
    <w:p w:rsidR="00C12B9D" w:rsidRPr="000B2797" w:rsidRDefault="00C12B9D" w:rsidP="00C12B9D">
      <w:pPr>
        <w:rPr>
          <w:rFonts w:eastAsia="SimSun"/>
          <w:sz w:val="28"/>
          <w:szCs w:val="28"/>
        </w:rPr>
      </w:pPr>
    </w:p>
    <w:sectPr w:rsidR="00C12B9D" w:rsidRPr="000B2797" w:rsidSect="005E62F8">
      <w:headerReference w:type="default" r:id="rId17"/>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78F" w:rsidRDefault="00E3078F" w:rsidP="00337EAF">
      <w:r>
        <w:separator/>
      </w:r>
    </w:p>
  </w:endnote>
  <w:endnote w:type="continuationSeparator" w:id="0">
    <w:p w:rsidR="00E3078F" w:rsidRDefault="00E3078F" w:rsidP="00337E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78F" w:rsidRDefault="00E3078F" w:rsidP="00337EAF">
      <w:r>
        <w:separator/>
      </w:r>
    </w:p>
  </w:footnote>
  <w:footnote w:type="continuationSeparator" w:id="0">
    <w:p w:rsidR="00E3078F" w:rsidRDefault="00E3078F" w:rsidP="0033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67903"/>
      <w:docPartObj>
        <w:docPartGallery w:val="Page Numbers (Top of Page)"/>
        <w:docPartUnique/>
      </w:docPartObj>
    </w:sdtPr>
    <w:sdtContent>
      <w:p w:rsidR="000B2797" w:rsidRDefault="00E97DD2" w:rsidP="00337EAF">
        <w:pPr>
          <w:pStyle w:val="af"/>
          <w:jc w:val="center"/>
        </w:pPr>
        <w:fldSimple w:instr=" PAGE   \* MERGEFORMAT ">
          <w:r w:rsidR="0038286F">
            <w:rPr>
              <w:noProof/>
            </w:rPr>
            <w:t>19</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D78470F4"/>
    <w:lvl w:ilvl="0">
      <w:start w:val="1"/>
      <w:numFmt w:val="bullet"/>
      <w:pStyle w:val="a"/>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2"/>
    <w:lvl w:ilvl="0">
      <w:start w:val="1"/>
      <w:numFmt w:val="decimal"/>
      <w:lvlText w:val="14.%1."/>
      <w:lvlJc w:val="left"/>
      <w:pPr>
        <w:tabs>
          <w:tab w:val="num" w:pos="0"/>
        </w:tabs>
        <w:ind w:left="0" w:firstLine="0"/>
      </w:pPr>
      <w:rPr>
        <w:rFonts w:ascii="Times New Roman" w:hAnsi="Times New Roman" w:cs="Times New Roman"/>
        <w:b w:val="0"/>
      </w:rPr>
    </w:lvl>
  </w:abstractNum>
  <w:abstractNum w:abstractNumId="2">
    <w:nsid w:val="00000002"/>
    <w:multiLevelType w:val="singleLevel"/>
    <w:tmpl w:val="00000002"/>
    <w:name w:val="WW8Num4"/>
    <w:lvl w:ilvl="0">
      <w:start w:val="1"/>
      <w:numFmt w:val="decimal"/>
      <w:lvlText w:val="9.%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9"/>
    <w:lvl w:ilvl="0">
      <w:start w:val="1"/>
      <w:numFmt w:val="decimal"/>
      <w:lvlText w:val="7.%1."/>
      <w:lvlJc w:val="left"/>
      <w:pPr>
        <w:tabs>
          <w:tab w:val="num" w:pos="0"/>
        </w:tabs>
        <w:ind w:left="0" w:firstLine="0"/>
      </w:pPr>
      <w:rPr>
        <w:rFonts w:ascii="Times New Roman" w:hAnsi="Times New Roman" w:cs="Times New Roman"/>
      </w:rPr>
    </w:lvl>
  </w:abstractNum>
  <w:abstractNum w:abstractNumId="4">
    <w:nsid w:val="00000005"/>
    <w:multiLevelType w:val="singleLevel"/>
    <w:tmpl w:val="00000005"/>
    <w:name w:val="WW8Num10"/>
    <w:lvl w:ilvl="0">
      <w:start w:val="1"/>
      <w:numFmt w:val="decimal"/>
      <w:lvlText w:val="6.%1."/>
      <w:lvlJc w:val="left"/>
      <w:pPr>
        <w:tabs>
          <w:tab w:val="num" w:pos="0"/>
        </w:tabs>
        <w:ind w:left="0" w:firstLine="0"/>
      </w:pPr>
      <w:rPr>
        <w:rFonts w:ascii="Times New Roman" w:hAnsi="Times New Roman" w:cs="Times New Roman"/>
        <w:b w:val="0"/>
      </w:rPr>
    </w:lvl>
  </w:abstractNum>
  <w:abstractNum w:abstractNumId="5">
    <w:nsid w:val="12DC3849"/>
    <w:multiLevelType w:val="hybridMultilevel"/>
    <w:tmpl w:val="609A812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2FE590D"/>
    <w:multiLevelType w:val="hybridMultilevel"/>
    <w:tmpl w:val="6E94BC0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D859E1"/>
    <w:multiLevelType w:val="multilevel"/>
    <w:tmpl w:val="A534321A"/>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87E30B8"/>
    <w:multiLevelType w:val="hybridMultilevel"/>
    <w:tmpl w:val="39526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D64723B"/>
    <w:multiLevelType w:val="hybridMultilevel"/>
    <w:tmpl w:val="7612FFE2"/>
    <w:lvl w:ilvl="0" w:tplc="C3647254">
      <w:start w:val="3"/>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0">
    <w:nsid w:val="5BB45439"/>
    <w:multiLevelType w:val="hybridMultilevel"/>
    <w:tmpl w:val="18B6851E"/>
    <w:lvl w:ilvl="0" w:tplc="04190001">
      <w:start w:val="1"/>
      <w:numFmt w:val="bullet"/>
      <w:lvlText w:val=""/>
      <w:lvlJc w:val="left"/>
      <w:pPr>
        <w:tabs>
          <w:tab w:val="num" w:pos="3589"/>
        </w:tabs>
        <w:ind w:left="3589" w:hanging="360"/>
      </w:pPr>
      <w:rPr>
        <w:rFonts w:ascii="Symbol" w:hAnsi="Symbol" w:hint="default"/>
      </w:rPr>
    </w:lvl>
    <w:lvl w:ilvl="1" w:tplc="04190003" w:tentative="1">
      <w:start w:val="1"/>
      <w:numFmt w:val="bullet"/>
      <w:lvlText w:val="o"/>
      <w:lvlJc w:val="left"/>
      <w:pPr>
        <w:tabs>
          <w:tab w:val="num" w:pos="4309"/>
        </w:tabs>
        <w:ind w:left="4309" w:hanging="360"/>
      </w:pPr>
      <w:rPr>
        <w:rFonts w:ascii="Courier New" w:hAnsi="Courier New" w:cs="Courier New" w:hint="default"/>
      </w:rPr>
    </w:lvl>
    <w:lvl w:ilvl="2" w:tplc="04190005" w:tentative="1">
      <w:start w:val="1"/>
      <w:numFmt w:val="bullet"/>
      <w:lvlText w:val=""/>
      <w:lvlJc w:val="left"/>
      <w:pPr>
        <w:tabs>
          <w:tab w:val="num" w:pos="5029"/>
        </w:tabs>
        <w:ind w:left="5029" w:hanging="360"/>
      </w:pPr>
      <w:rPr>
        <w:rFonts w:ascii="Wingdings" w:hAnsi="Wingdings" w:hint="default"/>
      </w:rPr>
    </w:lvl>
    <w:lvl w:ilvl="3" w:tplc="04190001" w:tentative="1">
      <w:start w:val="1"/>
      <w:numFmt w:val="bullet"/>
      <w:lvlText w:val=""/>
      <w:lvlJc w:val="left"/>
      <w:pPr>
        <w:tabs>
          <w:tab w:val="num" w:pos="5749"/>
        </w:tabs>
        <w:ind w:left="5749" w:hanging="360"/>
      </w:pPr>
      <w:rPr>
        <w:rFonts w:ascii="Symbol" w:hAnsi="Symbol" w:hint="default"/>
      </w:rPr>
    </w:lvl>
    <w:lvl w:ilvl="4" w:tplc="04190003" w:tentative="1">
      <w:start w:val="1"/>
      <w:numFmt w:val="bullet"/>
      <w:lvlText w:val="o"/>
      <w:lvlJc w:val="left"/>
      <w:pPr>
        <w:tabs>
          <w:tab w:val="num" w:pos="6469"/>
        </w:tabs>
        <w:ind w:left="6469" w:hanging="360"/>
      </w:pPr>
      <w:rPr>
        <w:rFonts w:ascii="Courier New" w:hAnsi="Courier New" w:cs="Courier New" w:hint="default"/>
      </w:rPr>
    </w:lvl>
    <w:lvl w:ilvl="5" w:tplc="04190005" w:tentative="1">
      <w:start w:val="1"/>
      <w:numFmt w:val="bullet"/>
      <w:lvlText w:val=""/>
      <w:lvlJc w:val="left"/>
      <w:pPr>
        <w:tabs>
          <w:tab w:val="num" w:pos="7189"/>
        </w:tabs>
        <w:ind w:left="7189" w:hanging="360"/>
      </w:pPr>
      <w:rPr>
        <w:rFonts w:ascii="Wingdings" w:hAnsi="Wingdings" w:hint="default"/>
      </w:rPr>
    </w:lvl>
    <w:lvl w:ilvl="6" w:tplc="04190001" w:tentative="1">
      <w:start w:val="1"/>
      <w:numFmt w:val="bullet"/>
      <w:lvlText w:val=""/>
      <w:lvlJc w:val="left"/>
      <w:pPr>
        <w:tabs>
          <w:tab w:val="num" w:pos="7909"/>
        </w:tabs>
        <w:ind w:left="7909" w:hanging="360"/>
      </w:pPr>
      <w:rPr>
        <w:rFonts w:ascii="Symbol" w:hAnsi="Symbol" w:hint="default"/>
      </w:rPr>
    </w:lvl>
    <w:lvl w:ilvl="7" w:tplc="04190003" w:tentative="1">
      <w:start w:val="1"/>
      <w:numFmt w:val="bullet"/>
      <w:lvlText w:val="o"/>
      <w:lvlJc w:val="left"/>
      <w:pPr>
        <w:tabs>
          <w:tab w:val="num" w:pos="8629"/>
        </w:tabs>
        <w:ind w:left="8629" w:hanging="360"/>
      </w:pPr>
      <w:rPr>
        <w:rFonts w:ascii="Courier New" w:hAnsi="Courier New" w:cs="Courier New" w:hint="default"/>
      </w:rPr>
    </w:lvl>
    <w:lvl w:ilvl="8" w:tplc="04190005" w:tentative="1">
      <w:start w:val="1"/>
      <w:numFmt w:val="bullet"/>
      <w:lvlText w:val=""/>
      <w:lvlJc w:val="left"/>
      <w:pPr>
        <w:tabs>
          <w:tab w:val="num" w:pos="9349"/>
        </w:tabs>
        <w:ind w:left="9349" w:hanging="360"/>
      </w:pPr>
      <w:rPr>
        <w:rFonts w:ascii="Wingdings" w:hAnsi="Wingdings" w:hint="default"/>
      </w:rPr>
    </w:lvl>
  </w:abstractNum>
  <w:abstractNum w:abstractNumId="11">
    <w:nsid w:val="5CDC3F3F"/>
    <w:multiLevelType w:val="hybridMultilevel"/>
    <w:tmpl w:val="36467F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1716900"/>
    <w:multiLevelType w:val="hybridMultilevel"/>
    <w:tmpl w:val="BC92CA8E"/>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66C72ADD"/>
    <w:multiLevelType w:val="hybridMultilevel"/>
    <w:tmpl w:val="2F809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6423F9"/>
    <w:multiLevelType w:val="hybridMultilevel"/>
    <w:tmpl w:val="7A00CA2A"/>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DBE59C3"/>
    <w:multiLevelType w:val="hybridMultilevel"/>
    <w:tmpl w:val="C72C62C8"/>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7">
    <w:nsid w:val="731C4C4B"/>
    <w:multiLevelType w:val="hybridMultilevel"/>
    <w:tmpl w:val="529CC3D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928"/>
        </w:tabs>
        <w:ind w:left="92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15"/>
  </w:num>
  <w:num w:numId="2">
    <w:abstractNumId w:val="7"/>
  </w:num>
  <w:num w:numId="3">
    <w:abstractNumId w:val="0"/>
  </w:num>
  <w:num w:numId="4">
    <w:abstractNumId w:val="13"/>
  </w:num>
  <w:num w:numId="5">
    <w:abstractNumId w:val="12"/>
  </w:num>
  <w:num w:numId="6">
    <w:abstractNumId w:val="6"/>
  </w:num>
  <w:num w:numId="7">
    <w:abstractNumId w:val="11"/>
  </w:num>
  <w:num w:numId="8">
    <w:abstractNumId w:val="17"/>
  </w:num>
  <w:num w:numId="9">
    <w:abstractNumId w:val="8"/>
  </w:num>
  <w:num w:numId="10">
    <w:abstractNumId w:val="9"/>
  </w:num>
  <w:num w:numId="11">
    <w:abstractNumId w:val="5"/>
  </w:num>
  <w:num w:numId="12">
    <w:abstractNumId w:val="10"/>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657B7"/>
    <w:rsid w:val="00002FDA"/>
    <w:rsid w:val="0001002C"/>
    <w:rsid w:val="00011D95"/>
    <w:rsid w:val="00013BEC"/>
    <w:rsid w:val="00031474"/>
    <w:rsid w:val="00037E85"/>
    <w:rsid w:val="00051DC8"/>
    <w:rsid w:val="00056811"/>
    <w:rsid w:val="0006347D"/>
    <w:rsid w:val="00065E71"/>
    <w:rsid w:val="000701C6"/>
    <w:rsid w:val="00085D10"/>
    <w:rsid w:val="00093F86"/>
    <w:rsid w:val="00097DC0"/>
    <w:rsid w:val="000B2797"/>
    <w:rsid w:val="000B2886"/>
    <w:rsid w:val="000B3286"/>
    <w:rsid w:val="000B453E"/>
    <w:rsid w:val="000D583F"/>
    <w:rsid w:val="000D75C4"/>
    <w:rsid w:val="0011293D"/>
    <w:rsid w:val="001142C9"/>
    <w:rsid w:val="001332A6"/>
    <w:rsid w:val="00146757"/>
    <w:rsid w:val="001467D6"/>
    <w:rsid w:val="00167B67"/>
    <w:rsid w:val="00173A2F"/>
    <w:rsid w:val="00183A95"/>
    <w:rsid w:val="00192498"/>
    <w:rsid w:val="001948CC"/>
    <w:rsid w:val="001A32AD"/>
    <w:rsid w:val="001B4464"/>
    <w:rsid w:val="001B5E45"/>
    <w:rsid w:val="001D7B46"/>
    <w:rsid w:val="001F0E16"/>
    <w:rsid w:val="001F3645"/>
    <w:rsid w:val="00204D0C"/>
    <w:rsid w:val="00206147"/>
    <w:rsid w:val="002068BC"/>
    <w:rsid w:val="00217127"/>
    <w:rsid w:val="00217E69"/>
    <w:rsid w:val="0022203C"/>
    <w:rsid w:val="00233640"/>
    <w:rsid w:val="00236160"/>
    <w:rsid w:val="00240570"/>
    <w:rsid w:val="00242D6B"/>
    <w:rsid w:val="00245781"/>
    <w:rsid w:val="00277520"/>
    <w:rsid w:val="0028612B"/>
    <w:rsid w:val="00287AC1"/>
    <w:rsid w:val="00290DF4"/>
    <w:rsid w:val="002A0D8A"/>
    <w:rsid w:val="002A178F"/>
    <w:rsid w:val="002A1AA5"/>
    <w:rsid w:val="002A44AB"/>
    <w:rsid w:val="002E11AB"/>
    <w:rsid w:val="002E6927"/>
    <w:rsid w:val="002F536A"/>
    <w:rsid w:val="00300126"/>
    <w:rsid w:val="00337EAF"/>
    <w:rsid w:val="00357D1B"/>
    <w:rsid w:val="00362229"/>
    <w:rsid w:val="0037252B"/>
    <w:rsid w:val="00372FBC"/>
    <w:rsid w:val="00374DF0"/>
    <w:rsid w:val="00382127"/>
    <w:rsid w:val="0038286F"/>
    <w:rsid w:val="003A391F"/>
    <w:rsid w:val="003A6D28"/>
    <w:rsid w:val="003B5032"/>
    <w:rsid w:val="003C1139"/>
    <w:rsid w:val="003C266A"/>
    <w:rsid w:val="003D12D9"/>
    <w:rsid w:val="003D7E57"/>
    <w:rsid w:val="003E53CC"/>
    <w:rsid w:val="003E703A"/>
    <w:rsid w:val="003E786C"/>
    <w:rsid w:val="003F4214"/>
    <w:rsid w:val="00401A9D"/>
    <w:rsid w:val="0044354E"/>
    <w:rsid w:val="004437AA"/>
    <w:rsid w:val="00453ECF"/>
    <w:rsid w:val="00471294"/>
    <w:rsid w:val="0048587B"/>
    <w:rsid w:val="00493DAF"/>
    <w:rsid w:val="00495137"/>
    <w:rsid w:val="004956F2"/>
    <w:rsid w:val="00496FB8"/>
    <w:rsid w:val="004A0BC5"/>
    <w:rsid w:val="004B1B11"/>
    <w:rsid w:val="004C38E1"/>
    <w:rsid w:val="004D074B"/>
    <w:rsid w:val="004D130F"/>
    <w:rsid w:val="004D67A9"/>
    <w:rsid w:val="004E58D0"/>
    <w:rsid w:val="004E607D"/>
    <w:rsid w:val="004F225C"/>
    <w:rsid w:val="00506CF1"/>
    <w:rsid w:val="00507E0D"/>
    <w:rsid w:val="0051096F"/>
    <w:rsid w:val="00522C63"/>
    <w:rsid w:val="005316D3"/>
    <w:rsid w:val="00532466"/>
    <w:rsid w:val="005355D6"/>
    <w:rsid w:val="00543C22"/>
    <w:rsid w:val="00544216"/>
    <w:rsid w:val="00565BFF"/>
    <w:rsid w:val="00572B86"/>
    <w:rsid w:val="005735B2"/>
    <w:rsid w:val="00574CD1"/>
    <w:rsid w:val="005765A7"/>
    <w:rsid w:val="005869B7"/>
    <w:rsid w:val="00595963"/>
    <w:rsid w:val="005B097F"/>
    <w:rsid w:val="005B1F6B"/>
    <w:rsid w:val="005B4C4F"/>
    <w:rsid w:val="005B7183"/>
    <w:rsid w:val="005E62F8"/>
    <w:rsid w:val="005E7255"/>
    <w:rsid w:val="005F316D"/>
    <w:rsid w:val="006026D6"/>
    <w:rsid w:val="00614584"/>
    <w:rsid w:val="0062155B"/>
    <w:rsid w:val="00625C98"/>
    <w:rsid w:val="0065013C"/>
    <w:rsid w:val="0067351B"/>
    <w:rsid w:val="00693AAE"/>
    <w:rsid w:val="006A349C"/>
    <w:rsid w:val="006A7903"/>
    <w:rsid w:val="006D45F0"/>
    <w:rsid w:val="006D76B8"/>
    <w:rsid w:val="006F4265"/>
    <w:rsid w:val="007005D4"/>
    <w:rsid w:val="007012C3"/>
    <w:rsid w:val="00711776"/>
    <w:rsid w:val="00720E34"/>
    <w:rsid w:val="00721736"/>
    <w:rsid w:val="00730A94"/>
    <w:rsid w:val="007349FD"/>
    <w:rsid w:val="00743CC4"/>
    <w:rsid w:val="00750061"/>
    <w:rsid w:val="0075678C"/>
    <w:rsid w:val="007569CD"/>
    <w:rsid w:val="0076490F"/>
    <w:rsid w:val="007704E4"/>
    <w:rsid w:val="00772323"/>
    <w:rsid w:val="00777FDD"/>
    <w:rsid w:val="00783917"/>
    <w:rsid w:val="0078425E"/>
    <w:rsid w:val="00794C36"/>
    <w:rsid w:val="007A08E5"/>
    <w:rsid w:val="007A0D4A"/>
    <w:rsid w:val="007B1378"/>
    <w:rsid w:val="007B15CC"/>
    <w:rsid w:val="007B5960"/>
    <w:rsid w:val="007B776F"/>
    <w:rsid w:val="007D0B22"/>
    <w:rsid w:val="007D1C52"/>
    <w:rsid w:val="007E5703"/>
    <w:rsid w:val="007F4A7F"/>
    <w:rsid w:val="00800AE7"/>
    <w:rsid w:val="00802F00"/>
    <w:rsid w:val="00803022"/>
    <w:rsid w:val="0081313B"/>
    <w:rsid w:val="00814515"/>
    <w:rsid w:val="00822225"/>
    <w:rsid w:val="00823CF0"/>
    <w:rsid w:val="0082509E"/>
    <w:rsid w:val="0082787D"/>
    <w:rsid w:val="00851868"/>
    <w:rsid w:val="00865448"/>
    <w:rsid w:val="008714BC"/>
    <w:rsid w:val="0087324B"/>
    <w:rsid w:val="00884A75"/>
    <w:rsid w:val="008916AB"/>
    <w:rsid w:val="00893530"/>
    <w:rsid w:val="008A4E77"/>
    <w:rsid w:val="008A686A"/>
    <w:rsid w:val="008C3903"/>
    <w:rsid w:val="008D2936"/>
    <w:rsid w:val="008D685B"/>
    <w:rsid w:val="008F4034"/>
    <w:rsid w:val="008F6155"/>
    <w:rsid w:val="008F6413"/>
    <w:rsid w:val="009055F7"/>
    <w:rsid w:val="0090734D"/>
    <w:rsid w:val="009156F6"/>
    <w:rsid w:val="00915EB5"/>
    <w:rsid w:val="00922342"/>
    <w:rsid w:val="00947F1A"/>
    <w:rsid w:val="00964664"/>
    <w:rsid w:val="009657B7"/>
    <w:rsid w:val="00974263"/>
    <w:rsid w:val="00974D9D"/>
    <w:rsid w:val="00987C5C"/>
    <w:rsid w:val="00993ABA"/>
    <w:rsid w:val="009B6011"/>
    <w:rsid w:val="009B70A4"/>
    <w:rsid w:val="009C0636"/>
    <w:rsid w:val="009D38DD"/>
    <w:rsid w:val="009D4772"/>
    <w:rsid w:val="009D48B4"/>
    <w:rsid w:val="009E3FD8"/>
    <w:rsid w:val="009F1C2A"/>
    <w:rsid w:val="00A168CD"/>
    <w:rsid w:val="00A27D0A"/>
    <w:rsid w:val="00A34231"/>
    <w:rsid w:val="00A40FB8"/>
    <w:rsid w:val="00A50556"/>
    <w:rsid w:val="00A70DFD"/>
    <w:rsid w:val="00A75C56"/>
    <w:rsid w:val="00A75FCC"/>
    <w:rsid w:val="00A769A2"/>
    <w:rsid w:val="00A76A31"/>
    <w:rsid w:val="00A821B0"/>
    <w:rsid w:val="00A9509B"/>
    <w:rsid w:val="00A9702A"/>
    <w:rsid w:val="00AA010B"/>
    <w:rsid w:val="00AA3B3D"/>
    <w:rsid w:val="00AA46A2"/>
    <w:rsid w:val="00AA4A8A"/>
    <w:rsid w:val="00AA7471"/>
    <w:rsid w:val="00AA7769"/>
    <w:rsid w:val="00AF530F"/>
    <w:rsid w:val="00B01D8A"/>
    <w:rsid w:val="00B0256B"/>
    <w:rsid w:val="00B02A8C"/>
    <w:rsid w:val="00B04E23"/>
    <w:rsid w:val="00B13271"/>
    <w:rsid w:val="00B64419"/>
    <w:rsid w:val="00B76E3B"/>
    <w:rsid w:val="00B9637D"/>
    <w:rsid w:val="00BD3ABC"/>
    <w:rsid w:val="00BD7D7B"/>
    <w:rsid w:val="00BE1CAF"/>
    <w:rsid w:val="00BE35DA"/>
    <w:rsid w:val="00BE7CB1"/>
    <w:rsid w:val="00BF6CAD"/>
    <w:rsid w:val="00C068AE"/>
    <w:rsid w:val="00C12B9D"/>
    <w:rsid w:val="00C1550F"/>
    <w:rsid w:val="00C161DA"/>
    <w:rsid w:val="00C17942"/>
    <w:rsid w:val="00C2203F"/>
    <w:rsid w:val="00C27D47"/>
    <w:rsid w:val="00C34683"/>
    <w:rsid w:val="00C46D07"/>
    <w:rsid w:val="00C779A3"/>
    <w:rsid w:val="00C77D52"/>
    <w:rsid w:val="00C87D98"/>
    <w:rsid w:val="00C93394"/>
    <w:rsid w:val="00C9376F"/>
    <w:rsid w:val="00CA35CB"/>
    <w:rsid w:val="00CB535E"/>
    <w:rsid w:val="00CC0FF4"/>
    <w:rsid w:val="00CD5D30"/>
    <w:rsid w:val="00CE5D87"/>
    <w:rsid w:val="00CF693D"/>
    <w:rsid w:val="00D44B69"/>
    <w:rsid w:val="00D472CD"/>
    <w:rsid w:val="00D516A0"/>
    <w:rsid w:val="00D54336"/>
    <w:rsid w:val="00D550E0"/>
    <w:rsid w:val="00D76665"/>
    <w:rsid w:val="00D82216"/>
    <w:rsid w:val="00D93191"/>
    <w:rsid w:val="00D94251"/>
    <w:rsid w:val="00D9640D"/>
    <w:rsid w:val="00DA1EAD"/>
    <w:rsid w:val="00DB17E2"/>
    <w:rsid w:val="00DC58B3"/>
    <w:rsid w:val="00DD2AFD"/>
    <w:rsid w:val="00E03397"/>
    <w:rsid w:val="00E3078F"/>
    <w:rsid w:val="00E42B05"/>
    <w:rsid w:val="00E44F0A"/>
    <w:rsid w:val="00E53330"/>
    <w:rsid w:val="00E55BA5"/>
    <w:rsid w:val="00E55DA8"/>
    <w:rsid w:val="00E65452"/>
    <w:rsid w:val="00E8067A"/>
    <w:rsid w:val="00E85685"/>
    <w:rsid w:val="00E86AE7"/>
    <w:rsid w:val="00E90E62"/>
    <w:rsid w:val="00E97DD2"/>
    <w:rsid w:val="00EA034C"/>
    <w:rsid w:val="00EA69EC"/>
    <w:rsid w:val="00EB5CAC"/>
    <w:rsid w:val="00ED7BA5"/>
    <w:rsid w:val="00EF57E7"/>
    <w:rsid w:val="00F029DA"/>
    <w:rsid w:val="00F0792F"/>
    <w:rsid w:val="00F31716"/>
    <w:rsid w:val="00F363B4"/>
    <w:rsid w:val="00F44359"/>
    <w:rsid w:val="00F4725E"/>
    <w:rsid w:val="00F50F23"/>
    <w:rsid w:val="00F626D3"/>
    <w:rsid w:val="00F63E8E"/>
    <w:rsid w:val="00F70DF5"/>
    <w:rsid w:val="00F751E9"/>
    <w:rsid w:val="00F81C69"/>
    <w:rsid w:val="00F84B89"/>
    <w:rsid w:val="00F94A33"/>
    <w:rsid w:val="00FB36F0"/>
    <w:rsid w:val="00FB425A"/>
    <w:rsid w:val="00FB7D1E"/>
    <w:rsid w:val="00FC2BA2"/>
    <w:rsid w:val="00FD2D71"/>
    <w:rsid w:val="00FE212C"/>
    <w:rsid w:val="00FE7798"/>
    <w:rsid w:val="00FF31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657B7"/>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0"/>
    <w:next w:val="a0"/>
    <w:link w:val="11"/>
    <w:qFormat/>
    <w:rsid w:val="009657B7"/>
    <w:pPr>
      <w:keepNext/>
      <w:spacing w:before="240" w:after="60"/>
      <w:jc w:val="center"/>
      <w:outlineLvl w:val="0"/>
    </w:pPr>
    <w:rPr>
      <w:b/>
      <w:kern w:val="28"/>
      <w:sz w:val="36"/>
      <w:szCs w:val="20"/>
    </w:rPr>
  </w:style>
  <w:style w:type="paragraph" w:styleId="2">
    <w:name w:val="heading 2"/>
    <w:basedOn w:val="a0"/>
    <w:next w:val="a0"/>
    <w:link w:val="20"/>
    <w:qFormat/>
    <w:rsid w:val="009657B7"/>
    <w:pPr>
      <w:keepNext/>
      <w:jc w:val="center"/>
      <w:outlineLvl w:val="1"/>
    </w:pPr>
    <w:rPr>
      <w:b/>
      <w:bCs/>
    </w:rPr>
  </w:style>
  <w:style w:type="paragraph" w:styleId="30">
    <w:name w:val="heading 3"/>
    <w:basedOn w:val="a0"/>
    <w:next w:val="a0"/>
    <w:link w:val="31"/>
    <w:qFormat/>
    <w:rsid w:val="009657B7"/>
    <w:pPr>
      <w:keepNext/>
      <w:spacing w:before="240" w:after="60"/>
      <w:outlineLvl w:val="2"/>
    </w:pPr>
    <w:rPr>
      <w:rFonts w:ascii="Arial" w:hAnsi="Arial"/>
      <w:b/>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9657B7"/>
    <w:rPr>
      <w:rFonts w:ascii="Times New Roman" w:eastAsia="Times New Roman" w:hAnsi="Times New Roman" w:cs="Times New Roman"/>
      <w:b/>
      <w:kern w:val="28"/>
      <w:sz w:val="36"/>
      <w:szCs w:val="20"/>
      <w:lang w:eastAsia="ru-RU"/>
    </w:rPr>
  </w:style>
  <w:style w:type="character" w:customStyle="1" w:styleId="20">
    <w:name w:val="Заголовок 2 Знак"/>
    <w:basedOn w:val="a1"/>
    <w:link w:val="2"/>
    <w:rsid w:val="009657B7"/>
    <w:rPr>
      <w:rFonts w:ascii="Times New Roman" w:eastAsia="Times New Roman" w:hAnsi="Times New Roman" w:cs="Times New Roman"/>
      <w:b/>
      <w:bCs/>
      <w:sz w:val="24"/>
      <w:szCs w:val="24"/>
      <w:lang w:eastAsia="ru-RU"/>
    </w:rPr>
  </w:style>
  <w:style w:type="character" w:customStyle="1" w:styleId="32">
    <w:name w:val="Заголовок 3 Знак"/>
    <w:basedOn w:val="a1"/>
    <w:link w:val="30"/>
    <w:rsid w:val="009657B7"/>
    <w:rPr>
      <w:rFonts w:asciiTheme="majorHAnsi" w:eastAsiaTheme="majorEastAsia" w:hAnsiTheme="majorHAnsi" w:cstheme="majorBidi"/>
      <w:b/>
      <w:bCs/>
      <w:color w:val="4F81BD" w:themeColor="accent1"/>
      <w:sz w:val="24"/>
      <w:szCs w:val="24"/>
      <w:lang w:eastAsia="ru-RU"/>
    </w:rPr>
  </w:style>
  <w:style w:type="character" w:customStyle="1" w:styleId="31">
    <w:name w:val="Заголовок 3 Знак1"/>
    <w:basedOn w:val="a1"/>
    <w:link w:val="30"/>
    <w:rsid w:val="009657B7"/>
    <w:rPr>
      <w:rFonts w:ascii="Arial" w:eastAsia="Times New Roman" w:hAnsi="Arial" w:cs="Times New Roman"/>
      <w:b/>
      <w:sz w:val="24"/>
      <w:szCs w:val="20"/>
      <w:lang w:eastAsia="ru-RU"/>
    </w:rPr>
  </w:style>
  <w:style w:type="paragraph" w:customStyle="1" w:styleId="1">
    <w:name w:val="Стиль1"/>
    <w:basedOn w:val="a0"/>
    <w:rsid w:val="009657B7"/>
    <w:pPr>
      <w:keepNext/>
      <w:keepLines/>
      <w:widowControl w:val="0"/>
      <w:numPr>
        <w:numId w:val="1"/>
      </w:numPr>
      <w:suppressLineNumbers/>
      <w:suppressAutoHyphens/>
      <w:spacing w:after="60"/>
    </w:pPr>
    <w:rPr>
      <w:b/>
      <w:sz w:val="28"/>
    </w:rPr>
  </w:style>
  <w:style w:type="paragraph" w:customStyle="1" w:styleId="21">
    <w:name w:val="Стиль2"/>
    <w:basedOn w:val="22"/>
    <w:rsid w:val="009657B7"/>
    <w:pPr>
      <w:keepNext/>
      <w:keepLines/>
      <w:widowControl w:val="0"/>
      <w:numPr>
        <w:ilvl w:val="1"/>
      </w:numPr>
      <w:suppressLineNumbers/>
      <w:tabs>
        <w:tab w:val="num" w:pos="432"/>
      </w:tabs>
      <w:suppressAutoHyphens/>
      <w:spacing w:after="60"/>
      <w:ind w:left="432" w:hanging="432"/>
      <w:contextualSpacing w:val="0"/>
    </w:pPr>
    <w:rPr>
      <w:b/>
      <w:szCs w:val="20"/>
    </w:rPr>
  </w:style>
  <w:style w:type="paragraph" w:customStyle="1" w:styleId="3">
    <w:name w:val="Стиль3 Знак"/>
    <w:basedOn w:val="23"/>
    <w:rsid w:val="009657B7"/>
    <w:pPr>
      <w:widowControl w:val="0"/>
      <w:numPr>
        <w:ilvl w:val="2"/>
        <w:numId w:val="1"/>
      </w:numPr>
      <w:adjustRightInd w:val="0"/>
      <w:spacing w:after="0" w:line="240" w:lineRule="auto"/>
      <w:textAlignment w:val="baseline"/>
    </w:pPr>
    <w:rPr>
      <w:szCs w:val="20"/>
    </w:rPr>
  </w:style>
  <w:style w:type="paragraph" w:styleId="23">
    <w:name w:val="Body Text Indent 2"/>
    <w:aliases w:val=" Знак,Знак"/>
    <w:basedOn w:val="a0"/>
    <w:link w:val="24"/>
    <w:rsid w:val="009657B7"/>
    <w:pPr>
      <w:spacing w:after="120" w:line="480" w:lineRule="auto"/>
      <w:ind w:left="283"/>
    </w:pPr>
  </w:style>
  <w:style w:type="character" w:customStyle="1" w:styleId="24">
    <w:name w:val="Основной текст с отступом 2 Знак"/>
    <w:aliases w:val=" Знак Знак,Знак Знак"/>
    <w:basedOn w:val="a1"/>
    <w:link w:val="23"/>
    <w:uiPriority w:val="99"/>
    <w:rsid w:val="009657B7"/>
    <w:rPr>
      <w:rFonts w:ascii="Times New Roman" w:eastAsia="Times New Roman" w:hAnsi="Times New Roman" w:cs="Times New Roman"/>
      <w:sz w:val="24"/>
      <w:szCs w:val="24"/>
      <w:lang w:eastAsia="ru-RU"/>
    </w:rPr>
  </w:style>
  <w:style w:type="paragraph" w:customStyle="1" w:styleId="ConsNormal">
    <w:name w:val="ConsNormal"/>
    <w:rsid w:val="009657B7"/>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character" w:styleId="a4">
    <w:name w:val="Hyperlink"/>
    <w:basedOn w:val="a1"/>
    <w:rsid w:val="009657B7"/>
    <w:rPr>
      <w:color w:val="0000FF"/>
      <w:u w:val="single"/>
    </w:rPr>
  </w:style>
  <w:style w:type="paragraph" w:customStyle="1" w:styleId="33">
    <w:name w:val="Стиль3"/>
    <w:basedOn w:val="23"/>
    <w:rsid w:val="009657B7"/>
    <w:pPr>
      <w:widowControl w:val="0"/>
      <w:tabs>
        <w:tab w:val="num" w:pos="1307"/>
      </w:tabs>
      <w:adjustRightInd w:val="0"/>
      <w:spacing w:after="0" w:line="240" w:lineRule="auto"/>
      <w:ind w:left="1080"/>
      <w:textAlignment w:val="baseline"/>
    </w:pPr>
    <w:rPr>
      <w:szCs w:val="20"/>
    </w:rPr>
  </w:style>
  <w:style w:type="paragraph" w:customStyle="1" w:styleId="34">
    <w:name w:val="Стиль3 Знак Знак"/>
    <w:basedOn w:val="23"/>
    <w:rsid w:val="009657B7"/>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9657B7"/>
    <w:pPr>
      <w:spacing w:before="100" w:beforeAutospacing="1" w:after="100" w:afterAutospacing="1"/>
      <w:jc w:val="left"/>
    </w:pPr>
    <w:rPr>
      <w:rFonts w:ascii="Tahoma" w:hAnsi="Tahoma"/>
      <w:sz w:val="20"/>
      <w:szCs w:val="20"/>
      <w:lang w:val="en-US" w:eastAsia="en-US"/>
    </w:rPr>
  </w:style>
  <w:style w:type="paragraph" w:styleId="22">
    <w:name w:val="List Number 2"/>
    <w:basedOn w:val="a0"/>
    <w:uiPriority w:val="99"/>
    <w:semiHidden/>
    <w:unhideWhenUsed/>
    <w:rsid w:val="009657B7"/>
    <w:pPr>
      <w:tabs>
        <w:tab w:val="num" w:pos="432"/>
      </w:tabs>
      <w:ind w:left="432" w:hanging="432"/>
      <w:contextualSpacing/>
    </w:pPr>
  </w:style>
  <w:style w:type="paragraph" w:customStyle="1" w:styleId="a5">
    <w:name w:val="Тендерные данные"/>
    <w:basedOn w:val="a0"/>
    <w:semiHidden/>
    <w:rsid w:val="009E3FD8"/>
    <w:pPr>
      <w:tabs>
        <w:tab w:val="num" w:pos="0"/>
        <w:tab w:val="left" w:pos="1985"/>
      </w:tabs>
      <w:spacing w:before="120" w:after="60"/>
    </w:pPr>
    <w:rPr>
      <w:b/>
      <w:szCs w:val="20"/>
    </w:rPr>
  </w:style>
  <w:style w:type="paragraph" w:styleId="a">
    <w:name w:val="footer"/>
    <w:basedOn w:val="a0"/>
    <w:link w:val="a6"/>
    <w:rsid w:val="009E3FD8"/>
    <w:pPr>
      <w:numPr>
        <w:numId w:val="3"/>
      </w:numPr>
      <w:tabs>
        <w:tab w:val="clear" w:pos="926"/>
        <w:tab w:val="center" w:pos="4677"/>
        <w:tab w:val="right" w:pos="9355"/>
      </w:tabs>
      <w:ind w:left="0" w:firstLine="0"/>
      <w:jc w:val="left"/>
    </w:pPr>
  </w:style>
  <w:style w:type="character" w:customStyle="1" w:styleId="a6">
    <w:name w:val="Нижний колонтитул Знак"/>
    <w:basedOn w:val="a1"/>
    <w:link w:val="a"/>
    <w:rsid w:val="009E3FD8"/>
    <w:rPr>
      <w:rFonts w:ascii="Times New Roman" w:eastAsia="Times New Roman" w:hAnsi="Times New Roman" w:cs="Times New Roman"/>
      <w:sz w:val="24"/>
      <w:szCs w:val="24"/>
      <w:lang w:eastAsia="ru-RU"/>
    </w:rPr>
  </w:style>
  <w:style w:type="paragraph" w:styleId="35">
    <w:name w:val="Body Text 3"/>
    <w:basedOn w:val="a0"/>
    <w:link w:val="36"/>
    <w:uiPriority w:val="99"/>
    <w:unhideWhenUsed/>
    <w:rsid w:val="000701C6"/>
    <w:pPr>
      <w:spacing w:after="120"/>
    </w:pPr>
    <w:rPr>
      <w:sz w:val="16"/>
      <w:szCs w:val="16"/>
    </w:rPr>
  </w:style>
  <w:style w:type="character" w:customStyle="1" w:styleId="36">
    <w:name w:val="Основной текст 3 Знак"/>
    <w:basedOn w:val="a1"/>
    <w:link w:val="35"/>
    <w:uiPriority w:val="99"/>
    <w:rsid w:val="000701C6"/>
    <w:rPr>
      <w:rFonts w:ascii="Times New Roman" w:eastAsia="Times New Roman" w:hAnsi="Times New Roman" w:cs="Times New Roman"/>
      <w:sz w:val="16"/>
      <w:szCs w:val="16"/>
      <w:lang w:eastAsia="ru-RU"/>
    </w:rPr>
  </w:style>
  <w:style w:type="paragraph" w:styleId="a7">
    <w:name w:val="Body Text"/>
    <w:aliases w:val=" Знак1,Знак1"/>
    <w:basedOn w:val="a0"/>
    <w:link w:val="a8"/>
    <w:rsid w:val="000701C6"/>
    <w:pPr>
      <w:spacing w:after="120"/>
    </w:pPr>
  </w:style>
  <w:style w:type="character" w:customStyle="1" w:styleId="a8">
    <w:name w:val="Основной текст Знак"/>
    <w:aliases w:val=" Знак1 Знак,Знак1 Знак"/>
    <w:basedOn w:val="a1"/>
    <w:link w:val="a7"/>
    <w:rsid w:val="000701C6"/>
    <w:rPr>
      <w:rFonts w:ascii="Times New Roman" w:eastAsia="Times New Roman" w:hAnsi="Times New Roman" w:cs="Times New Roman"/>
      <w:sz w:val="24"/>
      <w:szCs w:val="24"/>
      <w:lang w:eastAsia="ru-RU"/>
    </w:rPr>
  </w:style>
  <w:style w:type="table" w:styleId="a9">
    <w:name w:val="Table Grid"/>
    <w:basedOn w:val="a2"/>
    <w:rsid w:val="000701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0"/>
    <w:link w:val="ab"/>
    <w:uiPriority w:val="99"/>
    <w:semiHidden/>
    <w:unhideWhenUsed/>
    <w:rsid w:val="00245781"/>
    <w:pPr>
      <w:spacing w:after="120"/>
      <w:ind w:left="283"/>
    </w:pPr>
  </w:style>
  <w:style w:type="character" w:customStyle="1" w:styleId="ab">
    <w:name w:val="Основной текст с отступом Знак"/>
    <w:basedOn w:val="a1"/>
    <w:link w:val="aa"/>
    <w:uiPriority w:val="99"/>
    <w:semiHidden/>
    <w:rsid w:val="00245781"/>
    <w:rPr>
      <w:rFonts w:ascii="Times New Roman" w:eastAsia="Times New Roman" w:hAnsi="Times New Roman" w:cs="Times New Roman"/>
      <w:sz w:val="24"/>
      <w:szCs w:val="24"/>
      <w:lang w:eastAsia="ru-RU"/>
    </w:rPr>
  </w:style>
  <w:style w:type="paragraph" w:styleId="ac">
    <w:name w:val="Title"/>
    <w:basedOn w:val="a0"/>
    <w:link w:val="ad"/>
    <w:qFormat/>
    <w:rsid w:val="00245781"/>
    <w:pPr>
      <w:spacing w:before="240" w:after="60"/>
      <w:jc w:val="center"/>
      <w:outlineLvl w:val="0"/>
    </w:pPr>
    <w:rPr>
      <w:rFonts w:ascii="Arial" w:hAnsi="Arial"/>
      <w:b/>
      <w:kern w:val="28"/>
      <w:sz w:val="32"/>
      <w:szCs w:val="20"/>
    </w:rPr>
  </w:style>
  <w:style w:type="character" w:customStyle="1" w:styleId="ad">
    <w:name w:val="Название Знак"/>
    <w:basedOn w:val="a1"/>
    <w:link w:val="ac"/>
    <w:rsid w:val="00245781"/>
    <w:rPr>
      <w:rFonts w:ascii="Arial" w:eastAsia="Times New Roman" w:hAnsi="Arial" w:cs="Times New Roman"/>
      <w:b/>
      <w:kern w:val="28"/>
      <w:sz w:val="32"/>
      <w:szCs w:val="20"/>
      <w:lang w:eastAsia="ru-RU"/>
    </w:rPr>
  </w:style>
  <w:style w:type="character" w:customStyle="1" w:styleId="postbody">
    <w:name w:val="postbody"/>
    <w:basedOn w:val="a1"/>
    <w:rsid w:val="0051096F"/>
  </w:style>
  <w:style w:type="paragraph" w:styleId="ae">
    <w:name w:val="List Paragraph"/>
    <w:basedOn w:val="a0"/>
    <w:uiPriority w:val="34"/>
    <w:qFormat/>
    <w:rsid w:val="00C1550F"/>
    <w:pPr>
      <w:ind w:left="720"/>
      <w:contextualSpacing/>
    </w:pPr>
  </w:style>
  <w:style w:type="paragraph" w:customStyle="1" w:styleId="ConsNonformat">
    <w:name w:val="ConsNonformat"/>
    <w:rsid w:val="009073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w:basedOn w:val="a0"/>
    <w:next w:val="a0"/>
    <w:uiPriority w:val="99"/>
    <w:rsid w:val="0090734D"/>
    <w:pPr>
      <w:keepNext/>
      <w:autoSpaceDE w:val="0"/>
      <w:autoSpaceDN w:val="0"/>
      <w:jc w:val="center"/>
      <w:outlineLvl w:val="0"/>
    </w:pPr>
    <w:rPr>
      <w:b/>
      <w:bCs/>
    </w:rPr>
  </w:style>
  <w:style w:type="paragraph" w:styleId="HTML">
    <w:name w:val="HTML Preformatted"/>
    <w:basedOn w:val="a0"/>
    <w:link w:val="HTML0"/>
    <w:rsid w:val="00987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1"/>
    <w:link w:val="HTML"/>
    <w:rsid w:val="00987C5C"/>
    <w:rPr>
      <w:rFonts w:ascii="Courier New" w:eastAsia="Times New Roman" w:hAnsi="Courier New" w:cs="Courier New"/>
      <w:sz w:val="20"/>
      <w:szCs w:val="20"/>
      <w:lang w:eastAsia="ru-RU"/>
    </w:rPr>
  </w:style>
  <w:style w:type="paragraph" w:customStyle="1" w:styleId="210">
    <w:name w:val="Основной текст 21"/>
    <w:basedOn w:val="a0"/>
    <w:rsid w:val="00F029DA"/>
    <w:pPr>
      <w:widowControl w:val="0"/>
      <w:spacing w:line="360" w:lineRule="auto"/>
      <w:ind w:firstLine="720"/>
    </w:pPr>
    <w:rPr>
      <w:sz w:val="26"/>
      <w:szCs w:val="20"/>
    </w:rPr>
  </w:style>
  <w:style w:type="paragraph" w:styleId="25">
    <w:name w:val="Body Text 2"/>
    <w:basedOn w:val="a0"/>
    <w:link w:val="26"/>
    <w:uiPriority w:val="99"/>
    <w:semiHidden/>
    <w:unhideWhenUsed/>
    <w:rsid w:val="00FE212C"/>
    <w:pPr>
      <w:spacing w:after="120" w:line="480" w:lineRule="auto"/>
    </w:pPr>
  </w:style>
  <w:style w:type="character" w:customStyle="1" w:styleId="26">
    <w:name w:val="Основной текст 2 Знак"/>
    <w:basedOn w:val="a1"/>
    <w:link w:val="25"/>
    <w:uiPriority w:val="99"/>
    <w:semiHidden/>
    <w:rsid w:val="00FE212C"/>
    <w:rPr>
      <w:rFonts w:ascii="Times New Roman" w:eastAsia="Times New Roman" w:hAnsi="Times New Roman" w:cs="Times New Roman"/>
      <w:sz w:val="24"/>
      <w:szCs w:val="24"/>
      <w:lang w:eastAsia="ru-RU"/>
    </w:rPr>
  </w:style>
  <w:style w:type="paragraph" w:customStyle="1" w:styleId="Normal1">
    <w:name w:val="Normal1"/>
    <w:basedOn w:val="a0"/>
    <w:rsid w:val="00FE212C"/>
    <w:pPr>
      <w:widowControl w:val="0"/>
      <w:suppressAutoHyphens/>
      <w:autoSpaceDE w:val="0"/>
      <w:spacing w:line="200" w:lineRule="atLeast"/>
    </w:pPr>
    <w:rPr>
      <w:rFonts w:ascii="Arial" w:hAnsi="Arial" w:cs="Arial"/>
      <w:noProof/>
    </w:rPr>
  </w:style>
  <w:style w:type="paragraph" w:customStyle="1" w:styleId="myheading">
    <w:name w:val="myheading"/>
    <w:basedOn w:val="a0"/>
    <w:rsid w:val="00FE212C"/>
    <w:pPr>
      <w:widowControl w:val="0"/>
      <w:suppressAutoHyphens/>
      <w:spacing w:before="120" w:after="120" w:line="276" w:lineRule="auto"/>
      <w:ind w:left="1418"/>
    </w:pPr>
    <w:rPr>
      <w:b/>
      <w:bCs/>
      <w:noProof/>
    </w:rPr>
  </w:style>
  <w:style w:type="paragraph" w:styleId="af">
    <w:name w:val="header"/>
    <w:basedOn w:val="a0"/>
    <w:link w:val="af0"/>
    <w:uiPriority w:val="99"/>
    <w:unhideWhenUsed/>
    <w:rsid w:val="00337EAF"/>
    <w:pPr>
      <w:tabs>
        <w:tab w:val="center" w:pos="4677"/>
        <w:tab w:val="right" w:pos="9355"/>
      </w:tabs>
    </w:pPr>
  </w:style>
  <w:style w:type="character" w:customStyle="1" w:styleId="af0">
    <w:name w:val="Верхний колонтитул Знак"/>
    <w:basedOn w:val="a1"/>
    <w:link w:val="af"/>
    <w:uiPriority w:val="99"/>
    <w:rsid w:val="00337EAF"/>
    <w:rPr>
      <w:rFonts w:ascii="Times New Roman" w:eastAsia="Times New Roman" w:hAnsi="Times New Roman" w:cs="Times New Roman"/>
      <w:sz w:val="24"/>
      <w:szCs w:val="24"/>
      <w:lang w:eastAsia="ru-RU"/>
    </w:rPr>
  </w:style>
  <w:style w:type="character" w:styleId="af1">
    <w:name w:val="Strong"/>
    <w:basedOn w:val="a1"/>
    <w:qFormat/>
    <w:rsid w:val="00C87D98"/>
    <w:rPr>
      <w:b/>
      <w:bCs/>
    </w:rPr>
  </w:style>
  <w:style w:type="character" w:customStyle="1" w:styleId="Arial">
    <w:name w:val="Стиль Arial"/>
    <w:basedOn w:val="a1"/>
    <w:rsid w:val="00173A2F"/>
    <w:rPr>
      <w:rFonts w:ascii="Times New Roman" w:hAnsi="Times New Roman"/>
    </w:rPr>
  </w:style>
  <w:style w:type="character" w:customStyle="1" w:styleId="link1">
    <w:name w:val="link1"/>
    <w:basedOn w:val="a1"/>
    <w:rsid w:val="00C12B9D"/>
  </w:style>
</w:styles>
</file>

<file path=word/webSettings.xml><?xml version="1.0" encoding="utf-8"?>
<w:webSettings xmlns:r="http://schemas.openxmlformats.org/officeDocument/2006/relationships" xmlns:w="http://schemas.openxmlformats.org/wordprocessingml/2006/main">
  <w:divs>
    <w:div w:id="4345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best-camp.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letix.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mtech.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let-on-line.ru" TargetMode="External"/><Relationship Id="rId5" Type="http://schemas.openxmlformats.org/officeDocument/2006/relationships/webSettings" Target="webSettings.xml"/><Relationship Id="rId15" Type="http://schemas.openxmlformats.org/officeDocument/2006/relationships/hyperlink" Target="http://www.conference.su" TargetMode="External"/><Relationship Id="rId10" Type="http://schemas.openxmlformats.org/officeDocument/2006/relationships/hyperlink" Target="http://www.zarplata.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berbank-ast.ru" TargetMode="External"/><Relationship Id="rId14" Type="http://schemas.openxmlformats.org/officeDocument/2006/relationships/hyperlink" Target="http://www.otel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8E982-7DCF-460E-A222-44C4612F0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33</Pages>
  <Words>12030</Words>
  <Characters>68573</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МИИТ</Company>
  <LinksUpToDate>false</LinksUpToDate>
  <CharactersWithSpaces>80443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12</cp:revision>
  <cp:lastPrinted>2011-05-06T10:30:00Z</cp:lastPrinted>
  <dcterms:created xsi:type="dcterms:W3CDTF">2011-04-08T12:03:00Z</dcterms:created>
  <dcterms:modified xsi:type="dcterms:W3CDTF">2011-05-10T12:47:00Z</dcterms:modified>
</cp:coreProperties>
</file>